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BC0" w:rsidRDefault="00F95BC0" w:rsidP="00F95BC0">
      <w:pPr>
        <w:jc w:val="center"/>
        <w:rPr>
          <w:sz w:val="28"/>
          <w:szCs w:val="28"/>
          <w:lang w:val="kk-KZ" w:eastAsia="ko-KR"/>
        </w:rPr>
      </w:pPr>
    </w:p>
    <w:p w:rsidR="0049558F" w:rsidRPr="00CE21C5" w:rsidRDefault="0049558F" w:rsidP="00F95BC0">
      <w:pPr>
        <w:jc w:val="center"/>
        <w:rPr>
          <w:sz w:val="28"/>
          <w:szCs w:val="28"/>
          <w:lang w:val="kk-KZ" w:eastAsia="ko-KR"/>
        </w:rPr>
      </w:pPr>
    </w:p>
    <w:p w:rsidR="00F95BC0" w:rsidRPr="00CE21C5" w:rsidRDefault="00F95BC0" w:rsidP="00F95BC0">
      <w:pPr>
        <w:jc w:val="center"/>
        <w:rPr>
          <w:sz w:val="28"/>
          <w:szCs w:val="28"/>
          <w:lang w:val="kk-KZ" w:eastAsia="ko-KR"/>
        </w:rPr>
      </w:pPr>
      <w:r w:rsidRPr="00CE21C5">
        <w:rPr>
          <w:sz w:val="28"/>
          <w:szCs w:val="28"/>
          <w:lang w:val="kk-KZ" w:eastAsia="ko-KR"/>
        </w:rPr>
        <w:t>ҚАЗАҚСТАН РЕСПУБЛИКАСЫ ҒЫЛЫМ ЖӘНЕ БІЛІМ МИНИСТРЛІГІ</w:t>
      </w:r>
    </w:p>
    <w:p w:rsidR="00090AEB" w:rsidRPr="00CE21C5" w:rsidRDefault="00090AEB" w:rsidP="00F95BC0">
      <w:pPr>
        <w:jc w:val="center"/>
        <w:rPr>
          <w:sz w:val="28"/>
          <w:szCs w:val="28"/>
          <w:lang w:val="kk-KZ" w:eastAsia="ko-KR"/>
        </w:rPr>
      </w:pPr>
    </w:p>
    <w:p w:rsidR="00F95BC0" w:rsidRPr="00CE21C5" w:rsidRDefault="00F95BC0" w:rsidP="00F95BC0">
      <w:pPr>
        <w:jc w:val="center"/>
        <w:rPr>
          <w:sz w:val="28"/>
          <w:szCs w:val="28"/>
          <w:lang w:val="kk-KZ" w:eastAsia="ko-KR"/>
        </w:rPr>
      </w:pPr>
      <w:r w:rsidRPr="00CE21C5">
        <w:rPr>
          <w:sz w:val="28"/>
          <w:szCs w:val="28"/>
          <w:lang w:val="kk-KZ" w:eastAsia="ko-KR"/>
        </w:rPr>
        <w:t>М.ӘУЕЗОВ АТЫНДАҒЫ ОҢТҮСТІК ҚАЗАҚСТАН МЕМЛЕКЕТТІК УНИВЕРСИТЕТІ</w:t>
      </w:r>
    </w:p>
    <w:p w:rsidR="00090AEB" w:rsidRPr="00CE21C5" w:rsidRDefault="00090AEB" w:rsidP="00F95BC0">
      <w:pPr>
        <w:jc w:val="center"/>
        <w:rPr>
          <w:sz w:val="28"/>
          <w:szCs w:val="28"/>
          <w:lang w:val="kk-KZ" w:eastAsia="ko-KR"/>
        </w:rPr>
      </w:pPr>
    </w:p>
    <w:p w:rsidR="00F95BC0" w:rsidRPr="00CE21C5" w:rsidRDefault="00F95BC0" w:rsidP="00F95BC0">
      <w:pPr>
        <w:jc w:val="center"/>
        <w:rPr>
          <w:sz w:val="28"/>
          <w:szCs w:val="28"/>
          <w:lang w:val="kk-KZ" w:eastAsia="ko-KR"/>
        </w:rPr>
      </w:pPr>
      <w:r w:rsidRPr="00CE21C5">
        <w:rPr>
          <w:sz w:val="28"/>
          <w:szCs w:val="28"/>
          <w:lang w:val="kk-KZ" w:eastAsia="ko-KR"/>
        </w:rPr>
        <w:t xml:space="preserve">«Дене </w:t>
      </w:r>
      <w:r w:rsidR="00090AEB" w:rsidRPr="00CE21C5">
        <w:rPr>
          <w:sz w:val="28"/>
          <w:szCs w:val="28"/>
          <w:lang w:val="kk-KZ" w:eastAsia="ko-KR"/>
        </w:rPr>
        <w:t>тәрбиесі</w:t>
      </w:r>
      <w:r w:rsidRPr="00CE21C5">
        <w:rPr>
          <w:sz w:val="28"/>
          <w:szCs w:val="28"/>
          <w:lang w:val="kk-KZ" w:eastAsia="ko-KR"/>
        </w:rPr>
        <w:t xml:space="preserve"> және спорт» факультеті</w:t>
      </w:r>
    </w:p>
    <w:p w:rsidR="00090AEB" w:rsidRPr="00CE21C5" w:rsidRDefault="00090AEB" w:rsidP="00F95BC0">
      <w:pPr>
        <w:jc w:val="center"/>
        <w:rPr>
          <w:sz w:val="28"/>
          <w:szCs w:val="28"/>
          <w:lang w:val="kk-KZ" w:eastAsia="ko-KR"/>
        </w:rPr>
      </w:pPr>
    </w:p>
    <w:p w:rsidR="00F95BC0" w:rsidRPr="00CE21C5" w:rsidRDefault="00F95BC0" w:rsidP="00F95BC0">
      <w:pPr>
        <w:jc w:val="center"/>
        <w:rPr>
          <w:sz w:val="28"/>
          <w:szCs w:val="28"/>
          <w:lang w:val="kk-KZ" w:eastAsia="ko-KR"/>
        </w:rPr>
      </w:pPr>
      <w:r w:rsidRPr="00CE21C5">
        <w:rPr>
          <w:sz w:val="28"/>
          <w:szCs w:val="28"/>
          <w:lang w:val="kk-KZ" w:eastAsia="ko-KR"/>
        </w:rPr>
        <w:t>«Психология және дефектология» кафедрасы</w:t>
      </w:r>
    </w:p>
    <w:p w:rsidR="00090AEB" w:rsidRPr="00CE21C5" w:rsidRDefault="00090AEB" w:rsidP="00F95BC0">
      <w:pPr>
        <w:jc w:val="center"/>
        <w:rPr>
          <w:sz w:val="28"/>
          <w:szCs w:val="28"/>
          <w:lang w:val="kk-KZ" w:eastAsia="ko-KR"/>
        </w:rPr>
      </w:pPr>
    </w:p>
    <w:p w:rsidR="00090AEB" w:rsidRPr="00CE21C5" w:rsidRDefault="00090AEB" w:rsidP="00F95BC0">
      <w:pPr>
        <w:jc w:val="center"/>
        <w:rPr>
          <w:sz w:val="28"/>
          <w:szCs w:val="28"/>
          <w:lang w:val="kk-KZ" w:eastAsia="ko-KR"/>
        </w:rPr>
      </w:pPr>
    </w:p>
    <w:p w:rsidR="00F95BC0" w:rsidRPr="00CE21C5" w:rsidRDefault="00F95BC0" w:rsidP="00F95BC0">
      <w:pPr>
        <w:jc w:val="center"/>
        <w:rPr>
          <w:sz w:val="28"/>
          <w:szCs w:val="28"/>
          <w:lang w:val="kk-KZ" w:eastAsia="ko-KR"/>
        </w:rPr>
      </w:pPr>
    </w:p>
    <w:p w:rsidR="00F95BC0" w:rsidRPr="00CE21C5" w:rsidRDefault="00F95BC0" w:rsidP="00F95BC0">
      <w:pPr>
        <w:jc w:val="center"/>
        <w:rPr>
          <w:sz w:val="28"/>
          <w:szCs w:val="28"/>
          <w:lang w:val="kk-KZ" w:eastAsia="ko-KR"/>
        </w:rPr>
      </w:pPr>
      <w:r w:rsidRPr="00CE21C5">
        <w:rPr>
          <w:sz w:val="28"/>
          <w:szCs w:val="28"/>
          <w:lang w:val="kk-KZ" w:eastAsia="ko-KR"/>
        </w:rPr>
        <w:t>Г.Б.Нурханова, Г.Т.Айтжанова,</w:t>
      </w:r>
      <w:r w:rsidR="001F6CA9" w:rsidRPr="00CE21C5">
        <w:rPr>
          <w:sz w:val="28"/>
          <w:szCs w:val="28"/>
          <w:lang w:val="kk-KZ" w:eastAsia="ko-KR"/>
        </w:rPr>
        <w:t xml:space="preserve"> </w:t>
      </w:r>
      <w:r w:rsidRPr="00CE21C5">
        <w:rPr>
          <w:sz w:val="28"/>
          <w:szCs w:val="28"/>
          <w:lang w:val="kk-KZ" w:eastAsia="ko-KR"/>
        </w:rPr>
        <w:t>К.А.Султанова</w:t>
      </w:r>
    </w:p>
    <w:p w:rsidR="00F95BC0" w:rsidRPr="00CE21C5" w:rsidRDefault="00F95BC0" w:rsidP="00F95BC0">
      <w:pPr>
        <w:rPr>
          <w:sz w:val="28"/>
          <w:szCs w:val="28"/>
          <w:lang w:val="kk-KZ" w:eastAsia="ko-KR"/>
        </w:rPr>
      </w:pPr>
    </w:p>
    <w:p w:rsidR="00F95BC0" w:rsidRPr="00CE21C5" w:rsidRDefault="00F95BC0" w:rsidP="00F95BC0">
      <w:pPr>
        <w:jc w:val="center"/>
        <w:rPr>
          <w:sz w:val="28"/>
          <w:szCs w:val="28"/>
          <w:lang w:val="kk-KZ" w:eastAsia="ko-KR"/>
        </w:rPr>
      </w:pPr>
    </w:p>
    <w:p w:rsidR="00090AEB" w:rsidRPr="00CE21C5" w:rsidRDefault="00090AEB" w:rsidP="00F95BC0">
      <w:pPr>
        <w:jc w:val="center"/>
        <w:rPr>
          <w:sz w:val="28"/>
          <w:szCs w:val="28"/>
          <w:lang w:val="kk-KZ" w:eastAsia="ko-KR"/>
        </w:rPr>
      </w:pPr>
    </w:p>
    <w:p w:rsidR="00090AEB" w:rsidRPr="00CE21C5" w:rsidRDefault="00090AEB" w:rsidP="00F95BC0">
      <w:pPr>
        <w:jc w:val="center"/>
        <w:rPr>
          <w:sz w:val="28"/>
          <w:szCs w:val="28"/>
          <w:lang w:val="kk-KZ" w:eastAsia="ko-KR"/>
        </w:rPr>
      </w:pPr>
    </w:p>
    <w:p w:rsidR="00F95BC0" w:rsidRPr="00CE21C5" w:rsidRDefault="00F95BC0" w:rsidP="00F95BC0">
      <w:pPr>
        <w:jc w:val="center"/>
        <w:rPr>
          <w:b/>
          <w:sz w:val="32"/>
          <w:szCs w:val="24"/>
          <w:lang w:val="kk-KZ"/>
        </w:rPr>
      </w:pPr>
      <w:r w:rsidRPr="00CE21C5">
        <w:rPr>
          <w:b/>
          <w:sz w:val="28"/>
          <w:szCs w:val="28"/>
          <w:lang w:val="kk-KZ"/>
        </w:rPr>
        <w:t>«</w:t>
      </w:r>
      <w:r w:rsidRPr="00CE21C5">
        <w:rPr>
          <w:b/>
          <w:sz w:val="32"/>
          <w:szCs w:val="24"/>
          <w:lang w:val="kk-KZ"/>
        </w:rPr>
        <w:t xml:space="preserve">Өндірістік (педагогикалық 2)» іс-тәжірибеге арналған </w:t>
      </w:r>
    </w:p>
    <w:p w:rsidR="00F95BC0" w:rsidRPr="00CE21C5" w:rsidRDefault="00F95BC0" w:rsidP="00F95BC0">
      <w:pPr>
        <w:jc w:val="center"/>
        <w:rPr>
          <w:b/>
          <w:sz w:val="28"/>
          <w:szCs w:val="28"/>
          <w:lang w:val="kk-KZ"/>
        </w:rPr>
      </w:pPr>
    </w:p>
    <w:p w:rsidR="00F95BC0" w:rsidRPr="00CE21C5" w:rsidRDefault="00F95BC0" w:rsidP="00F95BC0">
      <w:pPr>
        <w:jc w:val="center"/>
        <w:rPr>
          <w:b/>
          <w:sz w:val="28"/>
          <w:szCs w:val="28"/>
          <w:lang w:val="kk-KZ"/>
        </w:rPr>
      </w:pPr>
      <w:r w:rsidRPr="00CE21C5">
        <w:rPr>
          <w:b/>
          <w:sz w:val="28"/>
          <w:szCs w:val="28"/>
          <w:lang w:val="kk-KZ"/>
        </w:rPr>
        <w:t>ӘДІСТЕМЕЛІК  НҰСҚАУ</w:t>
      </w:r>
    </w:p>
    <w:p w:rsidR="00F95BC0" w:rsidRPr="00CE21C5" w:rsidRDefault="00F95BC0" w:rsidP="00F95BC0">
      <w:pPr>
        <w:jc w:val="center"/>
        <w:rPr>
          <w:b/>
          <w:sz w:val="28"/>
          <w:szCs w:val="28"/>
          <w:lang w:val="kk-KZ"/>
        </w:rPr>
      </w:pPr>
    </w:p>
    <w:p w:rsidR="00090AEB" w:rsidRPr="00CE21C5" w:rsidRDefault="00090AEB" w:rsidP="00F95BC0">
      <w:pPr>
        <w:jc w:val="center"/>
        <w:rPr>
          <w:b/>
          <w:sz w:val="28"/>
          <w:szCs w:val="28"/>
          <w:lang w:val="kk-KZ"/>
        </w:rPr>
      </w:pPr>
    </w:p>
    <w:p w:rsidR="00F95BC0" w:rsidRPr="00CE21C5" w:rsidRDefault="00F95BC0" w:rsidP="00F95BC0">
      <w:pPr>
        <w:jc w:val="center"/>
        <w:rPr>
          <w:b/>
          <w:sz w:val="28"/>
          <w:szCs w:val="28"/>
          <w:lang w:val="kk-KZ"/>
        </w:rPr>
      </w:pPr>
    </w:p>
    <w:p w:rsidR="00F95BC0" w:rsidRPr="00CE21C5" w:rsidRDefault="00F95BC0" w:rsidP="00F95BC0">
      <w:pPr>
        <w:jc w:val="center"/>
        <w:rPr>
          <w:sz w:val="28"/>
          <w:szCs w:val="28"/>
          <w:lang w:val="kk-KZ"/>
        </w:rPr>
      </w:pPr>
      <w:r w:rsidRPr="00CE21C5">
        <w:rPr>
          <w:sz w:val="28"/>
          <w:szCs w:val="28"/>
          <w:lang w:val="kk-KZ"/>
        </w:rPr>
        <w:t xml:space="preserve">5В010300 – «Педагогика және психология» мамандығының студенттеріне арналған </w:t>
      </w: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jc w:val="center"/>
        <w:rPr>
          <w:sz w:val="28"/>
          <w:szCs w:val="28"/>
          <w:lang w:val="kk-KZ"/>
        </w:rPr>
      </w:pPr>
      <w:r w:rsidRPr="00CE21C5">
        <w:rPr>
          <w:sz w:val="28"/>
          <w:szCs w:val="28"/>
          <w:lang w:val="kk-KZ"/>
        </w:rPr>
        <w:t>Шымкент-2018</w:t>
      </w:r>
    </w:p>
    <w:p w:rsidR="00F95BC0" w:rsidRPr="00CE21C5" w:rsidRDefault="00F95BC0" w:rsidP="00F95BC0">
      <w:pPr>
        <w:jc w:val="both"/>
        <w:rPr>
          <w:sz w:val="28"/>
          <w:szCs w:val="28"/>
          <w:lang w:val="kk-KZ" w:eastAsia="ko-KR"/>
        </w:rPr>
      </w:pPr>
    </w:p>
    <w:p w:rsidR="00F95BC0" w:rsidRPr="00CE21C5" w:rsidRDefault="00F95BC0" w:rsidP="00F95BC0">
      <w:pPr>
        <w:jc w:val="both"/>
        <w:rPr>
          <w:sz w:val="28"/>
          <w:szCs w:val="28"/>
          <w:lang w:val="kk-KZ" w:eastAsia="ko-KR"/>
        </w:rPr>
      </w:pPr>
      <w:r w:rsidRPr="00CE21C5">
        <w:rPr>
          <w:sz w:val="28"/>
          <w:szCs w:val="28"/>
          <w:lang w:val="kk-KZ" w:eastAsia="ko-KR"/>
        </w:rPr>
        <w:t>УДК_____________</w:t>
      </w:r>
    </w:p>
    <w:p w:rsidR="00F95BC0" w:rsidRPr="00CE21C5" w:rsidRDefault="00F95BC0" w:rsidP="00F95BC0">
      <w:pPr>
        <w:jc w:val="both"/>
        <w:rPr>
          <w:sz w:val="28"/>
          <w:szCs w:val="28"/>
          <w:lang w:val="kk-KZ" w:eastAsia="ko-KR"/>
        </w:rPr>
      </w:pPr>
      <w:r w:rsidRPr="00CE21C5">
        <w:rPr>
          <w:sz w:val="28"/>
          <w:szCs w:val="28"/>
          <w:lang w:val="kk-KZ" w:eastAsia="ko-KR"/>
        </w:rPr>
        <w:t>ББК______________</w:t>
      </w:r>
    </w:p>
    <w:p w:rsidR="00F95BC0" w:rsidRPr="00CE21C5" w:rsidRDefault="00F95BC0" w:rsidP="00F95BC0">
      <w:pPr>
        <w:jc w:val="both"/>
        <w:rPr>
          <w:sz w:val="28"/>
          <w:szCs w:val="28"/>
          <w:lang w:val="kk-KZ" w:eastAsia="ko-KR"/>
        </w:rPr>
      </w:pPr>
      <w:r w:rsidRPr="00CE21C5">
        <w:rPr>
          <w:sz w:val="28"/>
          <w:szCs w:val="28"/>
          <w:lang w:val="kk-KZ" w:eastAsia="ko-KR"/>
        </w:rPr>
        <w:tab/>
      </w:r>
    </w:p>
    <w:p w:rsidR="00F95BC0" w:rsidRPr="00CE21C5" w:rsidRDefault="00F95BC0" w:rsidP="00F95BC0">
      <w:pPr>
        <w:rPr>
          <w:sz w:val="28"/>
          <w:szCs w:val="28"/>
          <w:lang w:val="kk-KZ" w:eastAsia="ko-KR"/>
        </w:rPr>
      </w:pPr>
      <w:r w:rsidRPr="00CE21C5">
        <w:rPr>
          <w:sz w:val="28"/>
          <w:szCs w:val="28"/>
          <w:lang w:val="kk-KZ" w:eastAsia="ko-KR"/>
        </w:rPr>
        <w:t>Құрастырған: Г.Б.Нурханова, Г.Т.Айтжанова,</w:t>
      </w:r>
      <w:r w:rsidR="001F6CA9" w:rsidRPr="00CE21C5">
        <w:rPr>
          <w:sz w:val="28"/>
          <w:szCs w:val="28"/>
          <w:lang w:val="kk-KZ" w:eastAsia="ko-KR"/>
        </w:rPr>
        <w:t xml:space="preserve"> </w:t>
      </w:r>
      <w:r w:rsidRPr="00CE21C5">
        <w:rPr>
          <w:sz w:val="28"/>
          <w:szCs w:val="28"/>
          <w:lang w:val="kk-KZ" w:eastAsia="ko-KR"/>
        </w:rPr>
        <w:t>К.А.Султанова</w:t>
      </w:r>
    </w:p>
    <w:p w:rsidR="00F95BC0" w:rsidRPr="00CE21C5" w:rsidRDefault="00F95BC0" w:rsidP="00F95BC0">
      <w:pPr>
        <w:rPr>
          <w:sz w:val="28"/>
          <w:szCs w:val="28"/>
          <w:lang w:val="kk-KZ" w:eastAsia="ko-KR"/>
        </w:rPr>
      </w:pPr>
    </w:p>
    <w:p w:rsidR="00F95BC0" w:rsidRPr="00CE21C5" w:rsidRDefault="00F95BC0" w:rsidP="00F95BC0">
      <w:pPr>
        <w:rPr>
          <w:sz w:val="28"/>
          <w:szCs w:val="28"/>
          <w:lang w:val="kk-KZ"/>
        </w:rPr>
      </w:pPr>
      <w:r w:rsidRPr="00CE21C5">
        <w:rPr>
          <w:sz w:val="28"/>
          <w:szCs w:val="28"/>
          <w:lang w:val="kk-KZ"/>
        </w:rPr>
        <w:t>5В010300 – Педагогика және психология мамандығының студенттері үшін  «</w:t>
      </w:r>
      <w:r w:rsidR="009F60BE" w:rsidRPr="00CE21C5">
        <w:rPr>
          <w:sz w:val="28"/>
          <w:szCs w:val="28"/>
          <w:lang w:val="kk-KZ" w:eastAsia="ko-KR"/>
        </w:rPr>
        <w:t>Өндірістік (педагогикалық 2</w:t>
      </w:r>
      <w:r w:rsidRPr="00CE21C5">
        <w:rPr>
          <w:sz w:val="28"/>
          <w:szCs w:val="28"/>
          <w:lang w:val="kk-KZ"/>
        </w:rPr>
        <w:t>» іс-тәжірибеге арналған  әдістемелік  нұсқау</w:t>
      </w:r>
    </w:p>
    <w:p w:rsidR="00F95BC0" w:rsidRPr="00CE21C5" w:rsidRDefault="00F95BC0" w:rsidP="00F95BC0">
      <w:pPr>
        <w:jc w:val="both"/>
        <w:rPr>
          <w:sz w:val="28"/>
          <w:szCs w:val="28"/>
          <w:lang w:val="kk-KZ"/>
        </w:rPr>
      </w:pPr>
      <w:r w:rsidRPr="00CE21C5">
        <w:rPr>
          <w:sz w:val="28"/>
          <w:szCs w:val="28"/>
          <w:lang w:val="kk-KZ"/>
        </w:rPr>
        <w:t>-Шымкент: М.Әуезов атындағы ОҚМУ; 201</w:t>
      </w:r>
      <w:r w:rsidR="00494B60" w:rsidRPr="00CE21C5">
        <w:rPr>
          <w:sz w:val="28"/>
          <w:szCs w:val="28"/>
          <w:lang w:val="kk-KZ"/>
        </w:rPr>
        <w:t>8</w:t>
      </w:r>
      <w:r w:rsidRPr="00CE21C5">
        <w:rPr>
          <w:sz w:val="28"/>
          <w:szCs w:val="28"/>
          <w:lang w:val="kk-KZ"/>
        </w:rPr>
        <w:t xml:space="preserve">. </w:t>
      </w:r>
      <w:r w:rsidR="009416C7" w:rsidRPr="00CE21C5">
        <w:rPr>
          <w:sz w:val="28"/>
          <w:szCs w:val="28"/>
          <w:lang w:val="kk-KZ"/>
        </w:rPr>
        <w:t>38</w:t>
      </w:r>
      <w:r w:rsidRPr="00CE21C5">
        <w:rPr>
          <w:sz w:val="28"/>
          <w:szCs w:val="28"/>
          <w:lang w:val="kk-KZ"/>
        </w:rPr>
        <w:t xml:space="preserve"> бет</w:t>
      </w: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F95BC0" w:rsidRPr="00CE21C5" w:rsidRDefault="00F95BC0" w:rsidP="00F95BC0">
      <w:pPr>
        <w:tabs>
          <w:tab w:val="left" w:pos="0"/>
          <w:tab w:val="left" w:pos="9180"/>
        </w:tabs>
        <w:ind w:right="-5" w:firstLine="540"/>
        <w:jc w:val="both"/>
        <w:rPr>
          <w:sz w:val="28"/>
          <w:szCs w:val="28"/>
          <w:lang w:val="kk-KZ"/>
        </w:rPr>
      </w:pPr>
      <w:r w:rsidRPr="00CE21C5">
        <w:rPr>
          <w:sz w:val="28"/>
          <w:szCs w:val="28"/>
          <w:lang w:val="kk-KZ" w:eastAsia="ko-KR"/>
        </w:rPr>
        <w:t xml:space="preserve">Әдістемелік нұсқау </w:t>
      </w:r>
      <w:r w:rsidRPr="00CE21C5">
        <w:rPr>
          <w:sz w:val="28"/>
          <w:szCs w:val="28"/>
          <w:lang w:val="kk-KZ"/>
        </w:rPr>
        <w:t>5В010300 – «Педагогика және психология» мамандығы</w:t>
      </w:r>
      <w:r w:rsidR="00BD12E0" w:rsidRPr="00CE21C5">
        <w:rPr>
          <w:sz w:val="28"/>
          <w:szCs w:val="28"/>
          <w:lang w:val="kk-KZ"/>
        </w:rPr>
        <w:t xml:space="preserve"> </w:t>
      </w:r>
      <w:r w:rsidRPr="00CE21C5">
        <w:rPr>
          <w:sz w:val="28"/>
          <w:szCs w:val="28"/>
          <w:lang w:val="kk-KZ" w:eastAsia="ko-KR"/>
        </w:rPr>
        <w:t xml:space="preserve">4- курс студенттерінің «Өндірістік (педагогикалық 2» іс-тәжірибесінің жұмыс </w:t>
      </w:r>
      <w:r w:rsidRPr="00CE21C5">
        <w:rPr>
          <w:sz w:val="28"/>
          <w:szCs w:val="28"/>
          <w:lang w:val="kk-KZ"/>
        </w:rPr>
        <w:t xml:space="preserve">бағдарламасы  мен мемлекеттік стандарт негізінде жасалған және  іс-тәжірибенің өтілуіне қатысты барлық мәліметтерді қамтиды. </w:t>
      </w:r>
    </w:p>
    <w:p w:rsidR="00F95BC0" w:rsidRPr="00CE21C5" w:rsidRDefault="00F95BC0" w:rsidP="00F95BC0">
      <w:pPr>
        <w:tabs>
          <w:tab w:val="left" w:pos="0"/>
          <w:tab w:val="left" w:pos="9180"/>
        </w:tabs>
        <w:ind w:right="-5" w:firstLine="540"/>
        <w:jc w:val="both"/>
        <w:rPr>
          <w:sz w:val="28"/>
          <w:szCs w:val="28"/>
          <w:lang w:val="kk-KZ"/>
        </w:rPr>
      </w:pPr>
    </w:p>
    <w:p w:rsidR="00F95BC0" w:rsidRPr="00CE21C5" w:rsidRDefault="00F95BC0" w:rsidP="00F95BC0">
      <w:pPr>
        <w:jc w:val="both"/>
        <w:rPr>
          <w:sz w:val="28"/>
          <w:szCs w:val="28"/>
          <w:lang w:val="kk-KZ"/>
        </w:rPr>
      </w:pPr>
      <w:r w:rsidRPr="00CE21C5">
        <w:rPr>
          <w:sz w:val="28"/>
          <w:szCs w:val="28"/>
          <w:lang w:val="kk-KZ"/>
        </w:rPr>
        <w:tab/>
        <w:t>Берілген әдістемелік нұсқауда «Өндірістік (педагогикалық 2</w:t>
      </w:r>
      <w:r w:rsidR="00494B60" w:rsidRPr="00CE21C5">
        <w:rPr>
          <w:sz w:val="28"/>
          <w:szCs w:val="28"/>
          <w:lang w:val="kk-KZ"/>
        </w:rPr>
        <w:t>)</w:t>
      </w:r>
      <w:r w:rsidRPr="00CE21C5">
        <w:rPr>
          <w:sz w:val="28"/>
          <w:szCs w:val="28"/>
          <w:lang w:val="kk-KZ"/>
        </w:rPr>
        <w:t xml:space="preserve">» іс-тәжірибесінің мақсаты мен  міндеттері, және іс-тәжірибенің мазмұнын ұйымдастырып жүргізу анықталған. </w:t>
      </w:r>
    </w:p>
    <w:p w:rsidR="00F95BC0" w:rsidRPr="00CE21C5" w:rsidRDefault="00F95BC0" w:rsidP="00F95BC0">
      <w:pPr>
        <w:tabs>
          <w:tab w:val="left" w:pos="0"/>
          <w:tab w:val="left" w:pos="9180"/>
        </w:tabs>
        <w:ind w:right="-5" w:firstLine="540"/>
        <w:jc w:val="both"/>
        <w:rPr>
          <w:sz w:val="28"/>
          <w:szCs w:val="28"/>
          <w:lang w:val="kk-KZ"/>
        </w:rPr>
      </w:pPr>
    </w:p>
    <w:p w:rsidR="00F95BC0" w:rsidRPr="00CE21C5" w:rsidRDefault="00F95BC0" w:rsidP="00F95BC0">
      <w:pPr>
        <w:tabs>
          <w:tab w:val="left" w:pos="0"/>
          <w:tab w:val="left" w:pos="9180"/>
        </w:tabs>
        <w:ind w:right="-5" w:firstLine="540"/>
        <w:jc w:val="both"/>
        <w:rPr>
          <w:sz w:val="28"/>
          <w:szCs w:val="28"/>
          <w:lang w:val="kk-KZ"/>
        </w:rPr>
      </w:pPr>
      <w:r w:rsidRPr="00CE21C5">
        <w:rPr>
          <w:sz w:val="28"/>
          <w:szCs w:val="28"/>
          <w:lang w:val="kk-KZ"/>
        </w:rPr>
        <w:t xml:space="preserve">Пікір берушілер:   </w:t>
      </w:r>
    </w:p>
    <w:p w:rsidR="00F95BC0" w:rsidRPr="00CE21C5" w:rsidRDefault="00BD12E0" w:rsidP="00F95BC0">
      <w:pPr>
        <w:tabs>
          <w:tab w:val="left" w:pos="0"/>
          <w:tab w:val="left" w:pos="9180"/>
        </w:tabs>
        <w:ind w:right="-5" w:firstLine="540"/>
        <w:jc w:val="both"/>
        <w:rPr>
          <w:sz w:val="28"/>
          <w:szCs w:val="28"/>
          <w:lang w:val="kk-KZ"/>
        </w:rPr>
      </w:pPr>
      <w:r w:rsidRPr="00CE21C5">
        <w:rPr>
          <w:sz w:val="28"/>
          <w:szCs w:val="28"/>
          <w:lang w:val="kk-KZ"/>
        </w:rPr>
        <w:t>Исабаева А.С</w:t>
      </w:r>
      <w:r w:rsidR="00F95BC0" w:rsidRPr="00CE21C5">
        <w:rPr>
          <w:sz w:val="28"/>
          <w:szCs w:val="28"/>
          <w:lang w:val="kk-KZ"/>
        </w:rPr>
        <w:t xml:space="preserve">.-п.ғ.к., </w:t>
      </w:r>
      <w:r w:rsidRPr="00CE21C5">
        <w:rPr>
          <w:sz w:val="28"/>
          <w:szCs w:val="28"/>
          <w:lang w:val="kk-KZ"/>
        </w:rPr>
        <w:t>доцент</w:t>
      </w:r>
      <w:r w:rsidR="00F95BC0" w:rsidRPr="00CE21C5">
        <w:rPr>
          <w:sz w:val="28"/>
          <w:szCs w:val="28"/>
          <w:lang w:val="kk-KZ"/>
        </w:rPr>
        <w:t>, «Психология және дефектология» кафедрасы</w:t>
      </w:r>
    </w:p>
    <w:p w:rsidR="00F95BC0" w:rsidRPr="00CE21C5" w:rsidRDefault="00F95BC0" w:rsidP="00F95BC0">
      <w:pPr>
        <w:tabs>
          <w:tab w:val="left" w:pos="0"/>
          <w:tab w:val="left" w:pos="9180"/>
        </w:tabs>
        <w:ind w:right="-5"/>
        <w:jc w:val="both"/>
        <w:rPr>
          <w:sz w:val="28"/>
          <w:szCs w:val="28"/>
          <w:lang w:val="kk-KZ"/>
        </w:rPr>
      </w:pPr>
    </w:p>
    <w:p w:rsidR="00F95BC0" w:rsidRPr="00CE21C5" w:rsidRDefault="00F95BC0" w:rsidP="00F95BC0">
      <w:pPr>
        <w:tabs>
          <w:tab w:val="left" w:pos="0"/>
          <w:tab w:val="left" w:pos="9180"/>
        </w:tabs>
        <w:ind w:right="-5"/>
        <w:jc w:val="both"/>
        <w:rPr>
          <w:sz w:val="28"/>
          <w:szCs w:val="28"/>
          <w:lang w:val="kk-KZ"/>
        </w:rPr>
      </w:pPr>
      <w:r w:rsidRPr="00CE21C5">
        <w:rPr>
          <w:sz w:val="28"/>
          <w:szCs w:val="28"/>
          <w:lang w:val="kk-KZ"/>
        </w:rPr>
        <w:t>Кафедра мәжілісінде ________________Хаттама №___ «___»_______201</w:t>
      </w:r>
      <w:r w:rsidR="00BD12E0" w:rsidRPr="00CE21C5">
        <w:rPr>
          <w:sz w:val="28"/>
          <w:szCs w:val="28"/>
          <w:lang w:val="kk-KZ"/>
        </w:rPr>
        <w:t>8</w:t>
      </w:r>
      <w:r w:rsidRPr="00CE21C5">
        <w:rPr>
          <w:sz w:val="28"/>
          <w:szCs w:val="28"/>
          <w:lang w:val="kk-KZ"/>
        </w:rPr>
        <w:t>ж</w:t>
      </w:r>
    </w:p>
    <w:p w:rsidR="00F95BC0" w:rsidRPr="00CE21C5" w:rsidRDefault="00F95BC0" w:rsidP="00F95BC0">
      <w:pPr>
        <w:tabs>
          <w:tab w:val="left" w:pos="0"/>
          <w:tab w:val="left" w:pos="9180"/>
        </w:tabs>
        <w:ind w:right="-5"/>
        <w:jc w:val="both"/>
        <w:rPr>
          <w:sz w:val="28"/>
          <w:szCs w:val="28"/>
          <w:lang w:val="kk-KZ"/>
        </w:rPr>
      </w:pPr>
      <w:r w:rsidRPr="00CE21C5">
        <w:rPr>
          <w:sz w:val="28"/>
          <w:szCs w:val="28"/>
          <w:lang w:val="kk-KZ"/>
        </w:rPr>
        <w:t>және  факультеттің  әдістемелік  кеңесінде  талқыланып баспаға ұсынылды</w:t>
      </w:r>
    </w:p>
    <w:p w:rsidR="00F95BC0" w:rsidRPr="00CE21C5" w:rsidRDefault="00F95BC0" w:rsidP="00F95BC0">
      <w:pPr>
        <w:tabs>
          <w:tab w:val="left" w:pos="0"/>
          <w:tab w:val="left" w:pos="9180"/>
        </w:tabs>
        <w:ind w:right="-5"/>
        <w:jc w:val="both"/>
        <w:rPr>
          <w:sz w:val="28"/>
          <w:szCs w:val="28"/>
          <w:lang w:val="kk-KZ" w:eastAsia="ko-KR"/>
        </w:rPr>
      </w:pPr>
      <w:r w:rsidRPr="00CE21C5">
        <w:rPr>
          <w:sz w:val="28"/>
          <w:szCs w:val="28"/>
          <w:lang w:val="kk-KZ"/>
        </w:rPr>
        <w:t>Хаттама №___ «___»___________201</w:t>
      </w:r>
      <w:r w:rsidR="00BD12E0" w:rsidRPr="00CE21C5">
        <w:rPr>
          <w:sz w:val="28"/>
          <w:szCs w:val="28"/>
          <w:lang w:val="kk-KZ"/>
        </w:rPr>
        <w:t>8</w:t>
      </w:r>
      <w:r w:rsidRPr="00CE21C5">
        <w:rPr>
          <w:sz w:val="28"/>
          <w:szCs w:val="28"/>
          <w:lang w:val="kk-KZ"/>
        </w:rPr>
        <w:t>ж</w:t>
      </w:r>
    </w:p>
    <w:p w:rsidR="00F95BC0" w:rsidRPr="00CE21C5" w:rsidRDefault="00F95BC0" w:rsidP="00F95BC0">
      <w:pPr>
        <w:tabs>
          <w:tab w:val="left" w:pos="0"/>
          <w:tab w:val="left" w:pos="9180"/>
        </w:tabs>
        <w:ind w:right="-5"/>
        <w:jc w:val="both"/>
        <w:rPr>
          <w:sz w:val="28"/>
          <w:szCs w:val="28"/>
          <w:lang w:val="kk-KZ" w:eastAsia="ko-KR"/>
        </w:rPr>
      </w:pPr>
    </w:p>
    <w:p w:rsidR="00F95BC0" w:rsidRPr="00CE21C5" w:rsidRDefault="00F95BC0" w:rsidP="00F95BC0">
      <w:pPr>
        <w:tabs>
          <w:tab w:val="left" w:pos="0"/>
        </w:tabs>
        <w:ind w:right="-6"/>
        <w:jc w:val="both"/>
        <w:rPr>
          <w:sz w:val="28"/>
          <w:szCs w:val="28"/>
          <w:lang w:val="kk-KZ"/>
        </w:rPr>
      </w:pPr>
      <w:r w:rsidRPr="00CE21C5">
        <w:rPr>
          <w:sz w:val="28"/>
          <w:szCs w:val="28"/>
          <w:lang w:val="kk-KZ"/>
        </w:rPr>
        <w:t>М.Әуезов атындағы ОҚМУ-нің оқу-әдістемелік кеңесі баспаға ұсынды</w:t>
      </w:r>
    </w:p>
    <w:p w:rsidR="00F95BC0" w:rsidRPr="00CE21C5" w:rsidRDefault="00F95BC0" w:rsidP="00F95BC0">
      <w:pPr>
        <w:tabs>
          <w:tab w:val="left" w:pos="0"/>
          <w:tab w:val="left" w:pos="9180"/>
        </w:tabs>
        <w:ind w:right="-5"/>
        <w:jc w:val="both"/>
        <w:rPr>
          <w:sz w:val="28"/>
          <w:szCs w:val="28"/>
          <w:lang w:val="kk-KZ" w:eastAsia="ko-KR"/>
        </w:rPr>
      </w:pPr>
      <w:r w:rsidRPr="00CE21C5">
        <w:rPr>
          <w:sz w:val="28"/>
          <w:szCs w:val="28"/>
          <w:lang w:val="kk-KZ"/>
        </w:rPr>
        <w:t>Хаттама №___ «____»__________201</w:t>
      </w:r>
      <w:r w:rsidR="00BD12E0" w:rsidRPr="00CE21C5">
        <w:rPr>
          <w:sz w:val="28"/>
          <w:szCs w:val="28"/>
          <w:lang w:val="kk-KZ"/>
        </w:rPr>
        <w:t>8</w:t>
      </w:r>
      <w:r w:rsidRPr="00CE21C5">
        <w:rPr>
          <w:sz w:val="28"/>
          <w:szCs w:val="28"/>
          <w:lang w:val="kk-KZ"/>
        </w:rPr>
        <w:t>ж</w:t>
      </w:r>
    </w:p>
    <w:p w:rsidR="00F95BC0" w:rsidRPr="00CE21C5" w:rsidRDefault="00F95BC0" w:rsidP="00F95BC0">
      <w:pPr>
        <w:tabs>
          <w:tab w:val="left" w:pos="0"/>
        </w:tabs>
        <w:ind w:right="-6" w:firstLine="540"/>
        <w:rPr>
          <w:sz w:val="28"/>
          <w:szCs w:val="28"/>
          <w:lang w:val="kk-KZ"/>
        </w:rPr>
      </w:pPr>
    </w:p>
    <w:p w:rsidR="00F95BC0" w:rsidRPr="00CE21C5" w:rsidRDefault="00F95BC0" w:rsidP="00F95BC0">
      <w:pPr>
        <w:tabs>
          <w:tab w:val="left" w:pos="0"/>
        </w:tabs>
        <w:ind w:right="-6" w:hanging="180"/>
        <w:rPr>
          <w:sz w:val="28"/>
          <w:szCs w:val="28"/>
          <w:lang w:val="kk-KZ"/>
        </w:rPr>
      </w:pPr>
      <w:r w:rsidRPr="00CE21C5">
        <w:rPr>
          <w:sz w:val="28"/>
          <w:szCs w:val="28"/>
          <w:lang w:val="kk-KZ"/>
        </w:rPr>
        <w:t xml:space="preserve">  М.Әуезов атындағы Оңтүстік Қазақстан Мемлекеттік Университеті, 2018ж</w:t>
      </w:r>
    </w:p>
    <w:p w:rsidR="00F95BC0" w:rsidRPr="00CE21C5" w:rsidRDefault="00F95BC0" w:rsidP="00F95BC0">
      <w:pPr>
        <w:tabs>
          <w:tab w:val="left" w:pos="0"/>
        </w:tabs>
        <w:ind w:right="-6" w:hanging="180"/>
        <w:rPr>
          <w:sz w:val="28"/>
          <w:szCs w:val="28"/>
          <w:lang w:val="kk-KZ"/>
        </w:rPr>
      </w:pPr>
    </w:p>
    <w:p w:rsidR="00F95BC0" w:rsidRPr="00CE21C5" w:rsidRDefault="00BD12E0" w:rsidP="00F95BC0">
      <w:pPr>
        <w:tabs>
          <w:tab w:val="left" w:pos="0"/>
        </w:tabs>
        <w:ind w:right="-6" w:hanging="180"/>
        <w:rPr>
          <w:sz w:val="28"/>
          <w:szCs w:val="28"/>
          <w:lang w:val="kk-KZ" w:eastAsia="ko-KR"/>
        </w:rPr>
      </w:pPr>
      <w:r w:rsidRPr="00CE21C5">
        <w:rPr>
          <w:sz w:val="28"/>
          <w:szCs w:val="28"/>
          <w:lang w:val="kk-KZ"/>
        </w:rPr>
        <w:t xml:space="preserve"> </w:t>
      </w:r>
      <w:r w:rsidR="00F95BC0" w:rsidRPr="00CE21C5">
        <w:rPr>
          <w:sz w:val="28"/>
          <w:szCs w:val="28"/>
          <w:lang w:val="kk-KZ"/>
        </w:rPr>
        <w:t xml:space="preserve">Шығаруға жауапты: </w:t>
      </w:r>
      <w:r w:rsidR="00F95BC0" w:rsidRPr="00CE21C5">
        <w:rPr>
          <w:sz w:val="28"/>
          <w:szCs w:val="28"/>
          <w:lang w:val="kk-KZ" w:eastAsia="ko-KR"/>
        </w:rPr>
        <w:t>Г.Б.Нурханова, Г.Т.Айтжанова,</w:t>
      </w:r>
      <w:r w:rsidR="00BD7505" w:rsidRPr="00CE21C5">
        <w:rPr>
          <w:sz w:val="28"/>
          <w:szCs w:val="28"/>
          <w:lang w:val="kk-KZ" w:eastAsia="ko-KR"/>
        </w:rPr>
        <w:t xml:space="preserve"> </w:t>
      </w:r>
      <w:r w:rsidR="00F95BC0" w:rsidRPr="00CE21C5">
        <w:rPr>
          <w:sz w:val="28"/>
          <w:szCs w:val="28"/>
          <w:lang w:val="kk-KZ" w:eastAsia="ko-KR"/>
        </w:rPr>
        <w:t>К.А.Султанова</w:t>
      </w:r>
    </w:p>
    <w:p w:rsidR="00F95BC0" w:rsidRPr="00CE21C5" w:rsidRDefault="00F95BC0" w:rsidP="00F95BC0">
      <w:pPr>
        <w:tabs>
          <w:tab w:val="left" w:pos="0"/>
        </w:tabs>
        <w:ind w:right="-6" w:hanging="180"/>
        <w:rPr>
          <w:sz w:val="28"/>
          <w:szCs w:val="28"/>
          <w:lang w:val="kk-KZ" w:eastAsia="ko-KR"/>
        </w:rPr>
      </w:pPr>
    </w:p>
    <w:p w:rsidR="00F95BC0" w:rsidRPr="00CE21C5" w:rsidRDefault="00F95BC0" w:rsidP="00F95BC0">
      <w:pPr>
        <w:tabs>
          <w:tab w:val="left" w:pos="0"/>
        </w:tabs>
        <w:ind w:right="-6" w:hanging="180"/>
        <w:rPr>
          <w:sz w:val="28"/>
          <w:szCs w:val="28"/>
          <w:lang w:val="kk-KZ" w:eastAsia="ko-KR"/>
        </w:rPr>
      </w:pPr>
    </w:p>
    <w:p w:rsidR="00F95BC0" w:rsidRPr="00CE21C5" w:rsidRDefault="00F95BC0" w:rsidP="00F95BC0">
      <w:pPr>
        <w:tabs>
          <w:tab w:val="left" w:pos="0"/>
        </w:tabs>
        <w:ind w:right="-6" w:hanging="180"/>
        <w:rPr>
          <w:sz w:val="28"/>
          <w:szCs w:val="28"/>
          <w:lang w:val="kk-KZ" w:eastAsia="ko-KR"/>
        </w:rPr>
      </w:pPr>
    </w:p>
    <w:p w:rsidR="00F95BC0" w:rsidRPr="00CE21C5" w:rsidRDefault="00F95BC0" w:rsidP="00F95BC0">
      <w:pPr>
        <w:tabs>
          <w:tab w:val="left" w:pos="0"/>
        </w:tabs>
        <w:ind w:right="-6" w:hanging="180"/>
        <w:rPr>
          <w:sz w:val="28"/>
          <w:szCs w:val="28"/>
          <w:lang w:val="kk-KZ" w:eastAsia="ko-KR"/>
        </w:rPr>
      </w:pPr>
    </w:p>
    <w:p w:rsidR="00F95BC0" w:rsidRPr="00CE21C5" w:rsidRDefault="00F95BC0" w:rsidP="00F95BC0">
      <w:pPr>
        <w:tabs>
          <w:tab w:val="left" w:pos="0"/>
        </w:tabs>
        <w:ind w:right="-6" w:hanging="180"/>
        <w:rPr>
          <w:sz w:val="28"/>
          <w:szCs w:val="28"/>
          <w:lang w:val="kk-KZ" w:eastAsia="ko-KR"/>
        </w:rPr>
      </w:pPr>
    </w:p>
    <w:p w:rsidR="00BD12E0" w:rsidRPr="00CE21C5" w:rsidRDefault="00BD12E0" w:rsidP="00F95BC0">
      <w:pPr>
        <w:tabs>
          <w:tab w:val="left" w:pos="0"/>
        </w:tabs>
        <w:ind w:right="-6" w:hanging="180"/>
        <w:rPr>
          <w:sz w:val="28"/>
          <w:szCs w:val="28"/>
          <w:lang w:val="kk-KZ" w:eastAsia="ko-KR"/>
        </w:rPr>
      </w:pPr>
    </w:p>
    <w:p w:rsidR="00CD5F65" w:rsidRPr="00CE21C5" w:rsidRDefault="00CD5F65">
      <w:pPr>
        <w:rPr>
          <w:lang w:val="kk-KZ"/>
        </w:rPr>
      </w:pPr>
    </w:p>
    <w:p w:rsidR="00090AEB" w:rsidRPr="00CE21C5" w:rsidRDefault="00090AEB">
      <w:pPr>
        <w:rPr>
          <w:lang w:val="kk-KZ"/>
        </w:rPr>
      </w:pPr>
    </w:p>
    <w:p w:rsidR="00090AEB" w:rsidRPr="00CE21C5" w:rsidRDefault="00090AEB">
      <w:pPr>
        <w:rPr>
          <w:lang w:val="kk-KZ"/>
        </w:rPr>
      </w:pPr>
    </w:p>
    <w:p w:rsidR="00F95BC0" w:rsidRPr="00CE21C5" w:rsidRDefault="00F95BC0">
      <w:pPr>
        <w:rPr>
          <w:lang w:val="kk-KZ"/>
        </w:rPr>
      </w:pPr>
    </w:p>
    <w:p w:rsidR="00F95BC0" w:rsidRPr="00CE21C5" w:rsidRDefault="00F95BC0">
      <w:pPr>
        <w:rPr>
          <w:lang w:val="kk-KZ"/>
        </w:rPr>
      </w:pPr>
    </w:p>
    <w:p w:rsidR="00F95BC0" w:rsidRPr="00CE21C5" w:rsidRDefault="00090AEB" w:rsidP="00090AEB">
      <w:pPr>
        <w:jc w:val="center"/>
        <w:rPr>
          <w:b/>
          <w:sz w:val="28"/>
          <w:szCs w:val="28"/>
          <w:lang w:val="kk-KZ"/>
        </w:rPr>
      </w:pPr>
      <w:r w:rsidRPr="00CE21C5">
        <w:rPr>
          <w:b/>
          <w:sz w:val="28"/>
          <w:szCs w:val="28"/>
          <w:lang w:val="kk-KZ"/>
        </w:rPr>
        <w:lastRenderedPageBreak/>
        <w:t>МАЗМҰНЫ</w:t>
      </w:r>
    </w:p>
    <w:p w:rsidR="00F95BC0" w:rsidRPr="00CE21C5" w:rsidRDefault="00F95BC0">
      <w:pPr>
        <w:rPr>
          <w:lang w:val="kk-K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89"/>
        <w:gridCol w:w="567"/>
      </w:tblGrid>
      <w:tr w:rsidR="00090AEB" w:rsidRPr="00CE21C5" w:rsidTr="00936D33">
        <w:tc>
          <w:tcPr>
            <w:tcW w:w="8789" w:type="dxa"/>
            <w:shd w:val="clear" w:color="auto" w:fill="auto"/>
          </w:tcPr>
          <w:p w:rsidR="00090AEB" w:rsidRPr="00CE21C5" w:rsidRDefault="00090AEB" w:rsidP="00936D33">
            <w:pPr>
              <w:jc w:val="both"/>
              <w:rPr>
                <w:sz w:val="28"/>
                <w:szCs w:val="28"/>
                <w:lang w:val="kk-KZ"/>
              </w:rPr>
            </w:pPr>
            <w:r w:rsidRPr="00CE21C5">
              <w:rPr>
                <w:sz w:val="28"/>
                <w:szCs w:val="28"/>
                <w:lang w:val="kk-KZ"/>
              </w:rPr>
              <w:t>Кіріспе............................................................................................................</w:t>
            </w:r>
          </w:p>
        </w:tc>
        <w:tc>
          <w:tcPr>
            <w:tcW w:w="567" w:type="dxa"/>
            <w:shd w:val="clear" w:color="auto" w:fill="auto"/>
          </w:tcPr>
          <w:p w:rsidR="00090AEB" w:rsidRPr="00CE21C5" w:rsidRDefault="00CE21C5" w:rsidP="00936D33">
            <w:pPr>
              <w:rPr>
                <w:sz w:val="28"/>
                <w:szCs w:val="28"/>
                <w:lang w:val="kk-KZ"/>
              </w:rPr>
            </w:pPr>
            <w:r w:rsidRPr="00CE21C5">
              <w:rPr>
                <w:sz w:val="28"/>
                <w:szCs w:val="28"/>
                <w:lang w:val="kk-KZ"/>
              </w:rPr>
              <w:t>4</w:t>
            </w:r>
          </w:p>
        </w:tc>
      </w:tr>
      <w:tr w:rsidR="00090AEB" w:rsidRPr="00CE21C5" w:rsidTr="00936D33">
        <w:tc>
          <w:tcPr>
            <w:tcW w:w="8789" w:type="dxa"/>
            <w:shd w:val="clear" w:color="auto" w:fill="auto"/>
          </w:tcPr>
          <w:p w:rsidR="00090AEB" w:rsidRPr="00CE21C5" w:rsidRDefault="00090AEB" w:rsidP="00936D33">
            <w:pPr>
              <w:jc w:val="both"/>
              <w:rPr>
                <w:sz w:val="28"/>
                <w:szCs w:val="28"/>
                <w:lang w:val="kk-KZ"/>
              </w:rPr>
            </w:pPr>
            <w:r w:rsidRPr="00CE21C5">
              <w:rPr>
                <w:sz w:val="28"/>
                <w:szCs w:val="28"/>
                <w:lang w:val="kk-KZ"/>
              </w:rPr>
              <w:t>Біліктілік пен лауазымдар тізбесі</w:t>
            </w:r>
            <w:r w:rsidR="003A6732" w:rsidRPr="00CE21C5">
              <w:rPr>
                <w:sz w:val="28"/>
                <w:szCs w:val="28"/>
                <w:lang w:val="kk-KZ"/>
              </w:rPr>
              <w:t>.................................................................</w:t>
            </w:r>
          </w:p>
        </w:tc>
        <w:tc>
          <w:tcPr>
            <w:tcW w:w="567" w:type="dxa"/>
            <w:shd w:val="clear" w:color="auto" w:fill="auto"/>
          </w:tcPr>
          <w:p w:rsidR="00090AEB" w:rsidRPr="00CE21C5" w:rsidRDefault="00CE4B22" w:rsidP="00936D33">
            <w:pPr>
              <w:rPr>
                <w:sz w:val="28"/>
                <w:szCs w:val="28"/>
                <w:lang w:val="kk-KZ"/>
              </w:rPr>
            </w:pPr>
            <w:r>
              <w:rPr>
                <w:sz w:val="28"/>
                <w:szCs w:val="28"/>
                <w:lang w:val="kk-KZ"/>
              </w:rPr>
              <w:t>6</w:t>
            </w:r>
          </w:p>
        </w:tc>
      </w:tr>
      <w:tr w:rsidR="00CE4B22" w:rsidRPr="00CE21C5" w:rsidTr="00936D33">
        <w:tc>
          <w:tcPr>
            <w:tcW w:w="8789" w:type="dxa"/>
            <w:shd w:val="clear" w:color="auto" w:fill="auto"/>
          </w:tcPr>
          <w:p w:rsidR="00CE4B22" w:rsidRPr="00CE21C5" w:rsidRDefault="00CE4B22" w:rsidP="00DE44EE">
            <w:pPr>
              <w:jc w:val="both"/>
              <w:rPr>
                <w:bCs/>
                <w:sz w:val="28"/>
                <w:szCs w:val="28"/>
                <w:lang w:val="kk-KZ" w:eastAsia="zh-CN"/>
              </w:rPr>
            </w:pPr>
            <w:r w:rsidRPr="00CE21C5">
              <w:rPr>
                <w:bCs/>
                <w:sz w:val="28"/>
                <w:szCs w:val="28"/>
                <w:lang w:val="kk-KZ" w:eastAsia="zh-CN"/>
              </w:rPr>
              <w:t xml:space="preserve">Бакалаврдың  білім алушысының біліктілік сипаттамасы, </w:t>
            </w:r>
            <w:r w:rsidRPr="00CE21C5">
              <w:rPr>
                <w:sz w:val="28"/>
                <w:szCs w:val="28"/>
                <w:lang w:val="kk-KZ"/>
              </w:rPr>
              <w:t xml:space="preserve">мамандықтар (саласы, объектілері, түрлері, функциялары, кәсіби қызметтің бағыттары мен мазмұны) </w:t>
            </w:r>
            <w:r w:rsidRPr="00CE21C5">
              <w:rPr>
                <w:bCs/>
                <w:sz w:val="28"/>
                <w:szCs w:val="28"/>
                <w:lang w:val="kk-KZ" w:eastAsia="zh-CN"/>
              </w:rPr>
              <w:t>..............................................................................</w:t>
            </w:r>
          </w:p>
        </w:tc>
        <w:tc>
          <w:tcPr>
            <w:tcW w:w="567" w:type="dxa"/>
            <w:shd w:val="clear" w:color="auto" w:fill="auto"/>
          </w:tcPr>
          <w:p w:rsidR="00CE4B22" w:rsidRDefault="00CE4B22" w:rsidP="00887E79">
            <w:pPr>
              <w:rPr>
                <w:sz w:val="28"/>
                <w:szCs w:val="28"/>
                <w:lang w:val="kk-KZ"/>
              </w:rPr>
            </w:pPr>
          </w:p>
          <w:p w:rsidR="00CE4B22" w:rsidRDefault="00CE4B22" w:rsidP="00887E79">
            <w:pPr>
              <w:rPr>
                <w:sz w:val="28"/>
                <w:szCs w:val="28"/>
                <w:lang w:val="kk-KZ"/>
              </w:rPr>
            </w:pPr>
          </w:p>
          <w:p w:rsidR="00CE4B22" w:rsidRPr="00CE21C5" w:rsidRDefault="00CE4B22" w:rsidP="00887E79">
            <w:pPr>
              <w:rPr>
                <w:sz w:val="28"/>
                <w:szCs w:val="28"/>
                <w:lang w:val="kk-KZ"/>
              </w:rPr>
            </w:pPr>
            <w:r>
              <w:rPr>
                <w:sz w:val="28"/>
                <w:szCs w:val="28"/>
                <w:lang w:val="kk-KZ"/>
              </w:rPr>
              <w:t>6</w:t>
            </w:r>
          </w:p>
        </w:tc>
      </w:tr>
      <w:tr w:rsidR="00CE4B22" w:rsidRPr="00CE21C5" w:rsidTr="00936D33">
        <w:tc>
          <w:tcPr>
            <w:tcW w:w="8789" w:type="dxa"/>
            <w:shd w:val="clear" w:color="auto" w:fill="auto"/>
          </w:tcPr>
          <w:p w:rsidR="00CE4B22" w:rsidRPr="00CE21C5" w:rsidRDefault="00CE4B22" w:rsidP="00936D33">
            <w:pPr>
              <w:jc w:val="both"/>
              <w:rPr>
                <w:sz w:val="28"/>
                <w:szCs w:val="28"/>
                <w:lang w:val="uk-UA"/>
              </w:rPr>
            </w:pPr>
            <w:r w:rsidRPr="00CE21C5">
              <w:rPr>
                <w:sz w:val="28"/>
                <w:szCs w:val="28"/>
                <w:lang w:val="uk-UA"/>
              </w:rPr>
              <w:t>Негізгі құзыреттілікке қойылатын талаптар………………………………</w:t>
            </w:r>
          </w:p>
        </w:tc>
        <w:tc>
          <w:tcPr>
            <w:tcW w:w="567" w:type="dxa"/>
            <w:shd w:val="clear" w:color="auto" w:fill="auto"/>
          </w:tcPr>
          <w:p w:rsidR="00CE4B22" w:rsidRPr="00CE21C5" w:rsidRDefault="00CE4B22" w:rsidP="00887E79">
            <w:pPr>
              <w:rPr>
                <w:sz w:val="28"/>
                <w:szCs w:val="28"/>
                <w:lang w:val="kk-KZ"/>
              </w:rPr>
            </w:pPr>
            <w:r>
              <w:rPr>
                <w:sz w:val="28"/>
                <w:szCs w:val="28"/>
                <w:lang w:val="kk-KZ"/>
              </w:rPr>
              <w:t>9</w:t>
            </w:r>
          </w:p>
        </w:tc>
      </w:tr>
      <w:tr w:rsidR="00CE4B22" w:rsidRPr="00CE21C5" w:rsidTr="00936D33">
        <w:tc>
          <w:tcPr>
            <w:tcW w:w="8789" w:type="dxa"/>
            <w:shd w:val="clear" w:color="auto" w:fill="auto"/>
          </w:tcPr>
          <w:p w:rsidR="00CE4B22" w:rsidRPr="00CE21C5" w:rsidRDefault="00CE4B22" w:rsidP="00DE44EE">
            <w:pPr>
              <w:jc w:val="both"/>
              <w:rPr>
                <w:sz w:val="28"/>
                <w:szCs w:val="28"/>
                <w:lang w:val="uk-UA"/>
              </w:rPr>
            </w:pPr>
            <w:r w:rsidRPr="00CE21C5">
              <w:rPr>
                <w:sz w:val="28"/>
                <w:szCs w:val="28"/>
                <w:lang w:val="uk-UA"/>
              </w:rPr>
              <w:t>Кәсіби құзыреттілікке қойылатын талаптар………………………………</w:t>
            </w:r>
          </w:p>
        </w:tc>
        <w:tc>
          <w:tcPr>
            <w:tcW w:w="567" w:type="dxa"/>
            <w:shd w:val="clear" w:color="auto" w:fill="auto"/>
          </w:tcPr>
          <w:p w:rsidR="00CE4B22" w:rsidRPr="00CE21C5" w:rsidRDefault="00CE4B22" w:rsidP="00887E79">
            <w:pPr>
              <w:rPr>
                <w:sz w:val="28"/>
                <w:szCs w:val="28"/>
                <w:lang w:val="kk-KZ"/>
              </w:rPr>
            </w:pPr>
            <w:r>
              <w:rPr>
                <w:sz w:val="28"/>
                <w:szCs w:val="28"/>
                <w:lang w:val="kk-KZ"/>
              </w:rPr>
              <w:t>10</w:t>
            </w:r>
          </w:p>
        </w:tc>
      </w:tr>
      <w:tr w:rsidR="00CE4B22" w:rsidRPr="00CE21C5" w:rsidTr="00936D33">
        <w:tc>
          <w:tcPr>
            <w:tcW w:w="8789" w:type="dxa"/>
            <w:shd w:val="clear" w:color="auto" w:fill="auto"/>
          </w:tcPr>
          <w:p w:rsidR="00CE4B22" w:rsidRPr="00CE21C5" w:rsidRDefault="00CE4B22" w:rsidP="00DE44EE">
            <w:pPr>
              <w:jc w:val="both"/>
              <w:rPr>
                <w:sz w:val="28"/>
                <w:szCs w:val="28"/>
                <w:lang w:val="uk-UA"/>
              </w:rPr>
            </w:pPr>
            <w:r w:rsidRPr="00CE21C5">
              <w:rPr>
                <w:sz w:val="28"/>
                <w:szCs w:val="28"/>
                <w:lang w:val="uk-UA"/>
              </w:rPr>
              <w:t>Мамандық бойынша практика түрлері…………………………………….</w:t>
            </w:r>
          </w:p>
        </w:tc>
        <w:tc>
          <w:tcPr>
            <w:tcW w:w="567" w:type="dxa"/>
            <w:shd w:val="clear" w:color="auto" w:fill="auto"/>
          </w:tcPr>
          <w:p w:rsidR="00CE4B22" w:rsidRPr="00CE21C5" w:rsidRDefault="00CE4B22" w:rsidP="00887E79">
            <w:pPr>
              <w:rPr>
                <w:sz w:val="28"/>
                <w:szCs w:val="28"/>
                <w:lang w:val="kk-KZ"/>
              </w:rPr>
            </w:pPr>
            <w:r>
              <w:rPr>
                <w:sz w:val="28"/>
                <w:szCs w:val="28"/>
                <w:lang w:val="kk-KZ"/>
              </w:rPr>
              <w:t>11</w:t>
            </w:r>
          </w:p>
        </w:tc>
      </w:tr>
      <w:tr w:rsidR="00CE4B22" w:rsidRPr="00CE21C5" w:rsidTr="00936D33">
        <w:tc>
          <w:tcPr>
            <w:tcW w:w="8789" w:type="dxa"/>
            <w:shd w:val="clear" w:color="auto" w:fill="auto"/>
          </w:tcPr>
          <w:p w:rsidR="00CE4B22" w:rsidRPr="00CE21C5" w:rsidRDefault="00CE4B22" w:rsidP="00DE44EE">
            <w:pPr>
              <w:jc w:val="both"/>
              <w:rPr>
                <w:sz w:val="28"/>
                <w:szCs w:val="28"/>
                <w:lang w:val="uk-UA"/>
              </w:rPr>
            </w:pPr>
            <w:r w:rsidRPr="00CE21C5">
              <w:rPr>
                <w:sz w:val="28"/>
                <w:szCs w:val="28"/>
                <w:lang w:val="uk-UA"/>
              </w:rPr>
              <w:t>Практиканың әрбір түрінің мақсаты мен міндеттері……………………..</w:t>
            </w:r>
          </w:p>
        </w:tc>
        <w:tc>
          <w:tcPr>
            <w:tcW w:w="567" w:type="dxa"/>
            <w:shd w:val="clear" w:color="auto" w:fill="auto"/>
          </w:tcPr>
          <w:p w:rsidR="00CE4B22" w:rsidRPr="00CE21C5" w:rsidRDefault="00CE4B22" w:rsidP="00887E79">
            <w:pPr>
              <w:rPr>
                <w:sz w:val="28"/>
                <w:szCs w:val="28"/>
                <w:lang w:val="kk-KZ"/>
              </w:rPr>
            </w:pPr>
            <w:r>
              <w:rPr>
                <w:sz w:val="28"/>
                <w:szCs w:val="28"/>
                <w:lang w:val="kk-KZ"/>
              </w:rPr>
              <w:t>12</w:t>
            </w:r>
          </w:p>
        </w:tc>
      </w:tr>
      <w:tr w:rsidR="00CE4B22" w:rsidRPr="00CE21C5" w:rsidTr="00936D33">
        <w:tc>
          <w:tcPr>
            <w:tcW w:w="8789" w:type="dxa"/>
            <w:shd w:val="clear" w:color="auto" w:fill="auto"/>
          </w:tcPr>
          <w:p w:rsidR="00CE4B22" w:rsidRPr="00CE21C5" w:rsidRDefault="00CE4B22" w:rsidP="00DE44EE">
            <w:pPr>
              <w:jc w:val="both"/>
              <w:rPr>
                <w:sz w:val="28"/>
                <w:szCs w:val="28"/>
                <w:lang w:val="uk-UA"/>
              </w:rPr>
            </w:pPr>
            <w:r w:rsidRPr="00CE21C5">
              <w:rPr>
                <w:sz w:val="28"/>
                <w:szCs w:val="28"/>
                <w:lang w:val="uk-UA"/>
              </w:rPr>
              <w:t>Тәжірибенің әрбір түрі бойынша мазмұны, өту тәртібі және жеке тапсырма……………………………………………………………………</w:t>
            </w:r>
          </w:p>
        </w:tc>
        <w:tc>
          <w:tcPr>
            <w:tcW w:w="567" w:type="dxa"/>
            <w:shd w:val="clear" w:color="auto" w:fill="auto"/>
          </w:tcPr>
          <w:p w:rsidR="00CE4B22" w:rsidRDefault="00CE4B22" w:rsidP="00887E79">
            <w:pPr>
              <w:rPr>
                <w:sz w:val="28"/>
                <w:szCs w:val="28"/>
                <w:lang w:val="kk-KZ"/>
              </w:rPr>
            </w:pPr>
          </w:p>
          <w:p w:rsidR="00CE4B22" w:rsidRPr="00CE21C5" w:rsidRDefault="00CE4B22" w:rsidP="00887E79">
            <w:pPr>
              <w:rPr>
                <w:sz w:val="28"/>
                <w:szCs w:val="28"/>
                <w:lang w:val="kk-KZ"/>
              </w:rPr>
            </w:pPr>
            <w:r>
              <w:rPr>
                <w:sz w:val="28"/>
                <w:szCs w:val="28"/>
                <w:lang w:val="kk-KZ"/>
              </w:rPr>
              <w:t>14</w:t>
            </w:r>
          </w:p>
        </w:tc>
      </w:tr>
      <w:tr w:rsidR="00CE4B22" w:rsidRPr="00CE21C5" w:rsidTr="00936D33">
        <w:tc>
          <w:tcPr>
            <w:tcW w:w="8789" w:type="dxa"/>
            <w:shd w:val="clear" w:color="auto" w:fill="auto"/>
          </w:tcPr>
          <w:p w:rsidR="00CE4B22" w:rsidRPr="00CE21C5" w:rsidRDefault="00CE4B22" w:rsidP="00DE44EE">
            <w:pPr>
              <w:jc w:val="both"/>
              <w:rPr>
                <w:sz w:val="28"/>
                <w:szCs w:val="28"/>
                <w:lang w:val="uk-UA"/>
              </w:rPr>
            </w:pPr>
            <w:r w:rsidRPr="00CE21C5">
              <w:rPr>
                <w:sz w:val="28"/>
                <w:szCs w:val="28"/>
                <w:lang w:val="uk-UA"/>
              </w:rPr>
              <w:t>Практиканың әрбір түрі бойынша есептің құрылымы және есептілік тәртібі………………………………………………………………………..</w:t>
            </w:r>
          </w:p>
        </w:tc>
        <w:tc>
          <w:tcPr>
            <w:tcW w:w="567" w:type="dxa"/>
            <w:shd w:val="clear" w:color="auto" w:fill="auto"/>
          </w:tcPr>
          <w:p w:rsidR="00CE4B22" w:rsidRDefault="00CE4B22" w:rsidP="00887E79">
            <w:pPr>
              <w:rPr>
                <w:sz w:val="28"/>
                <w:szCs w:val="28"/>
                <w:lang w:val="kk-KZ"/>
              </w:rPr>
            </w:pPr>
          </w:p>
          <w:p w:rsidR="00CE4B22" w:rsidRPr="00CE21C5" w:rsidRDefault="00CE4B22" w:rsidP="00887E79">
            <w:pPr>
              <w:rPr>
                <w:sz w:val="28"/>
                <w:szCs w:val="28"/>
                <w:lang w:val="kk-KZ"/>
              </w:rPr>
            </w:pPr>
            <w:r>
              <w:rPr>
                <w:sz w:val="28"/>
                <w:szCs w:val="28"/>
                <w:lang w:val="kk-KZ"/>
              </w:rPr>
              <w:t>25</w:t>
            </w:r>
          </w:p>
        </w:tc>
      </w:tr>
      <w:tr w:rsidR="00CE4B22" w:rsidRPr="00CE21C5" w:rsidTr="00936D33">
        <w:tc>
          <w:tcPr>
            <w:tcW w:w="8789" w:type="dxa"/>
            <w:shd w:val="clear" w:color="auto" w:fill="auto"/>
          </w:tcPr>
          <w:p w:rsidR="00CE4B22" w:rsidRPr="00CE21C5" w:rsidRDefault="00CE4B22" w:rsidP="00936D33">
            <w:pPr>
              <w:jc w:val="both"/>
              <w:rPr>
                <w:sz w:val="28"/>
                <w:szCs w:val="28"/>
                <w:lang w:val="uk-UA"/>
              </w:rPr>
            </w:pPr>
            <w:r w:rsidRPr="00CE21C5">
              <w:rPr>
                <w:sz w:val="28"/>
                <w:szCs w:val="28"/>
                <w:lang w:val="uk-UA"/>
              </w:rPr>
              <w:t>Қорытынды …………………………………………………………………</w:t>
            </w:r>
          </w:p>
        </w:tc>
        <w:tc>
          <w:tcPr>
            <w:tcW w:w="567" w:type="dxa"/>
            <w:shd w:val="clear" w:color="auto" w:fill="auto"/>
          </w:tcPr>
          <w:p w:rsidR="00CE4B22" w:rsidRPr="00CE21C5" w:rsidRDefault="00CE4B22" w:rsidP="00936D33">
            <w:pPr>
              <w:rPr>
                <w:sz w:val="28"/>
                <w:szCs w:val="28"/>
                <w:lang w:val="kk-KZ"/>
              </w:rPr>
            </w:pPr>
            <w:r>
              <w:rPr>
                <w:sz w:val="28"/>
                <w:szCs w:val="28"/>
                <w:lang w:val="kk-KZ"/>
              </w:rPr>
              <w:t>34</w:t>
            </w:r>
          </w:p>
        </w:tc>
      </w:tr>
      <w:tr w:rsidR="00CE4B22" w:rsidRPr="00CE21C5" w:rsidTr="00936D33">
        <w:tc>
          <w:tcPr>
            <w:tcW w:w="8789" w:type="dxa"/>
            <w:shd w:val="clear" w:color="auto" w:fill="auto"/>
          </w:tcPr>
          <w:p w:rsidR="00CE4B22" w:rsidRPr="00CE21C5" w:rsidRDefault="00CE4B22" w:rsidP="00C41AD0">
            <w:pPr>
              <w:shd w:val="clear" w:color="auto" w:fill="FFFFFF"/>
              <w:rPr>
                <w:sz w:val="28"/>
                <w:szCs w:val="28"/>
                <w:lang w:val="kk-KZ"/>
              </w:rPr>
            </w:pPr>
            <w:r w:rsidRPr="00CE21C5">
              <w:rPr>
                <w:bCs/>
                <w:sz w:val="28"/>
                <w:szCs w:val="28"/>
                <w:lang w:val="kk-KZ"/>
              </w:rPr>
              <w:t>Білім алушылар білімін бағалау критерийлері............................................</w:t>
            </w:r>
          </w:p>
        </w:tc>
        <w:tc>
          <w:tcPr>
            <w:tcW w:w="567" w:type="dxa"/>
            <w:shd w:val="clear" w:color="auto" w:fill="auto"/>
          </w:tcPr>
          <w:p w:rsidR="00CE4B22" w:rsidRPr="00CE21C5" w:rsidRDefault="00CE4B22" w:rsidP="00936D33">
            <w:pPr>
              <w:rPr>
                <w:sz w:val="28"/>
                <w:szCs w:val="28"/>
                <w:lang w:val="kk-KZ"/>
              </w:rPr>
            </w:pPr>
            <w:r>
              <w:rPr>
                <w:sz w:val="28"/>
                <w:szCs w:val="28"/>
                <w:lang w:val="kk-KZ"/>
              </w:rPr>
              <w:t>35</w:t>
            </w:r>
          </w:p>
        </w:tc>
      </w:tr>
      <w:tr w:rsidR="00CE4B22" w:rsidRPr="00CE21C5" w:rsidTr="00936D33">
        <w:tc>
          <w:tcPr>
            <w:tcW w:w="8789" w:type="dxa"/>
            <w:shd w:val="clear" w:color="auto" w:fill="auto"/>
          </w:tcPr>
          <w:p w:rsidR="00CE4B22" w:rsidRPr="00CE21C5" w:rsidRDefault="00CE4B22" w:rsidP="00936D33">
            <w:pPr>
              <w:jc w:val="both"/>
              <w:rPr>
                <w:sz w:val="28"/>
                <w:szCs w:val="28"/>
                <w:lang w:val="uk-UA"/>
              </w:rPr>
            </w:pPr>
            <w:r w:rsidRPr="00CE21C5">
              <w:rPr>
                <w:sz w:val="28"/>
                <w:szCs w:val="28"/>
                <w:lang w:val="uk-UA"/>
              </w:rPr>
              <w:t>Қолданылған әдебиеттер тізімі…………………………………………….</w:t>
            </w:r>
          </w:p>
        </w:tc>
        <w:tc>
          <w:tcPr>
            <w:tcW w:w="567" w:type="dxa"/>
            <w:shd w:val="clear" w:color="auto" w:fill="auto"/>
          </w:tcPr>
          <w:p w:rsidR="00CE4B22" w:rsidRPr="00CE21C5" w:rsidRDefault="00CE4B22" w:rsidP="00936D33">
            <w:pPr>
              <w:rPr>
                <w:sz w:val="28"/>
                <w:szCs w:val="28"/>
                <w:lang w:val="kk-KZ"/>
              </w:rPr>
            </w:pPr>
            <w:r>
              <w:rPr>
                <w:sz w:val="28"/>
                <w:szCs w:val="28"/>
                <w:lang w:val="kk-KZ"/>
              </w:rPr>
              <w:t>36</w:t>
            </w:r>
          </w:p>
        </w:tc>
      </w:tr>
    </w:tbl>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090AEB" w:rsidRPr="00CE21C5" w:rsidRDefault="00090AEB">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3B3C3F" w:rsidRPr="00CE21C5" w:rsidRDefault="003B3C3F">
      <w:pPr>
        <w:rPr>
          <w:sz w:val="28"/>
          <w:szCs w:val="28"/>
          <w:lang w:val="kk-KZ"/>
        </w:rPr>
      </w:pPr>
    </w:p>
    <w:p w:rsidR="00F95BC0" w:rsidRPr="00CE21C5" w:rsidRDefault="00593CEE" w:rsidP="00090AEB">
      <w:pPr>
        <w:jc w:val="center"/>
        <w:rPr>
          <w:b/>
          <w:sz w:val="28"/>
          <w:szCs w:val="28"/>
          <w:lang w:val="kk-KZ"/>
        </w:rPr>
      </w:pPr>
      <w:r w:rsidRPr="00CE21C5">
        <w:rPr>
          <w:b/>
          <w:sz w:val="28"/>
          <w:szCs w:val="28"/>
          <w:lang w:val="kk-KZ"/>
        </w:rPr>
        <w:lastRenderedPageBreak/>
        <w:t>КІРІСПЕ</w:t>
      </w:r>
    </w:p>
    <w:p w:rsidR="00F95BC0" w:rsidRPr="00CE21C5" w:rsidRDefault="00F95BC0">
      <w:pPr>
        <w:rPr>
          <w:sz w:val="28"/>
          <w:szCs w:val="28"/>
          <w:lang w:val="kk-KZ"/>
        </w:rPr>
      </w:pPr>
    </w:p>
    <w:p w:rsidR="00664183" w:rsidRPr="00CE21C5" w:rsidRDefault="00664183" w:rsidP="00664183">
      <w:pPr>
        <w:pStyle w:val="a7"/>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 xml:space="preserve">Әлеуметтік-экономикалық қайта құрулар соңғы он жылдықта барлық салаға, соның ішінде білім беру саласына да түбегейлі өзгерістер енгізуде. Әлемдік білім берудің даму тенденциясы қазіргі заман жағдайында білімнің мемлекет пен қоғамның талаптарына сәйкес болуын көрсетеді, яғни білім әлеуметтік-бейімдеу тетігі ретінде әлеуметтік-экономикалық өзгерістерге икемді болуы тиіс.  </w:t>
      </w:r>
    </w:p>
    <w:p w:rsidR="00664183" w:rsidRPr="00CE21C5" w:rsidRDefault="00664183" w:rsidP="00664183">
      <w:pPr>
        <w:shd w:val="clear" w:color="auto" w:fill="FFFFFF"/>
        <w:ind w:firstLine="567"/>
        <w:jc w:val="both"/>
        <w:rPr>
          <w:sz w:val="28"/>
          <w:szCs w:val="28"/>
          <w:lang w:val="kk-KZ"/>
        </w:rPr>
      </w:pPr>
      <w:r w:rsidRPr="00CE21C5">
        <w:rPr>
          <w:sz w:val="28"/>
          <w:szCs w:val="28"/>
          <w:lang w:val="kk-KZ"/>
        </w:rPr>
        <w:t xml:space="preserve">Қазақстан Республикасының «Білім туралы» Заңында білім берудің гуманистік және дамытушылық сипаты, еңбек нарығында бәсекеге қабілетті, білікті мамандарды даярлауды күшейтудің және білімді кәсіби бағдарлаудың қажеттілігі белгіленген. </w:t>
      </w:r>
    </w:p>
    <w:p w:rsidR="00664183" w:rsidRPr="00CE21C5" w:rsidRDefault="00664183" w:rsidP="00664183">
      <w:pPr>
        <w:shd w:val="clear" w:color="auto" w:fill="FFFFFF"/>
        <w:ind w:firstLine="567"/>
        <w:jc w:val="both"/>
        <w:rPr>
          <w:color w:val="000000"/>
          <w:sz w:val="28"/>
          <w:szCs w:val="28"/>
          <w:lang w:val="kk-KZ"/>
        </w:rPr>
      </w:pPr>
      <w:r w:rsidRPr="00CE21C5">
        <w:rPr>
          <w:sz w:val="28"/>
          <w:szCs w:val="28"/>
          <w:lang w:val="kk-KZ"/>
        </w:rPr>
        <w:t>Мұғалімнің кәсіби-педагогикалық дайындық  жүйесі  әлеуметтік болып табылады. Кез келген әлеуметтік жүйенің мақсаты адами ресурстарды, адам капиталын дамыту. Кәсіби-педагогикалық даярлау жүйесінің  басты мақсаты - Қазақстан Республикасының қазіргі заманғы әлеуметтік сұранысына ие құзырлы, бәсекеге қабілетті, интеллектуалды дамыған болашақ  мұғалімді, азаматты, патриотты тәрбиелеу болып табылады.</w:t>
      </w:r>
      <w:r w:rsidRPr="00CE21C5">
        <w:rPr>
          <w:sz w:val="28"/>
          <w:szCs w:val="28"/>
          <w:lang w:val="kk-KZ"/>
        </w:rPr>
        <w:tab/>
      </w:r>
    </w:p>
    <w:p w:rsidR="00664183" w:rsidRPr="00CE21C5" w:rsidRDefault="00664183" w:rsidP="00664183">
      <w:pPr>
        <w:shd w:val="clear" w:color="auto" w:fill="FFFFFF"/>
        <w:ind w:firstLine="567"/>
        <w:jc w:val="both"/>
        <w:rPr>
          <w:sz w:val="28"/>
          <w:szCs w:val="28"/>
          <w:lang w:val="kk-KZ"/>
        </w:rPr>
      </w:pPr>
      <w:r w:rsidRPr="00CE21C5">
        <w:rPr>
          <w:sz w:val="28"/>
          <w:szCs w:val="28"/>
          <w:lang w:val="kk-KZ"/>
        </w:rPr>
        <w:t xml:space="preserve">Қазіргі заманның мұғалімі ауыспалы әлеуметтік жағдайларда тез бағдарлануы, кәсіби іс-әрекеттің жеке-шағырмашылық стилін құруға,  оқушылармен интербелсенді өзара әрекеттесуге және ынтымақтастыққа бағытталған педагогикалық үдерісті жүйелі болжау үшін жаңаша ойлау қабілетін меңгеруі қажет.  </w:t>
      </w:r>
    </w:p>
    <w:p w:rsidR="00664183" w:rsidRPr="00CE21C5" w:rsidRDefault="00664183" w:rsidP="00664183">
      <w:pPr>
        <w:shd w:val="clear" w:color="auto" w:fill="FFFFFF"/>
        <w:ind w:firstLine="567"/>
        <w:jc w:val="both"/>
        <w:rPr>
          <w:sz w:val="28"/>
          <w:szCs w:val="28"/>
          <w:lang w:val="kk-KZ"/>
        </w:rPr>
      </w:pPr>
      <w:r w:rsidRPr="00CE21C5">
        <w:rPr>
          <w:sz w:val="28"/>
          <w:szCs w:val="28"/>
          <w:lang w:val="kk-KZ"/>
        </w:rPr>
        <w:t>Болашақ мұғалімдерді кәсіби даярлау жүйесінде педагогикалық практика басымды рөл атқарады. ЖОО-дағы білім беру үрдісінің органикалық бөлігі ретінде, ол мұғалімнің теориялық және практикалық дайындығының бірлігін қамтамасыз етеді. Педагогикалық практика – бұл болашақ мұғалімнің кәсіби тұлғасы қалыптасуының негізгі формасының бірі.</w:t>
      </w:r>
    </w:p>
    <w:p w:rsidR="00664183" w:rsidRPr="00CE21C5" w:rsidRDefault="00664183" w:rsidP="00664183">
      <w:pPr>
        <w:shd w:val="clear" w:color="auto" w:fill="FFFFFF"/>
        <w:tabs>
          <w:tab w:val="left" w:pos="8386"/>
        </w:tabs>
        <w:ind w:firstLine="561"/>
        <w:jc w:val="both"/>
        <w:rPr>
          <w:color w:val="000000"/>
          <w:spacing w:val="9"/>
          <w:sz w:val="28"/>
          <w:szCs w:val="28"/>
          <w:lang w:val="kk-KZ"/>
        </w:rPr>
      </w:pPr>
      <w:r w:rsidRPr="00CE21C5">
        <w:rPr>
          <w:sz w:val="28"/>
          <w:szCs w:val="28"/>
          <w:lang w:val="kk-KZ"/>
        </w:rPr>
        <w:t xml:space="preserve">Үздіксіз педагогикалық практика (ҮПП): гуманизация идеясын, тұлғалық-бағдарлық, іс-әрекеттік, аксиологиялық, құзыреттілік, технологиялық тұғырларды, білім беруді демократизациялау және интеграциялауды енгізуге; болашақ мұғалімнің кәсіби құзыреттілігін, белсенді шығармашылығын қалыптастыруды қамтамасыз ететін жағдайды құруға жоо-да оқу-тәрбие іс-әрекетінің барлық жүйесін бағдарлауға; оқу-тәрбие жұмыстарын шығармашылық инновациялық тұрғыдан ұйымдастыруға мүмкіндік туғызады:  </w:t>
      </w:r>
    </w:p>
    <w:p w:rsidR="00664183" w:rsidRPr="00CE21C5" w:rsidRDefault="00664183" w:rsidP="002479A9">
      <w:pPr>
        <w:shd w:val="clear" w:color="auto" w:fill="FFFFFF"/>
        <w:ind w:firstLine="557"/>
        <w:jc w:val="both"/>
        <w:rPr>
          <w:sz w:val="28"/>
          <w:szCs w:val="28"/>
          <w:lang w:val="kk-KZ"/>
        </w:rPr>
      </w:pPr>
      <w:r w:rsidRPr="00CE21C5">
        <w:rPr>
          <w:sz w:val="28"/>
          <w:szCs w:val="28"/>
          <w:lang w:val="kk-KZ"/>
        </w:rPr>
        <w:t>Педагогикалық практика жаңа жағдайға икемделу, оқыту, тәрбиелеу,  дамыту, диагностикалық, мәдениеттанушылық, инновациялық, т.б. қызметтерді жүзеге асырады.</w:t>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t>Педагогикалық практика мына принциптерді басшылыққа ала отырып, өткізіледі:</w:t>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r>
      <w:r w:rsidRPr="00CE21C5">
        <w:rPr>
          <w:sz w:val="28"/>
          <w:szCs w:val="28"/>
          <w:lang w:val="kk-KZ"/>
        </w:rPr>
        <w:tab/>
      </w:r>
    </w:p>
    <w:p w:rsidR="00664183" w:rsidRPr="00CE21C5" w:rsidRDefault="00664183" w:rsidP="00664183">
      <w:pPr>
        <w:pStyle w:val="a7"/>
        <w:numPr>
          <w:ilvl w:val="0"/>
          <w:numId w:val="8"/>
        </w:numPr>
        <w:spacing w:after="0" w:line="240" w:lineRule="auto"/>
        <w:ind w:left="0" w:firstLine="557"/>
        <w:jc w:val="both"/>
        <w:rPr>
          <w:rFonts w:ascii="Times New Roman" w:hAnsi="Times New Roman"/>
          <w:sz w:val="28"/>
          <w:szCs w:val="28"/>
          <w:lang w:val="kk-KZ"/>
        </w:rPr>
      </w:pPr>
      <w:r w:rsidRPr="00CE21C5">
        <w:rPr>
          <w:rFonts w:ascii="Times New Roman" w:hAnsi="Times New Roman"/>
          <w:sz w:val="28"/>
          <w:szCs w:val="28"/>
          <w:lang w:val="kk-KZ"/>
        </w:rPr>
        <w:t xml:space="preserve"> мұғалімнің кәсіби іс- әрекетінің объектісі ретінде тұтас педагогикалық үдерісті түсінуге бағытталған теориялық және практикалық дайындықтың өзара байланысы;</w:t>
      </w:r>
    </w:p>
    <w:p w:rsidR="00664183" w:rsidRPr="00CE21C5" w:rsidRDefault="00664183" w:rsidP="00664183">
      <w:pPr>
        <w:pStyle w:val="a7"/>
        <w:numPr>
          <w:ilvl w:val="0"/>
          <w:numId w:val="8"/>
        </w:numPr>
        <w:spacing w:after="0" w:line="240" w:lineRule="auto"/>
        <w:ind w:left="0" w:firstLine="557"/>
        <w:jc w:val="both"/>
        <w:rPr>
          <w:rFonts w:ascii="Times New Roman" w:hAnsi="Times New Roman"/>
          <w:sz w:val="28"/>
          <w:szCs w:val="28"/>
          <w:lang w:val="kk-KZ"/>
        </w:rPr>
      </w:pPr>
      <w:r w:rsidRPr="00CE21C5">
        <w:rPr>
          <w:rFonts w:ascii="Times New Roman" w:hAnsi="Times New Roman"/>
          <w:sz w:val="28"/>
          <w:szCs w:val="28"/>
          <w:lang w:val="kk-KZ"/>
        </w:rPr>
        <w:lastRenderedPageBreak/>
        <w:t xml:space="preserve"> студент іс - әрекетін біртіндеп күрделендіруді ұсынатын бірінші курстан бітіруші курсқа дейінгі педагогикалық практиканың барлық түрінің  жүйелілігі, үздіксіздігі және бірізділігі. Осыған кәсіби дайындаудың әрбір кезеңінде оқыту міндеттерінің тереңдетілуі, теориялық жағынан қамтамасыз етілуі, студенттердің өз бетінше  жұмыс істей білу деңгейі мен олардың дара ерекшеліктерін  ескеру негіз болып табылады.</w:t>
      </w:r>
      <w:r w:rsidRPr="00CE21C5">
        <w:rPr>
          <w:rFonts w:ascii="Times New Roman" w:hAnsi="Times New Roman"/>
          <w:sz w:val="28"/>
          <w:szCs w:val="28"/>
          <w:lang w:val="kk-KZ"/>
        </w:rPr>
        <w:tab/>
      </w:r>
    </w:p>
    <w:p w:rsidR="00664183" w:rsidRPr="00CE21C5" w:rsidRDefault="00664183" w:rsidP="00664183">
      <w:pPr>
        <w:pStyle w:val="a7"/>
        <w:numPr>
          <w:ilvl w:val="0"/>
          <w:numId w:val="8"/>
        </w:numPr>
        <w:spacing w:after="0" w:line="240" w:lineRule="auto"/>
        <w:ind w:left="0" w:firstLine="557"/>
        <w:jc w:val="both"/>
        <w:rPr>
          <w:rFonts w:ascii="Times New Roman" w:hAnsi="Times New Roman"/>
          <w:sz w:val="28"/>
          <w:szCs w:val="28"/>
          <w:lang w:val="kk-KZ"/>
        </w:rPr>
      </w:pPr>
      <w:r w:rsidRPr="00CE21C5">
        <w:rPr>
          <w:rFonts w:ascii="Times New Roman" w:hAnsi="Times New Roman"/>
          <w:sz w:val="28"/>
          <w:szCs w:val="28"/>
          <w:lang w:val="kk-KZ"/>
        </w:rPr>
        <w:t xml:space="preserve"> психологиялық - педагогикалық ғылымдарының және практикасының классикалық, сонымен бірге  инновациялық жетістіктерінің интеграциясы;</w:t>
      </w:r>
    </w:p>
    <w:p w:rsidR="00664183" w:rsidRPr="00CE21C5" w:rsidRDefault="00664183" w:rsidP="00664183">
      <w:pPr>
        <w:pStyle w:val="a7"/>
        <w:numPr>
          <w:ilvl w:val="0"/>
          <w:numId w:val="8"/>
        </w:numPr>
        <w:spacing w:after="0" w:line="240" w:lineRule="auto"/>
        <w:ind w:left="0" w:firstLine="557"/>
        <w:jc w:val="both"/>
        <w:rPr>
          <w:rFonts w:ascii="Times New Roman" w:hAnsi="Times New Roman"/>
          <w:sz w:val="28"/>
          <w:szCs w:val="28"/>
          <w:lang w:val="kk-KZ"/>
        </w:rPr>
      </w:pPr>
      <w:r w:rsidRPr="00CE21C5">
        <w:rPr>
          <w:rFonts w:ascii="Times New Roman" w:hAnsi="Times New Roman"/>
          <w:sz w:val="28"/>
          <w:szCs w:val="28"/>
          <w:lang w:val="kk-KZ"/>
        </w:rPr>
        <w:t xml:space="preserve"> бірінші курстан бастап бітіруші курсқа дейін педагогикалық  практиканың барлық түрін өткізу үрдісінде ғылыми зерттеу жұмысына қатыстыру арқылы зерттеушілік құзыреттілігін қалыптастыруға болашақ мұғалімді бағдарлау; </w:t>
      </w:r>
    </w:p>
    <w:p w:rsidR="00664183" w:rsidRPr="00CE21C5" w:rsidRDefault="00664183" w:rsidP="00664183">
      <w:pPr>
        <w:pStyle w:val="a7"/>
        <w:numPr>
          <w:ilvl w:val="0"/>
          <w:numId w:val="8"/>
        </w:numPr>
        <w:spacing w:after="0" w:line="240" w:lineRule="auto"/>
        <w:ind w:left="0" w:firstLine="557"/>
        <w:jc w:val="both"/>
        <w:rPr>
          <w:rFonts w:ascii="Times New Roman" w:hAnsi="Times New Roman"/>
          <w:sz w:val="28"/>
          <w:szCs w:val="28"/>
          <w:lang w:val="kk-KZ"/>
        </w:rPr>
      </w:pPr>
      <w:r w:rsidRPr="00CE21C5">
        <w:rPr>
          <w:rFonts w:ascii="Times New Roman" w:hAnsi="Times New Roman"/>
          <w:sz w:val="28"/>
          <w:szCs w:val="28"/>
          <w:lang w:val="kk-KZ"/>
        </w:rPr>
        <w:t>педагогикалық практиканың болашақ мұғалімнің нақты мамандануына бағыттылығы.</w:t>
      </w:r>
      <w:r w:rsidRPr="00CE21C5">
        <w:rPr>
          <w:rFonts w:ascii="Times New Roman" w:hAnsi="Times New Roman"/>
          <w:sz w:val="28"/>
          <w:szCs w:val="28"/>
          <w:lang w:val="kk-KZ"/>
        </w:rPr>
        <w:tab/>
      </w:r>
    </w:p>
    <w:p w:rsidR="00664183" w:rsidRPr="00CE21C5" w:rsidRDefault="00664183" w:rsidP="00664183">
      <w:pPr>
        <w:ind w:firstLine="567"/>
        <w:jc w:val="both"/>
        <w:rPr>
          <w:sz w:val="28"/>
          <w:szCs w:val="28"/>
          <w:lang w:val="kk-KZ"/>
        </w:rPr>
      </w:pPr>
      <w:r w:rsidRPr="00CE21C5">
        <w:rPr>
          <w:sz w:val="28"/>
          <w:szCs w:val="28"/>
          <w:lang w:val="kk-KZ"/>
        </w:rPr>
        <w:t xml:space="preserve">Белгіленген прициптерді олардың бірлігінде және өзара  байланыста жүзеге асыру болашақ мұғалімнің инновациялық әлеуетін қалыптастыруды, студенттің өз тұлғасының субъектілік ұстанымы мен өзіндік құндылығын мойындауын, шығармашылық ізденіс және жаңашылдық ойлау қабілеттерін дамытуды, оқушы тұлғасын қабылдау, оларды құндылық ретінде  мойындауды қамтамасыз етеді. </w:t>
      </w:r>
    </w:p>
    <w:p w:rsidR="00664183" w:rsidRPr="00CE21C5" w:rsidRDefault="00664183" w:rsidP="00664183">
      <w:pPr>
        <w:ind w:firstLine="567"/>
        <w:jc w:val="both"/>
        <w:rPr>
          <w:sz w:val="28"/>
          <w:szCs w:val="28"/>
          <w:lang w:val="kk-KZ"/>
        </w:rPr>
      </w:pPr>
      <w:r w:rsidRPr="00CE21C5">
        <w:rPr>
          <w:sz w:val="28"/>
          <w:szCs w:val="28"/>
          <w:lang w:val="kk-KZ"/>
        </w:rPr>
        <w:t xml:space="preserve">Қоғамда болып жатқан қазіргі заман үрдістеріне сай жаңа типтің мамандарын дайындау керектігі және қажеттілігі өте маңызды, Қазақстаннның барлық өмір сферасын жаңарту шарттарында пайда болған мәселелерді жоғары кәсіби деңгейде, сондай-ақ білім жүйесінде шеше алуға қабілетті мамандарды дайындау маңызды болып табылады. </w:t>
      </w:r>
    </w:p>
    <w:p w:rsidR="00664183" w:rsidRPr="00CE21C5" w:rsidRDefault="00664183" w:rsidP="00664183">
      <w:pPr>
        <w:jc w:val="both"/>
        <w:rPr>
          <w:sz w:val="28"/>
          <w:szCs w:val="28"/>
          <w:lang w:val="kk-KZ"/>
        </w:rPr>
      </w:pPr>
      <w:r w:rsidRPr="00CE21C5">
        <w:rPr>
          <w:sz w:val="28"/>
          <w:szCs w:val="28"/>
          <w:lang w:val="kk-KZ"/>
        </w:rPr>
        <w:tab/>
        <w:t xml:space="preserve">Жоғары дәрежелі мамандар даярлаудың бір бөлігі іс-тәжірибе болып табылады және іс-тәжірибе өндіріс, мекеме, өндірістің әртүрлі салаларындағы ұйымдарында, білім, мәдениет, ҒЗО және де басқару мекемелерінде өткізіледі. </w:t>
      </w:r>
    </w:p>
    <w:p w:rsidR="00664183" w:rsidRPr="00CE21C5" w:rsidRDefault="00664183" w:rsidP="00664183">
      <w:pPr>
        <w:jc w:val="both"/>
        <w:rPr>
          <w:sz w:val="28"/>
          <w:szCs w:val="28"/>
          <w:lang w:val="kk-KZ"/>
        </w:rPr>
      </w:pPr>
      <w:r w:rsidRPr="00CE21C5">
        <w:rPr>
          <w:sz w:val="28"/>
          <w:szCs w:val="28"/>
          <w:lang w:val="kk-KZ"/>
        </w:rPr>
        <w:tab/>
        <w:t xml:space="preserve">Іс – тәжірибенің түрі, мерзімі мен мазмұны МЖМБС бойынша мамандық даярлау бағытымен, оқу жұмыс жоспарларымен, іс-тәжірибе бағдарламаларымен және оқу процесінің кестесімен айқындалады. </w:t>
      </w:r>
    </w:p>
    <w:p w:rsidR="00664183" w:rsidRPr="00CE21C5" w:rsidRDefault="00664183" w:rsidP="00664183">
      <w:pPr>
        <w:jc w:val="both"/>
        <w:rPr>
          <w:sz w:val="28"/>
          <w:lang w:val="kk-KZ"/>
        </w:rPr>
      </w:pPr>
      <w:r w:rsidRPr="00CE21C5">
        <w:rPr>
          <w:sz w:val="28"/>
          <w:szCs w:val="28"/>
          <w:lang w:val="kk-KZ"/>
        </w:rPr>
        <w:tab/>
        <w:t>Студенттер</w:t>
      </w:r>
      <w:r w:rsidRPr="00CE21C5">
        <w:rPr>
          <w:sz w:val="28"/>
          <w:lang w:val="kk-KZ"/>
        </w:rPr>
        <w:t xml:space="preserve"> білім беру үрдісінде Қазақстан Республикасы мемлекеттік жалпыға міндетті білім стандартына сәйкес түрлі кәсіби іс-тәжірибе түрлерінен өтеді: оқу-танысу, оқу, тілдік, педагогикалы, өндірістік және диплом алды іс-тәжірибелері мен т.б. </w:t>
      </w:r>
    </w:p>
    <w:p w:rsidR="00F95BC0" w:rsidRPr="00CE21C5" w:rsidRDefault="00F95BC0" w:rsidP="00F95BC0">
      <w:pPr>
        <w:jc w:val="both"/>
        <w:rPr>
          <w:sz w:val="28"/>
          <w:szCs w:val="28"/>
          <w:lang w:val="kk-KZ"/>
        </w:rPr>
      </w:pPr>
      <w:r w:rsidRPr="00CE21C5">
        <w:rPr>
          <w:sz w:val="28"/>
          <w:szCs w:val="28"/>
          <w:lang w:val="kk-KZ"/>
        </w:rPr>
        <w:tab/>
        <w:t>Берілген бағдарламада студенттерді бакалавриат этапында оқытуда 5В010300 – «Педагогика және психология» мамандығының 4 курс студенттері үшін «Өндірістік (педагогикалық 2</w:t>
      </w:r>
      <w:r w:rsidR="003B3C3F" w:rsidRPr="00CE21C5">
        <w:rPr>
          <w:sz w:val="28"/>
          <w:szCs w:val="28"/>
          <w:lang w:val="kk-KZ"/>
        </w:rPr>
        <w:t>)</w:t>
      </w:r>
      <w:r w:rsidRPr="00CE21C5">
        <w:rPr>
          <w:sz w:val="28"/>
          <w:szCs w:val="28"/>
          <w:lang w:val="kk-KZ"/>
        </w:rPr>
        <w:t xml:space="preserve">» іс-тәжірибесінің мақсат, міндеттерін, мазмұнын ұйымдастырып жүргізу анықталған. </w:t>
      </w:r>
    </w:p>
    <w:p w:rsidR="00F95BC0" w:rsidRPr="00CE21C5" w:rsidRDefault="00F95BC0" w:rsidP="00F95BC0">
      <w:pPr>
        <w:jc w:val="both"/>
        <w:rPr>
          <w:sz w:val="28"/>
          <w:szCs w:val="28"/>
          <w:lang w:val="kk-KZ"/>
        </w:rPr>
      </w:pPr>
      <w:r w:rsidRPr="00CE21C5">
        <w:rPr>
          <w:sz w:val="28"/>
          <w:szCs w:val="28"/>
          <w:lang w:val="kk-KZ"/>
        </w:rPr>
        <w:tab/>
        <w:t xml:space="preserve">Бағдарлама  5В010300 – «Педагогика және психология» мамандығының 4 курс студенттері үшін дайындалды. </w:t>
      </w:r>
    </w:p>
    <w:p w:rsidR="00F95BC0" w:rsidRPr="00CE21C5" w:rsidRDefault="00F95BC0" w:rsidP="00F95BC0">
      <w:pPr>
        <w:jc w:val="both"/>
        <w:rPr>
          <w:sz w:val="28"/>
          <w:szCs w:val="28"/>
          <w:lang w:val="kk-KZ"/>
        </w:rPr>
      </w:pPr>
      <w:r w:rsidRPr="00CE21C5">
        <w:rPr>
          <w:sz w:val="28"/>
          <w:szCs w:val="28"/>
          <w:lang w:val="kk-KZ"/>
        </w:rPr>
        <w:tab/>
      </w:r>
    </w:p>
    <w:p w:rsidR="00F95BC0" w:rsidRPr="00CE21C5" w:rsidRDefault="00F95BC0" w:rsidP="00F95BC0">
      <w:pPr>
        <w:jc w:val="both"/>
        <w:rPr>
          <w:sz w:val="28"/>
          <w:szCs w:val="28"/>
          <w:lang w:val="kk-KZ"/>
        </w:rPr>
      </w:pPr>
    </w:p>
    <w:p w:rsidR="00F95BC0" w:rsidRPr="00CE21C5" w:rsidRDefault="00F95BC0" w:rsidP="00F95BC0">
      <w:pPr>
        <w:jc w:val="both"/>
        <w:rPr>
          <w:sz w:val="28"/>
          <w:szCs w:val="28"/>
          <w:lang w:val="kk-KZ"/>
        </w:rPr>
      </w:pPr>
    </w:p>
    <w:p w:rsidR="00593CEE" w:rsidRPr="00CE21C5" w:rsidRDefault="00593CEE" w:rsidP="00895995">
      <w:pPr>
        <w:jc w:val="center"/>
        <w:rPr>
          <w:b/>
          <w:sz w:val="28"/>
          <w:szCs w:val="28"/>
          <w:lang w:val="kk-KZ"/>
        </w:rPr>
      </w:pPr>
      <w:r w:rsidRPr="00CE21C5">
        <w:rPr>
          <w:b/>
          <w:sz w:val="28"/>
          <w:szCs w:val="28"/>
          <w:lang w:val="kk-KZ"/>
        </w:rPr>
        <w:t>БІЛІКТІЛІК ПЕН ЛАУАЗЫМДАР ТІЗБЕСІ</w:t>
      </w:r>
    </w:p>
    <w:p w:rsidR="00230B28" w:rsidRPr="00CE21C5" w:rsidRDefault="00230B28" w:rsidP="00895995">
      <w:pPr>
        <w:jc w:val="center"/>
        <w:rPr>
          <w:b/>
          <w:sz w:val="28"/>
          <w:szCs w:val="28"/>
          <w:lang w:val="kk-KZ"/>
        </w:rPr>
      </w:pPr>
    </w:p>
    <w:p w:rsidR="00593CEE" w:rsidRPr="00CE21C5" w:rsidRDefault="00D00A90" w:rsidP="00895995">
      <w:pPr>
        <w:jc w:val="center"/>
        <w:rPr>
          <w:b/>
          <w:bCs/>
          <w:sz w:val="28"/>
          <w:szCs w:val="28"/>
          <w:lang w:val="kk-KZ" w:eastAsia="zh-CN"/>
        </w:rPr>
      </w:pPr>
      <w:r w:rsidRPr="00CE21C5">
        <w:rPr>
          <w:b/>
          <w:bCs/>
          <w:sz w:val="28"/>
          <w:szCs w:val="28"/>
          <w:lang w:val="kk-KZ" w:eastAsia="zh-CN"/>
        </w:rPr>
        <w:t xml:space="preserve">Бакалаврдың  білім алушысының біліктілік сипаттамасы, </w:t>
      </w:r>
      <w:r w:rsidRPr="00CE21C5">
        <w:rPr>
          <w:b/>
          <w:sz w:val="28"/>
          <w:szCs w:val="28"/>
          <w:lang w:val="kk-KZ"/>
        </w:rPr>
        <w:t>мамандықтар (саласы, объектілері, түрлері, функциялары, кәсіби қызметтің бағыттары мен мазмұны)</w:t>
      </w:r>
    </w:p>
    <w:p w:rsidR="00230B28" w:rsidRPr="00CE21C5" w:rsidRDefault="00230B28" w:rsidP="00895995">
      <w:pPr>
        <w:jc w:val="center"/>
        <w:rPr>
          <w:b/>
          <w:sz w:val="28"/>
          <w:szCs w:val="28"/>
          <w:lang w:val="kk-KZ"/>
        </w:rPr>
      </w:pPr>
    </w:p>
    <w:p w:rsidR="00364BC2" w:rsidRPr="00CE21C5" w:rsidRDefault="00364BC2" w:rsidP="00364BC2">
      <w:pPr>
        <w:pStyle w:val="a8"/>
        <w:ind w:firstLine="567"/>
        <w:jc w:val="both"/>
        <w:rPr>
          <w:sz w:val="28"/>
          <w:szCs w:val="28"/>
          <w:lang w:val="kk-KZ"/>
        </w:rPr>
      </w:pPr>
      <w:r w:rsidRPr="00CE21C5">
        <w:rPr>
          <w:rStyle w:val="a9"/>
          <w:color w:val="000000"/>
          <w:sz w:val="28"/>
          <w:szCs w:val="28"/>
          <w:lang w:val="kk-KZ"/>
        </w:rPr>
        <w:t>5В010300 - Педагогика және психология мамандығы бойынша білім берудің мақсаттары</w:t>
      </w:r>
    </w:p>
    <w:p w:rsidR="00364BC2" w:rsidRPr="00CE21C5" w:rsidRDefault="00364BC2" w:rsidP="00364BC2">
      <w:pPr>
        <w:pStyle w:val="a8"/>
        <w:ind w:firstLine="567"/>
        <w:jc w:val="both"/>
        <w:rPr>
          <w:sz w:val="28"/>
          <w:szCs w:val="28"/>
          <w:lang w:val="kk-KZ"/>
        </w:rPr>
      </w:pPr>
      <w:r w:rsidRPr="00CE21C5">
        <w:rPr>
          <w:sz w:val="28"/>
          <w:szCs w:val="28"/>
          <w:lang w:val="kk-KZ"/>
        </w:rPr>
        <w:t>5В010300 - Педагогика және психология мамандығы бойынша білім берудің негізгі мақсаты:</w:t>
      </w:r>
    </w:p>
    <w:p w:rsidR="00364BC2" w:rsidRPr="00CE21C5" w:rsidRDefault="00364BC2" w:rsidP="00364BC2">
      <w:pPr>
        <w:pStyle w:val="a8"/>
        <w:ind w:firstLine="567"/>
        <w:jc w:val="both"/>
        <w:rPr>
          <w:sz w:val="28"/>
          <w:szCs w:val="28"/>
          <w:lang w:val="kk-KZ"/>
        </w:rPr>
      </w:pPr>
      <w:r w:rsidRPr="00CE21C5">
        <w:rPr>
          <w:sz w:val="28"/>
          <w:szCs w:val="28"/>
          <w:lang w:val="kk-KZ"/>
        </w:rPr>
        <w:t>- кәсіптік қызметте талап етілетін іргелі білімді, дағдыларды және құзыреттерді қалыптастыру;</w:t>
      </w:r>
    </w:p>
    <w:p w:rsidR="00364BC2" w:rsidRPr="00CE21C5" w:rsidRDefault="00364BC2" w:rsidP="00364BC2">
      <w:pPr>
        <w:pStyle w:val="a8"/>
        <w:ind w:firstLine="567"/>
        <w:jc w:val="both"/>
        <w:rPr>
          <w:sz w:val="28"/>
          <w:szCs w:val="28"/>
          <w:lang w:val="kk-KZ"/>
        </w:rPr>
      </w:pPr>
      <w:r w:rsidRPr="00CE21C5">
        <w:rPr>
          <w:sz w:val="28"/>
          <w:szCs w:val="28"/>
          <w:lang w:val="kk-KZ"/>
        </w:rPr>
        <w:t>- экологиялық, физикалық және этикалық, құқықтық мәдениет пен ойлау мәдениетін қалыптастыру;</w:t>
      </w:r>
    </w:p>
    <w:p w:rsidR="00364BC2" w:rsidRPr="00CE21C5" w:rsidRDefault="00364BC2" w:rsidP="00364BC2">
      <w:pPr>
        <w:pStyle w:val="a8"/>
        <w:ind w:firstLine="567"/>
        <w:jc w:val="both"/>
        <w:rPr>
          <w:sz w:val="28"/>
          <w:szCs w:val="28"/>
          <w:lang w:val="kk-KZ"/>
        </w:rPr>
      </w:pPr>
      <w:r w:rsidRPr="00CE21C5">
        <w:rPr>
          <w:sz w:val="28"/>
          <w:szCs w:val="28"/>
          <w:lang w:val="kk-KZ"/>
        </w:rPr>
        <w:t>- тілдік дайындық;</w:t>
      </w:r>
    </w:p>
    <w:p w:rsidR="00364BC2" w:rsidRPr="00CE21C5" w:rsidRDefault="00364BC2" w:rsidP="00364BC2">
      <w:pPr>
        <w:pStyle w:val="a8"/>
        <w:ind w:firstLine="567"/>
        <w:jc w:val="both"/>
        <w:rPr>
          <w:sz w:val="28"/>
          <w:szCs w:val="28"/>
          <w:lang w:val="kk-KZ"/>
        </w:rPr>
      </w:pPr>
      <w:r w:rsidRPr="00CE21C5">
        <w:rPr>
          <w:sz w:val="28"/>
          <w:szCs w:val="28"/>
          <w:lang w:val="kk-KZ"/>
        </w:rPr>
        <w:t>- жалпыға ортақ адами және әлеуметтік-жеке құндылықтарды қалыптастыру;</w:t>
      </w:r>
    </w:p>
    <w:p w:rsidR="00364BC2" w:rsidRPr="00CE21C5" w:rsidRDefault="00364BC2" w:rsidP="00364BC2">
      <w:pPr>
        <w:pStyle w:val="a8"/>
        <w:ind w:firstLine="567"/>
        <w:jc w:val="both"/>
        <w:rPr>
          <w:sz w:val="28"/>
          <w:szCs w:val="28"/>
          <w:lang w:val="kk-KZ"/>
        </w:rPr>
      </w:pPr>
      <w:r w:rsidRPr="00CE21C5">
        <w:rPr>
          <w:sz w:val="28"/>
          <w:szCs w:val="28"/>
          <w:lang w:val="kk-KZ"/>
        </w:rPr>
        <w:t>- патриотизм, Қазақстан халықтарының достығы, толеранттылық рухында тәрбиелеу.</w:t>
      </w:r>
    </w:p>
    <w:p w:rsidR="00364BC2" w:rsidRPr="00CE21C5" w:rsidRDefault="00364BC2" w:rsidP="00364BC2">
      <w:pPr>
        <w:pStyle w:val="a8"/>
        <w:ind w:firstLine="567"/>
        <w:jc w:val="both"/>
        <w:rPr>
          <w:sz w:val="28"/>
          <w:szCs w:val="28"/>
          <w:lang w:val="kk-KZ"/>
        </w:rPr>
      </w:pPr>
      <w:r w:rsidRPr="00CE21C5">
        <w:rPr>
          <w:rStyle w:val="a9"/>
          <w:color w:val="000000"/>
          <w:sz w:val="28"/>
          <w:szCs w:val="28"/>
          <w:lang w:val="kk-KZ"/>
        </w:rPr>
        <w:t>Біліктілік пен лауазымдардың тізімі</w:t>
      </w:r>
    </w:p>
    <w:p w:rsidR="00364BC2" w:rsidRPr="00CE21C5" w:rsidRDefault="00364BC2" w:rsidP="00364BC2">
      <w:pPr>
        <w:pStyle w:val="a8"/>
        <w:ind w:firstLine="567"/>
        <w:jc w:val="both"/>
        <w:rPr>
          <w:sz w:val="28"/>
          <w:szCs w:val="28"/>
          <w:lang w:val="kk-KZ"/>
        </w:rPr>
      </w:pPr>
      <w:r w:rsidRPr="00CE21C5">
        <w:rPr>
          <w:sz w:val="28"/>
          <w:szCs w:val="28"/>
          <w:lang w:val="kk-KZ"/>
        </w:rPr>
        <w:t>Осы білім беру бағдарламасының түлектеріне «Білім бакалавры» дәрежесі тағайындалады.</w:t>
      </w:r>
    </w:p>
    <w:p w:rsidR="00364BC2" w:rsidRPr="00CE21C5" w:rsidRDefault="00364BC2" w:rsidP="00364BC2">
      <w:pPr>
        <w:pStyle w:val="a8"/>
        <w:ind w:firstLine="567"/>
        <w:jc w:val="both"/>
        <w:rPr>
          <w:sz w:val="28"/>
          <w:szCs w:val="28"/>
          <w:lang w:val="kk-KZ"/>
        </w:rPr>
      </w:pPr>
      <w:r w:rsidRPr="00CE21C5">
        <w:rPr>
          <w:sz w:val="28"/>
          <w:szCs w:val="28"/>
          <w:lang w:val="kk-KZ"/>
        </w:rPr>
        <w:t>Қазақстан Республикасы Білім және ғылым министрінің 2009 жылғы 13 шілдедегі № 338 бұйрығымен бекітілген, 2011 жылғы 9 маусымдағы № 241, 2013 жылғы 27 желтоқсандағы № 512 бұйрығымен өзгертулер мен толықтырулар енгізілген, педагогикалық қызметкерлердің және оларға теңестірілген тұлғалардың лауазымдарының Типтік біліктілік сипаттамаларына сәйкес, білім беру бакалавры, категориясы жоқ біліктілігі жоғары деңгейлі маман санатында жұмыс өтіліне талап қоймай ақ, келесі лауазымды атқара алады:</w:t>
      </w:r>
    </w:p>
    <w:p w:rsidR="00364BC2" w:rsidRPr="00CE21C5" w:rsidRDefault="00364BC2" w:rsidP="00364BC2">
      <w:pPr>
        <w:pStyle w:val="a8"/>
        <w:ind w:firstLine="567"/>
        <w:jc w:val="both"/>
        <w:rPr>
          <w:sz w:val="28"/>
          <w:szCs w:val="28"/>
          <w:lang w:val="kk-KZ"/>
        </w:rPr>
      </w:pPr>
      <w:r w:rsidRPr="00CE21C5">
        <w:rPr>
          <w:sz w:val="28"/>
          <w:szCs w:val="28"/>
          <w:lang w:val="kk-KZ"/>
        </w:rPr>
        <w:t>- педагог-психолог.</w:t>
      </w:r>
    </w:p>
    <w:p w:rsidR="00364BC2" w:rsidRPr="00CE21C5" w:rsidRDefault="00364BC2" w:rsidP="00364BC2">
      <w:pPr>
        <w:pStyle w:val="a8"/>
        <w:jc w:val="center"/>
        <w:rPr>
          <w:sz w:val="28"/>
          <w:szCs w:val="28"/>
          <w:lang w:val="kk-KZ"/>
        </w:rPr>
      </w:pPr>
      <w:r w:rsidRPr="00CE21C5">
        <w:rPr>
          <w:rStyle w:val="a9"/>
          <w:color w:val="000000"/>
          <w:sz w:val="28"/>
          <w:szCs w:val="28"/>
          <w:lang w:val="kk-KZ"/>
        </w:rPr>
        <w:t>Білім беру бағдарламасының түлегінің біліктілік сипаттамалары</w:t>
      </w:r>
    </w:p>
    <w:p w:rsidR="00364BC2" w:rsidRPr="00CE21C5" w:rsidRDefault="00364BC2" w:rsidP="00364BC2">
      <w:pPr>
        <w:pStyle w:val="a8"/>
        <w:jc w:val="center"/>
        <w:rPr>
          <w:sz w:val="28"/>
          <w:szCs w:val="28"/>
          <w:lang w:val="kk-KZ"/>
        </w:rPr>
      </w:pPr>
      <w:r w:rsidRPr="00CE21C5">
        <w:rPr>
          <w:rStyle w:val="a9"/>
          <w:color w:val="000000"/>
          <w:sz w:val="28"/>
          <w:szCs w:val="28"/>
          <w:lang w:val="kk-KZ"/>
        </w:rPr>
        <w:t>Кәсіби қызметтің саласы</w:t>
      </w:r>
    </w:p>
    <w:p w:rsidR="00364BC2" w:rsidRPr="00CE21C5" w:rsidRDefault="00364BC2" w:rsidP="00C37D66">
      <w:pPr>
        <w:pStyle w:val="a8"/>
        <w:jc w:val="both"/>
        <w:rPr>
          <w:sz w:val="28"/>
          <w:szCs w:val="28"/>
          <w:lang w:val="kk-KZ"/>
        </w:rPr>
      </w:pPr>
      <w:r w:rsidRPr="00CE21C5">
        <w:rPr>
          <w:sz w:val="28"/>
          <w:szCs w:val="28"/>
          <w:lang w:val="kk-KZ"/>
        </w:rPr>
        <w:t>5В010300 - Педагогика және психология мамандығы бойынша білім бакалавры білім беру саласындағы кәсіби қызметін жүзеге асырады. NRC үшін біліктілік деңгейі - 6.</w:t>
      </w:r>
    </w:p>
    <w:p w:rsidR="00364BC2" w:rsidRPr="00CE21C5" w:rsidRDefault="00364BC2" w:rsidP="00364BC2">
      <w:pPr>
        <w:pStyle w:val="a8"/>
        <w:jc w:val="center"/>
        <w:rPr>
          <w:sz w:val="28"/>
          <w:szCs w:val="28"/>
          <w:lang w:val="kk-KZ"/>
        </w:rPr>
      </w:pPr>
      <w:r w:rsidRPr="00CE21C5">
        <w:rPr>
          <w:rStyle w:val="a9"/>
          <w:color w:val="000000"/>
          <w:sz w:val="28"/>
          <w:szCs w:val="28"/>
          <w:lang w:val="kk-KZ"/>
        </w:rPr>
        <w:t>Кәсіби қызметтің объектілері</w:t>
      </w:r>
    </w:p>
    <w:p w:rsidR="00364BC2" w:rsidRPr="00CE21C5" w:rsidRDefault="00364BC2" w:rsidP="00C37D66">
      <w:pPr>
        <w:pStyle w:val="a8"/>
        <w:jc w:val="both"/>
        <w:rPr>
          <w:sz w:val="28"/>
          <w:szCs w:val="28"/>
          <w:lang w:val="kk-KZ"/>
        </w:rPr>
      </w:pPr>
      <w:r w:rsidRPr="00CE21C5">
        <w:rPr>
          <w:sz w:val="28"/>
          <w:szCs w:val="28"/>
          <w:lang w:val="kk-KZ"/>
        </w:rPr>
        <w:t>5В010300 - Педагогика және психология мамандығы бойынша бакалаврдың кәсіптік қызмет объектілері:</w:t>
      </w:r>
    </w:p>
    <w:p w:rsidR="00364BC2" w:rsidRPr="00CE21C5" w:rsidRDefault="00364BC2" w:rsidP="00C37D66">
      <w:pPr>
        <w:pStyle w:val="a8"/>
        <w:jc w:val="both"/>
        <w:rPr>
          <w:sz w:val="28"/>
          <w:szCs w:val="28"/>
          <w:lang w:val="kk-KZ"/>
        </w:rPr>
      </w:pPr>
      <w:r w:rsidRPr="00CE21C5">
        <w:rPr>
          <w:sz w:val="28"/>
          <w:szCs w:val="28"/>
          <w:lang w:val="kk-KZ"/>
        </w:rPr>
        <w:t>- меншік нысаны мен ведомстволық бағыныстылығына қарамастан барлық типтегі және түрдегі мектепке дейінгі тәрбие беру мен оқытудың ұйымдастыру;</w:t>
      </w:r>
    </w:p>
    <w:p w:rsidR="00364BC2" w:rsidRPr="00CE21C5" w:rsidRDefault="00364BC2" w:rsidP="00C37D66">
      <w:pPr>
        <w:pStyle w:val="a8"/>
        <w:jc w:val="both"/>
        <w:rPr>
          <w:sz w:val="28"/>
          <w:szCs w:val="28"/>
          <w:lang w:val="kk-KZ"/>
        </w:rPr>
      </w:pPr>
      <w:r w:rsidRPr="00CE21C5">
        <w:rPr>
          <w:sz w:val="28"/>
          <w:szCs w:val="28"/>
          <w:lang w:val="kk-KZ"/>
        </w:rPr>
        <w:t>- меншік нысаны мен ведомстволық бағыныстылығына қарамастан, барлық типтегі және түрдегі орта білім беруді ұйымдастыру;</w:t>
      </w:r>
    </w:p>
    <w:p w:rsidR="00364BC2" w:rsidRPr="00CE21C5" w:rsidRDefault="00364BC2" w:rsidP="00C37D66">
      <w:pPr>
        <w:pStyle w:val="a8"/>
        <w:jc w:val="both"/>
        <w:rPr>
          <w:sz w:val="28"/>
          <w:szCs w:val="28"/>
          <w:lang w:val="kk-KZ"/>
        </w:rPr>
      </w:pPr>
      <w:r w:rsidRPr="00CE21C5">
        <w:rPr>
          <w:sz w:val="28"/>
          <w:szCs w:val="28"/>
          <w:lang w:val="kk-KZ"/>
        </w:rPr>
        <w:lastRenderedPageBreak/>
        <w:t>- техникалық және кәсіптік білім беруді ұйымдастыру.</w:t>
      </w:r>
    </w:p>
    <w:p w:rsidR="00364BC2" w:rsidRPr="00CE21C5" w:rsidRDefault="00364BC2" w:rsidP="00364BC2">
      <w:pPr>
        <w:pStyle w:val="a8"/>
        <w:jc w:val="center"/>
        <w:rPr>
          <w:sz w:val="28"/>
          <w:szCs w:val="28"/>
          <w:lang w:val="kk-KZ"/>
        </w:rPr>
      </w:pPr>
      <w:r w:rsidRPr="00CE21C5">
        <w:rPr>
          <w:rStyle w:val="a9"/>
          <w:color w:val="000000"/>
          <w:sz w:val="28"/>
          <w:szCs w:val="28"/>
          <w:lang w:val="kk-KZ"/>
        </w:rPr>
        <w:t>Кәсіптік қызметтің пәні</w:t>
      </w:r>
    </w:p>
    <w:p w:rsidR="00364BC2" w:rsidRPr="00CE21C5" w:rsidRDefault="00364BC2" w:rsidP="00C37D66">
      <w:pPr>
        <w:pStyle w:val="a8"/>
        <w:jc w:val="both"/>
        <w:rPr>
          <w:sz w:val="28"/>
          <w:szCs w:val="28"/>
          <w:lang w:val="kk-KZ"/>
        </w:rPr>
      </w:pPr>
      <w:r w:rsidRPr="00CE21C5">
        <w:rPr>
          <w:sz w:val="28"/>
          <w:szCs w:val="28"/>
          <w:lang w:val="kk-KZ"/>
        </w:rPr>
        <w:t>5В010300 - Педагогика және психология мамандығы бойынша білім беру бакалаврының кәсіптік қызметінің пәндеріне жатады:</w:t>
      </w:r>
    </w:p>
    <w:p w:rsidR="00364BC2" w:rsidRPr="00CE21C5" w:rsidRDefault="00364BC2" w:rsidP="00C37D66">
      <w:pPr>
        <w:pStyle w:val="a8"/>
        <w:jc w:val="both"/>
        <w:rPr>
          <w:sz w:val="28"/>
          <w:szCs w:val="28"/>
          <w:lang w:val="kk-KZ"/>
        </w:rPr>
      </w:pPr>
      <w:r w:rsidRPr="00CE21C5">
        <w:rPr>
          <w:sz w:val="28"/>
          <w:szCs w:val="28"/>
          <w:lang w:val="kk-KZ"/>
        </w:rPr>
        <w:t>- педагогика мен психологияны оқыту, инновациялық психологиялық-педагогикалық әдістер мен құралдарды пайдалана отырып оқушыларды тәрбиелеу.</w:t>
      </w:r>
    </w:p>
    <w:p w:rsidR="00364BC2" w:rsidRPr="00CE21C5" w:rsidRDefault="00364BC2" w:rsidP="00C37D66">
      <w:pPr>
        <w:pStyle w:val="a8"/>
        <w:jc w:val="both"/>
        <w:rPr>
          <w:sz w:val="28"/>
          <w:szCs w:val="28"/>
          <w:lang w:val="kk-KZ"/>
        </w:rPr>
      </w:pPr>
      <w:r w:rsidRPr="00CE21C5">
        <w:rPr>
          <w:sz w:val="28"/>
          <w:szCs w:val="28"/>
          <w:lang w:val="kk-KZ"/>
        </w:rPr>
        <w:t>- әлеуетті мүмкіндіктерді дамыту мақсатында психиканың жеке тұлғалық және танымдық салаларын зерттеу; тұлғалық-бағдарланған білім беруді жүзеге асыру арқылы жеке-дара және дифференциалды тұрғыларды қолдану.</w:t>
      </w:r>
    </w:p>
    <w:p w:rsidR="00364BC2" w:rsidRPr="00CE21C5" w:rsidRDefault="00364BC2" w:rsidP="00364BC2">
      <w:pPr>
        <w:pStyle w:val="a8"/>
        <w:jc w:val="center"/>
        <w:rPr>
          <w:sz w:val="28"/>
          <w:szCs w:val="28"/>
          <w:lang w:val="kk-KZ"/>
        </w:rPr>
      </w:pPr>
      <w:r w:rsidRPr="00CE21C5">
        <w:rPr>
          <w:rStyle w:val="a9"/>
          <w:color w:val="000000"/>
          <w:sz w:val="28"/>
          <w:szCs w:val="28"/>
          <w:lang w:val="kk-KZ"/>
        </w:rPr>
        <w:t>Кәсіби қызмет түрлері</w:t>
      </w:r>
    </w:p>
    <w:p w:rsidR="00364BC2" w:rsidRPr="00CE21C5" w:rsidRDefault="00364BC2" w:rsidP="00C37D66">
      <w:pPr>
        <w:pStyle w:val="a8"/>
        <w:jc w:val="both"/>
        <w:rPr>
          <w:sz w:val="28"/>
          <w:szCs w:val="28"/>
          <w:lang w:val="kk-KZ"/>
        </w:rPr>
      </w:pPr>
      <w:r w:rsidRPr="00CE21C5">
        <w:rPr>
          <w:sz w:val="28"/>
          <w:szCs w:val="28"/>
          <w:lang w:val="kk-KZ"/>
        </w:rPr>
        <w:t>5В010300 - Педагогика және психология мамандығы бойынша білім бакалавры келесі қызмет түрлерін атқара алады:</w:t>
      </w:r>
    </w:p>
    <w:p w:rsidR="00364BC2" w:rsidRPr="00CE21C5" w:rsidRDefault="00364BC2" w:rsidP="00C37D66">
      <w:pPr>
        <w:pStyle w:val="a8"/>
        <w:jc w:val="both"/>
        <w:rPr>
          <w:sz w:val="28"/>
          <w:szCs w:val="28"/>
          <w:lang w:val="kk-KZ"/>
        </w:rPr>
      </w:pPr>
      <w:r w:rsidRPr="00CE21C5">
        <w:rPr>
          <w:sz w:val="28"/>
          <w:szCs w:val="28"/>
          <w:lang w:val="kk-KZ"/>
        </w:rPr>
        <w:t>- білім беру (педагогикалық);</w:t>
      </w:r>
    </w:p>
    <w:p w:rsidR="00364BC2" w:rsidRPr="00CE21C5" w:rsidRDefault="00364BC2" w:rsidP="00C37D66">
      <w:pPr>
        <w:pStyle w:val="a8"/>
        <w:jc w:val="both"/>
        <w:rPr>
          <w:sz w:val="28"/>
          <w:szCs w:val="28"/>
          <w:lang w:val="kk-KZ"/>
        </w:rPr>
      </w:pPr>
      <w:r w:rsidRPr="00CE21C5">
        <w:rPr>
          <w:sz w:val="28"/>
          <w:szCs w:val="28"/>
          <w:lang w:val="kk-KZ"/>
        </w:rPr>
        <w:t>- оқыту және тәрбиелеу;</w:t>
      </w:r>
    </w:p>
    <w:p w:rsidR="00364BC2" w:rsidRPr="00CE21C5" w:rsidRDefault="00364BC2" w:rsidP="00C37D66">
      <w:pPr>
        <w:pStyle w:val="a8"/>
        <w:jc w:val="both"/>
        <w:rPr>
          <w:sz w:val="28"/>
          <w:szCs w:val="28"/>
        </w:rPr>
      </w:pPr>
      <w:r w:rsidRPr="00CE21C5">
        <w:rPr>
          <w:sz w:val="28"/>
          <w:szCs w:val="28"/>
        </w:rPr>
        <w:t>- оқу-технологиялық;</w:t>
      </w:r>
    </w:p>
    <w:p w:rsidR="00364BC2" w:rsidRPr="00CE21C5" w:rsidRDefault="00364BC2" w:rsidP="00C37D66">
      <w:pPr>
        <w:pStyle w:val="a8"/>
        <w:jc w:val="both"/>
        <w:rPr>
          <w:sz w:val="28"/>
          <w:szCs w:val="28"/>
        </w:rPr>
      </w:pPr>
      <w:r w:rsidRPr="00CE21C5">
        <w:rPr>
          <w:sz w:val="28"/>
          <w:szCs w:val="28"/>
        </w:rPr>
        <w:t>- әлеуметтік-педагогикалық;</w:t>
      </w:r>
    </w:p>
    <w:p w:rsidR="00364BC2" w:rsidRPr="00CE21C5" w:rsidRDefault="00364BC2" w:rsidP="00C37D66">
      <w:pPr>
        <w:pStyle w:val="a8"/>
        <w:jc w:val="both"/>
        <w:rPr>
          <w:sz w:val="28"/>
          <w:szCs w:val="28"/>
        </w:rPr>
      </w:pPr>
      <w:r w:rsidRPr="00CE21C5">
        <w:rPr>
          <w:sz w:val="28"/>
          <w:szCs w:val="28"/>
        </w:rPr>
        <w:t>- эксперименталды және зерттеу;</w:t>
      </w:r>
    </w:p>
    <w:p w:rsidR="00364BC2" w:rsidRPr="00CE21C5" w:rsidRDefault="00364BC2" w:rsidP="00C37D66">
      <w:pPr>
        <w:pStyle w:val="a8"/>
        <w:jc w:val="both"/>
        <w:rPr>
          <w:sz w:val="28"/>
          <w:szCs w:val="28"/>
        </w:rPr>
      </w:pPr>
      <w:r w:rsidRPr="00CE21C5">
        <w:rPr>
          <w:sz w:val="28"/>
          <w:szCs w:val="28"/>
        </w:rPr>
        <w:t>- ұйымдастырушылық және басқарушылық.</w:t>
      </w:r>
    </w:p>
    <w:p w:rsidR="00364BC2" w:rsidRPr="00CE21C5" w:rsidRDefault="00364BC2" w:rsidP="00364BC2">
      <w:pPr>
        <w:pStyle w:val="a8"/>
        <w:jc w:val="center"/>
        <w:rPr>
          <w:sz w:val="28"/>
          <w:szCs w:val="28"/>
        </w:rPr>
      </w:pPr>
      <w:r w:rsidRPr="00CE21C5">
        <w:rPr>
          <w:rStyle w:val="a9"/>
          <w:color w:val="000000"/>
          <w:sz w:val="28"/>
          <w:szCs w:val="28"/>
        </w:rPr>
        <w:t>Кәсіби қызметтің функциялары</w:t>
      </w:r>
    </w:p>
    <w:p w:rsidR="00364BC2" w:rsidRPr="00CE21C5" w:rsidRDefault="00364BC2" w:rsidP="00C37D66">
      <w:pPr>
        <w:pStyle w:val="a8"/>
        <w:jc w:val="both"/>
        <w:rPr>
          <w:sz w:val="28"/>
          <w:szCs w:val="28"/>
        </w:rPr>
      </w:pPr>
      <w:r w:rsidRPr="00CE21C5">
        <w:rPr>
          <w:sz w:val="28"/>
          <w:szCs w:val="28"/>
        </w:rPr>
        <w:t>5В010300 - Педагогика және психология мамандығы бойынша бакалаврдың кәсіби қызметінің міндеттері:</w:t>
      </w:r>
    </w:p>
    <w:p w:rsidR="00364BC2" w:rsidRPr="00CE21C5" w:rsidRDefault="00364BC2" w:rsidP="00C37D66">
      <w:pPr>
        <w:pStyle w:val="a8"/>
        <w:jc w:val="both"/>
        <w:rPr>
          <w:sz w:val="28"/>
          <w:szCs w:val="28"/>
        </w:rPr>
      </w:pPr>
      <w:r w:rsidRPr="00CE21C5">
        <w:rPr>
          <w:sz w:val="28"/>
          <w:szCs w:val="28"/>
        </w:rPr>
        <w:t>- оқыту;</w:t>
      </w:r>
    </w:p>
    <w:p w:rsidR="00364BC2" w:rsidRPr="00CE21C5" w:rsidRDefault="00364BC2" w:rsidP="00C37D66">
      <w:pPr>
        <w:pStyle w:val="a8"/>
        <w:jc w:val="both"/>
        <w:rPr>
          <w:sz w:val="28"/>
          <w:szCs w:val="28"/>
        </w:rPr>
      </w:pPr>
      <w:r w:rsidRPr="00CE21C5">
        <w:rPr>
          <w:sz w:val="28"/>
          <w:szCs w:val="28"/>
        </w:rPr>
        <w:t>- білім беру;</w:t>
      </w:r>
    </w:p>
    <w:p w:rsidR="00364BC2" w:rsidRPr="00CE21C5" w:rsidRDefault="00364BC2" w:rsidP="00C37D66">
      <w:pPr>
        <w:pStyle w:val="a8"/>
        <w:jc w:val="both"/>
        <w:rPr>
          <w:sz w:val="28"/>
          <w:szCs w:val="28"/>
        </w:rPr>
      </w:pPr>
      <w:r w:rsidRPr="00CE21C5">
        <w:rPr>
          <w:sz w:val="28"/>
          <w:szCs w:val="28"/>
        </w:rPr>
        <w:t>- кәсіптік бағдарлау;</w:t>
      </w:r>
    </w:p>
    <w:p w:rsidR="00364BC2" w:rsidRPr="00CE21C5" w:rsidRDefault="00364BC2" w:rsidP="00C37D66">
      <w:pPr>
        <w:pStyle w:val="a8"/>
        <w:jc w:val="both"/>
        <w:rPr>
          <w:sz w:val="28"/>
          <w:szCs w:val="28"/>
        </w:rPr>
      </w:pPr>
      <w:r w:rsidRPr="00CE21C5">
        <w:rPr>
          <w:sz w:val="28"/>
          <w:szCs w:val="28"/>
        </w:rPr>
        <w:t>- ғылыми-зерттеу;</w:t>
      </w:r>
    </w:p>
    <w:p w:rsidR="00364BC2" w:rsidRPr="00CE21C5" w:rsidRDefault="00364BC2" w:rsidP="00C37D66">
      <w:pPr>
        <w:pStyle w:val="a8"/>
        <w:jc w:val="both"/>
        <w:rPr>
          <w:sz w:val="28"/>
          <w:szCs w:val="28"/>
          <w:lang w:val="kk-KZ"/>
        </w:rPr>
      </w:pPr>
      <w:r w:rsidRPr="00CE21C5">
        <w:rPr>
          <w:sz w:val="28"/>
          <w:szCs w:val="28"/>
        </w:rPr>
        <w:t>- санитарлық-гигиеналық.</w:t>
      </w:r>
    </w:p>
    <w:p w:rsidR="00364BC2" w:rsidRPr="00CE21C5" w:rsidRDefault="00364BC2" w:rsidP="00364BC2">
      <w:pPr>
        <w:pStyle w:val="a8"/>
        <w:jc w:val="center"/>
        <w:rPr>
          <w:sz w:val="28"/>
          <w:szCs w:val="28"/>
        </w:rPr>
      </w:pPr>
      <w:r w:rsidRPr="00CE21C5">
        <w:rPr>
          <w:rStyle w:val="a9"/>
          <w:color w:val="000000"/>
          <w:sz w:val="28"/>
          <w:szCs w:val="28"/>
        </w:rPr>
        <w:t>Кәсіби қызметтің типтік міндеттері</w:t>
      </w:r>
    </w:p>
    <w:p w:rsidR="00364BC2" w:rsidRPr="00CE21C5" w:rsidRDefault="00364BC2" w:rsidP="00C37D66">
      <w:pPr>
        <w:pStyle w:val="a8"/>
        <w:jc w:val="both"/>
        <w:rPr>
          <w:sz w:val="28"/>
          <w:szCs w:val="28"/>
        </w:rPr>
      </w:pPr>
      <w:r w:rsidRPr="00CE21C5">
        <w:rPr>
          <w:sz w:val="28"/>
          <w:szCs w:val="28"/>
        </w:rPr>
        <w:t>5В010300 - Педагогика және психология мамандығы бойынша бакалавр кәсіби қызметінің типтік міндеттері кәсіптік қызмет түрлеріне сәйкес шешілуі тиіс:</w:t>
      </w:r>
    </w:p>
    <w:p w:rsidR="00364BC2" w:rsidRPr="00CE21C5" w:rsidRDefault="00364BC2" w:rsidP="00364BC2">
      <w:pPr>
        <w:pStyle w:val="a8"/>
        <w:rPr>
          <w:sz w:val="28"/>
          <w:szCs w:val="28"/>
        </w:rPr>
      </w:pPr>
      <w:r w:rsidRPr="00CE21C5">
        <w:rPr>
          <w:rStyle w:val="a9"/>
          <w:color w:val="000000"/>
          <w:sz w:val="28"/>
          <w:szCs w:val="28"/>
        </w:rPr>
        <w:t>білім беру саласындағы қызмет:</w:t>
      </w:r>
    </w:p>
    <w:p w:rsidR="00364BC2" w:rsidRPr="00CE21C5" w:rsidRDefault="00364BC2" w:rsidP="00C37D66">
      <w:pPr>
        <w:pStyle w:val="a8"/>
        <w:jc w:val="both"/>
        <w:rPr>
          <w:sz w:val="28"/>
          <w:szCs w:val="28"/>
        </w:rPr>
      </w:pPr>
      <w:r w:rsidRPr="00CE21C5">
        <w:rPr>
          <w:sz w:val="28"/>
          <w:szCs w:val="28"/>
        </w:rPr>
        <w:t>- оқушыларды оқыту және дамыту, оқыту мен тәрбиелеу үрдісін ұйымдастыру, педагогикалық процесті жобалау және басқару, диагностика, түзету, педагогикалық қызметтің нәтижелерін болжау;</w:t>
      </w:r>
    </w:p>
    <w:p w:rsidR="00364BC2" w:rsidRPr="00CE21C5" w:rsidRDefault="00364BC2" w:rsidP="00C37D66">
      <w:pPr>
        <w:pStyle w:val="a8"/>
        <w:jc w:val="both"/>
        <w:rPr>
          <w:sz w:val="28"/>
          <w:szCs w:val="28"/>
        </w:rPr>
      </w:pPr>
      <w:r w:rsidRPr="00CE21C5">
        <w:rPr>
          <w:sz w:val="28"/>
          <w:szCs w:val="28"/>
        </w:rPr>
        <w:t>- Жалпы білім беру, техникалық және кәсіптік мектептерде сабақ беру, нақты жағдаяттарда әдістемелік білім мен қолданбалы дағдыларды жүзеге асыру;</w:t>
      </w:r>
    </w:p>
    <w:p w:rsidR="00364BC2" w:rsidRPr="00CE21C5" w:rsidRDefault="00364BC2" w:rsidP="00C37D66">
      <w:pPr>
        <w:pStyle w:val="a8"/>
        <w:jc w:val="both"/>
        <w:rPr>
          <w:sz w:val="28"/>
          <w:szCs w:val="28"/>
        </w:rPr>
      </w:pPr>
      <w:r w:rsidRPr="00CE21C5">
        <w:rPr>
          <w:sz w:val="28"/>
          <w:szCs w:val="28"/>
        </w:rPr>
        <w:t>- оқу-тәрбие жұмысы саласында:</w:t>
      </w:r>
    </w:p>
    <w:p w:rsidR="00364BC2" w:rsidRPr="00CE21C5" w:rsidRDefault="00364BC2" w:rsidP="00C37D66">
      <w:pPr>
        <w:pStyle w:val="a8"/>
        <w:jc w:val="both"/>
        <w:rPr>
          <w:sz w:val="28"/>
          <w:szCs w:val="28"/>
        </w:rPr>
      </w:pPr>
      <w:r w:rsidRPr="00CE21C5">
        <w:rPr>
          <w:sz w:val="28"/>
          <w:szCs w:val="28"/>
        </w:rPr>
        <w:t>- педагогикалық процестің заңдары, заңдылықтары, қағидалары, тәрбие беру тетіктеріне сәйкес оқу-тәрбие жұмысын жүзеге асыру;</w:t>
      </w:r>
    </w:p>
    <w:p w:rsidR="00364BC2" w:rsidRPr="00CE21C5" w:rsidRDefault="00364BC2" w:rsidP="00C37D66">
      <w:pPr>
        <w:pStyle w:val="a8"/>
        <w:jc w:val="both"/>
        <w:rPr>
          <w:sz w:val="28"/>
          <w:szCs w:val="28"/>
        </w:rPr>
      </w:pPr>
      <w:r w:rsidRPr="00CE21C5">
        <w:rPr>
          <w:sz w:val="28"/>
          <w:szCs w:val="28"/>
        </w:rPr>
        <w:t>- сыныптан тыс тәрбие жұмысын жоспарлау;</w:t>
      </w:r>
    </w:p>
    <w:p w:rsidR="00364BC2" w:rsidRPr="00CE21C5" w:rsidRDefault="00364BC2" w:rsidP="00C37D66">
      <w:pPr>
        <w:pStyle w:val="a8"/>
        <w:jc w:val="both"/>
        <w:rPr>
          <w:sz w:val="28"/>
          <w:szCs w:val="28"/>
        </w:rPr>
      </w:pPr>
      <w:r w:rsidRPr="00CE21C5">
        <w:rPr>
          <w:sz w:val="28"/>
          <w:szCs w:val="28"/>
        </w:rPr>
        <w:t>- нақты білім беру міндеттерін шешу;</w:t>
      </w:r>
    </w:p>
    <w:p w:rsidR="00364BC2" w:rsidRPr="00CE21C5" w:rsidRDefault="00364BC2" w:rsidP="00C37D66">
      <w:pPr>
        <w:pStyle w:val="a8"/>
        <w:jc w:val="both"/>
        <w:rPr>
          <w:sz w:val="28"/>
          <w:szCs w:val="28"/>
        </w:rPr>
      </w:pPr>
      <w:r w:rsidRPr="00CE21C5">
        <w:rPr>
          <w:sz w:val="28"/>
          <w:szCs w:val="28"/>
        </w:rPr>
        <w:t>- педагогика мен психология бойынша сыныптан тыс жұмыстарда мектеп оқушыларын тәрбиелеу және оқытудың әртүрлі формалары мен әдістерін таңдау және қолдану;</w:t>
      </w:r>
    </w:p>
    <w:p w:rsidR="00364BC2" w:rsidRPr="00CE21C5" w:rsidRDefault="00364BC2" w:rsidP="00C37D66">
      <w:pPr>
        <w:pStyle w:val="a8"/>
        <w:jc w:val="both"/>
        <w:rPr>
          <w:sz w:val="28"/>
          <w:szCs w:val="28"/>
          <w:lang w:val="kk-KZ"/>
        </w:rPr>
      </w:pPr>
      <w:r w:rsidRPr="00CE21C5">
        <w:rPr>
          <w:sz w:val="28"/>
          <w:szCs w:val="28"/>
        </w:rPr>
        <w:lastRenderedPageBreak/>
        <w:t>- сынып оқушыларының ұжымымен, осы сыныпта жұмыс істейтін мұғалімдермен, ата-аналармен қарым-қатынас орнату.</w:t>
      </w:r>
    </w:p>
    <w:p w:rsidR="00364BC2" w:rsidRPr="00CE21C5" w:rsidRDefault="00364BC2" w:rsidP="00364BC2">
      <w:pPr>
        <w:pStyle w:val="a8"/>
        <w:rPr>
          <w:sz w:val="28"/>
          <w:szCs w:val="28"/>
          <w:lang w:val="kk-KZ"/>
        </w:rPr>
      </w:pPr>
      <w:r w:rsidRPr="00CE21C5">
        <w:rPr>
          <w:rStyle w:val="a9"/>
          <w:color w:val="000000"/>
          <w:sz w:val="28"/>
          <w:szCs w:val="28"/>
          <w:lang w:val="kk-KZ"/>
        </w:rPr>
        <w:t>оқу-технологиялық қызмет саласындағы:</w:t>
      </w:r>
    </w:p>
    <w:p w:rsidR="00364BC2" w:rsidRPr="00CE21C5" w:rsidRDefault="00364BC2" w:rsidP="00C37D66">
      <w:pPr>
        <w:pStyle w:val="a8"/>
        <w:jc w:val="both"/>
        <w:rPr>
          <w:sz w:val="28"/>
          <w:szCs w:val="28"/>
          <w:lang w:val="kk-KZ"/>
        </w:rPr>
      </w:pPr>
      <w:r w:rsidRPr="00CE21C5">
        <w:rPr>
          <w:sz w:val="28"/>
          <w:szCs w:val="28"/>
          <w:lang w:val="kk-KZ"/>
        </w:rPr>
        <w:t>- инновациялық педагогикалық технологияларды оқу үрдісінде пайдалану;</w:t>
      </w:r>
    </w:p>
    <w:p w:rsidR="00364BC2" w:rsidRPr="00CE21C5" w:rsidRDefault="00364BC2" w:rsidP="00C37D66">
      <w:pPr>
        <w:pStyle w:val="a8"/>
        <w:jc w:val="both"/>
        <w:rPr>
          <w:sz w:val="28"/>
          <w:szCs w:val="28"/>
          <w:lang w:val="kk-KZ"/>
        </w:rPr>
      </w:pPr>
      <w:r w:rsidRPr="00CE21C5">
        <w:rPr>
          <w:sz w:val="28"/>
          <w:szCs w:val="28"/>
          <w:lang w:val="kk-KZ"/>
        </w:rPr>
        <w:t>- ақпараттық-коммуникациялық құралдар мен технологияларды пайдалана отырып, психологиялық-педагогикалық ақпаратты іздеу мен өңдеу үдерісін ұйымдастыруға қатысу.</w:t>
      </w:r>
    </w:p>
    <w:p w:rsidR="00364BC2" w:rsidRPr="00CE21C5" w:rsidRDefault="00364BC2" w:rsidP="00364BC2">
      <w:pPr>
        <w:pStyle w:val="a8"/>
        <w:rPr>
          <w:sz w:val="28"/>
          <w:szCs w:val="28"/>
          <w:lang w:val="kk-KZ"/>
        </w:rPr>
      </w:pPr>
      <w:r w:rsidRPr="00CE21C5">
        <w:rPr>
          <w:rStyle w:val="a9"/>
          <w:color w:val="000000"/>
          <w:sz w:val="28"/>
          <w:szCs w:val="28"/>
          <w:lang w:val="kk-KZ"/>
        </w:rPr>
        <w:t>әлеуметтік-педагогикалық қызмет саласында:</w:t>
      </w:r>
    </w:p>
    <w:p w:rsidR="00364BC2" w:rsidRPr="00CE21C5" w:rsidRDefault="00364BC2" w:rsidP="00C37D66">
      <w:pPr>
        <w:pStyle w:val="a8"/>
        <w:jc w:val="both"/>
        <w:rPr>
          <w:sz w:val="28"/>
          <w:szCs w:val="28"/>
          <w:lang w:val="kk-KZ"/>
        </w:rPr>
      </w:pPr>
      <w:r w:rsidRPr="00CE21C5">
        <w:rPr>
          <w:sz w:val="28"/>
          <w:szCs w:val="28"/>
          <w:lang w:val="kk-KZ"/>
        </w:rPr>
        <w:t>- оқушыларды тәрбиелеу мен дамыту үшін қолайлы жағдайлар жасау және педагогикалық қолдауды қамтамасыз ету;</w:t>
      </w:r>
    </w:p>
    <w:p w:rsidR="00364BC2" w:rsidRPr="00CE21C5" w:rsidRDefault="00364BC2" w:rsidP="00364BC2">
      <w:pPr>
        <w:pStyle w:val="a8"/>
        <w:rPr>
          <w:sz w:val="28"/>
          <w:szCs w:val="28"/>
          <w:lang w:val="kk-KZ"/>
        </w:rPr>
      </w:pPr>
      <w:r w:rsidRPr="00CE21C5">
        <w:rPr>
          <w:rStyle w:val="a9"/>
          <w:color w:val="000000"/>
          <w:sz w:val="28"/>
          <w:szCs w:val="28"/>
          <w:lang w:val="kk-KZ"/>
        </w:rPr>
        <w:t>тәжірибелік зерттеулер саласында:</w:t>
      </w:r>
    </w:p>
    <w:p w:rsidR="00364BC2" w:rsidRPr="00CE21C5" w:rsidRDefault="00364BC2" w:rsidP="00C37D66">
      <w:pPr>
        <w:pStyle w:val="a8"/>
        <w:jc w:val="both"/>
        <w:rPr>
          <w:sz w:val="28"/>
          <w:szCs w:val="28"/>
          <w:lang w:val="kk-KZ"/>
        </w:rPr>
      </w:pPr>
      <w:r w:rsidRPr="00CE21C5">
        <w:rPr>
          <w:sz w:val="28"/>
          <w:szCs w:val="28"/>
          <w:lang w:val="kk-KZ"/>
        </w:rPr>
        <w:t>- ғылыми және әдістемелік әдебиеттерді зерттеу;</w:t>
      </w:r>
    </w:p>
    <w:p w:rsidR="00364BC2" w:rsidRPr="00CE21C5" w:rsidRDefault="00364BC2" w:rsidP="00C37D66">
      <w:pPr>
        <w:pStyle w:val="a8"/>
        <w:jc w:val="both"/>
        <w:rPr>
          <w:sz w:val="28"/>
          <w:szCs w:val="28"/>
          <w:lang w:val="kk-KZ"/>
        </w:rPr>
      </w:pPr>
      <w:r w:rsidRPr="00CE21C5">
        <w:rPr>
          <w:sz w:val="28"/>
          <w:szCs w:val="28"/>
          <w:lang w:val="kk-KZ"/>
        </w:rPr>
        <w:t>- педагогика мен психологияны оқытуда озық педагогикалық тәжірибені зерттеу және жалпылау;</w:t>
      </w:r>
    </w:p>
    <w:p w:rsidR="00364BC2" w:rsidRPr="00CE21C5" w:rsidRDefault="00364BC2" w:rsidP="00C37D66">
      <w:pPr>
        <w:pStyle w:val="a8"/>
        <w:jc w:val="both"/>
        <w:rPr>
          <w:sz w:val="28"/>
          <w:szCs w:val="28"/>
          <w:lang w:val="kk-KZ"/>
        </w:rPr>
      </w:pPr>
      <w:r w:rsidRPr="00CE21C5">
        <w:rPr>
          <w:sz w:val="28"/>
          <w:szCs w:val="28"/>
          <w:lang w:val="kk-KZ"/>
        </w:rPr>
        <w:t>- педагогикалық эксперименттерді оқу үдерісінде олардың нәтижелерін енгізу арқылы жүргізу;</w:t>
      </w:r>
    </w:p>
    <w:p w:rsidR="00364BC2" w:rsidRPr="00CE21C5" w:rsidRDefault="00364BC2" w:rsidP="00364BC2">
      <w:pPr>
        <w:pStyle w:val="a8"/>
        <w:rPr>
          <w:sz w:val="28"/>
          <w:szCs w:val="28"/>
          <w:lang w:val="kk-KZ"/>
        </w:rPr>
      </w:pPr>
      <w:r w:rsidRPr="00CE21C5">
        <w:rPr>
          <w:rStyle w:val="a9"/>
          <w:color w:val="000000"/>
          <w:sz w:val="28"/>
          <w:szCs w:val="28"/>
          <w:lang w:val="kk-KZ"/>
        </w:rPr>
        <w:t>ұйымдастырушылық және басқарушылық қызмет саласында:</w:t>
      </w:r>
    </w:p>
    <w:p w:rsidR="00364BC2" w:rsidRPr="00CE21C5" w:rsidRDefault="00364BC2" w:rsidP="00C37D66">
      <w:pPr>
        <w:pStyle w:val="a8"/>
        <w:jc w:val="both"/>
        <w:rPr>
          <w:sz w:val="28"/>
          <w:szCs w:val="28"/>
          <w:lang w:val="kk-KZ"/>
        </w:rPr>
      </w:pPr>
      <w:r w:rsidRPr="00CE21C5">
        <w:rPr>
          <w:sz w:val="28"/>
          <w:szCs w:val="28"/>
          <w:lang w:val="kk-KZ"/>
        </w:rPr>
        <w:t>- білім берудің әртүрлі деңгейлерінде педагогика мен психология курсының мазмұнын жоспарлау;</w:t>
      </w:r>
    </w:p>
    <w:p w:rsidR="00364BC2" w:rsidRPr="00CE21C5" w:rsidRDefault="00364BC2" w:rsidP="00C37D66">
      <w:pPr>
        <w:pStyle w:val="a8"/>
        <w:jc w:val="both"/>
        <w:rPr>
          <w:sz w:val="28"/>
          <w:szCs w:val="28"/>
          <w:lang w:val="kk-KZ"/>
        </w:rPr>
      </w:pPr>
      <w:r w:rsidRPr="00CE21C5">
        <w:rPr>
          <w:sz w:val="28"/>
          <w:szCs w:val="28"/>
          <w:lang w:val="kk-KZ"/>
        </w:rPr>
        <w:t>- оқу-білім беру үрдісін ұйымдастыру мен өткізу жолдарын анықтау;</w:t>
      </w:r>
    </w:p>
    <w:p w:rsidR="00364BC2" w:rsidRPr="00CE21C5" w:rsidRDefault="00364BC2" w:rsidP="00364BC2">
      <w:pPr>
        <w:pStyle w:val="a8"/>
        <w:jc w:val="center"/>
        <w:rPr>
          <w:sz w:val="28"/>
          <w:szCs w:val="28"/>
          <w:lang w:val="kk-KZ"/>
        </w:rPr>
      </w:pPr>
      <w:r w:rsidRPr="00CE21C5">
        <w:rPr>
          <w:rStyle w:val="a9"/>
          <w:color w:val="000000"/>
          <w:sz w:val="28"/>
          <w:szCs w:val="28"/>
          <w:lang w:val="kk-KZ"/>
        </w:rPr>
        <w:t>Кәсіби қызметтің мазмұны</w:t>
      </w:r>
    </w:p>
    <w:p w:rsidR="00364BC2" w:rsidRPr="00CE21C5" w:rsidRDefault="00364BC2" w:rsidP="00B224E8">
      <w:pPr>
        <w:pStyle w:val="a8"/>
        <w:ind w:firstLine="567"/>
        <w:jc w:val="both"/>
        <w:rPr>
          <w:sz w:val="28"/>
          <w:szCs w:val="28"/>
          <w:lang w:val="kk-KZ"/>
        </w:rPr>
      </w:pPr>
      <w:r w:rsidRPr="00CE21C5">
        <w:rPr>
          <w:sz w:val="28"/>
          <w:szCs w:val="28"/>
          <w:lang w:val="kk-KZ"/>
        </w:rPr>
        <w:t>5В010300 - Педагогика және психология мамандығы бойынша білім бакалаврының кәсіби қызметінің мазмұны:</w:t>
      </w:r>
    </w:p>
    <w:p w:rsidR="00364BC2" w:rsidRPr="00CE21C5" w:rsidRDefault="00364BC2" w:rsidP="00C37D66">
      <w:pPr>
        <w:pStyle w:val="a8"/>
        <w:jc w:val="both"/>
        <w:rPr>
          <w:sz w:val="28"/>
          <w:szCs w:val="28"/>
          <w:lang w:val="kk-KZ"/>
        </w:rPr>
      </w:pPr>
      <w:r w:rsidRPr="00CE21C5">
        <w:rPr>
          <w:sz w:val="28"/>
          <w:szCs w:val="28"/>
          <w:lang w:val="kk-KZ"/>
        </w:rPr>
        <w:t>- педагогикалық процесті сапалы ұйымдастыру және басқару;</w:t>
      </w:r>
    </w:p>
    <w:p w:rsidR="00364BC2" w:rsidRPr="00CE21C5" w:rsidRDefault="00364BC2" w:rsidP="00C37D66">
      <w:pPr>
        <w:pStyle w:val="a8"/>
        <w:jc w:val="both"/>
        <w:rPr>
          <w:sz w:val="28"/>
          <w:szCs w:val="28"/>
          <w:lang w:val="kk-KZ"/>
        </w:rPr>
      </w:pPr>
      <w:r w:rsidRPr="00CE21C5">
        <w:rPr>
          <w:sz w:val="28"/>
          <w:szCs w:val="28"/>
          <w:lang w:val="kk-KZ"/>
        </w:rPr>
        <w:t>- студенттердің танымдық белсенділік жолдарын белсенді оқытуға бағыттауы, білімнің жеке маңыздылығы;</w:t>
      </w:r>
    </w:p>
    <w:p w:rsidR="00364BC2" w:rsidRPr="00CE21C5" w:rsidRDefault="00364BC2" w:rsidP="00C37D66">
      <w:pPr>
        <w:pStyle w:val="a8"/>
        <w:jc w:val="both"/>
        <w:rPr>
          <w:sz w:val="28"/>
          <w:szCs w:val="28"/>
          <w:lang w:val="kk-KZ"/>
        </w:rPr>
      </w:pPr>
      <w:r w:rsidRPr="00CE21C5">
        <w:rPr>
          <w:sz w:val="28"/>
          <w:szCs w:val="28"/>
          <w:lang w:val="kk-KZ"/>
        </w:rPr>
        <w:t>- оқу процесін оқушының жеке тұлғаға бағыттау, оның өзін таныту және өзін-өзі жүзеге асыру мүмкіндігін қамтамасыз ету;</w:t>
      </w:r>
    </w:p>
    <w:p w:rsidR="00364BC2" w:rsidRPr="00CE21C5" w:rsidRDefault="00364BC2" w:rsidP="00C37D66">
      <w:pPr>
        <w:pStyle w:val="a8"/>
        <w:jc w:val="both"/>
        <w:rPr>
          <w:sz w:val="28"/>
          <w:szCs w:val="28"/>
          <w:lang w:val="kk-KZ"/>
        </w:rPr>
      </w:pPr>
      <w:r w:rsidRPr="00CE21C5">
        <w:rPr>
          <w:sz w:val="28"/>
          <w:szCs w:val="28"/>
          <w:lang w:val="kk-KZ"/>
        </w:rPr>
        <w:t>- әртүрлі педагогикалық технологияларды қолдану, өзін-өзі тәрбиелеу және студенттердің кәсіби бағдар беру үшін қолайлы жағдайлар жасау.</w:t>
      </w:r>
    </w:p>
    <w:p w:rsidR="00364BC2" w:rsidRPr="00CE21C5" w:rsidRDefault="00364BC2" w:rsidP="00C37D66">
      <w:pPr>
        <w:pStyle w:val="a8"/>
        <w:jc w:val="both"/>
        <w:rPr>
          <w:sz w:val="28"/>
          <w:szCs w:val="28"/>
          <w:lang w:val="kk-KZ"/>
        </w:rPr>
      </w:pPr>
      <w:r w:rsidRPr="00CE21C5">
        <w:rPr>
          <w:sz w:val="28"/>
          <w:szCs w:val="28"/>
          <w:lang w:val="kk-KZ"/>
        </w:rPr>
        <w:t>3. Оқу нәтижелері (жалпы құзыреттіліктер)</w:t>
      </w:r>
    </w:p>
    <w:p w:rsidR="00364BC2" w:rsidRPr="00CE21C5" w:rsidRDefault="00364BC2" w:rsidP="00C37D66">
      <w:pPr>
        <w:pStyle w:val="a8"/>
        <w:jc w:val="both"/>
        <w:rPr>
          <w:sz w:val="28"/>
          <w:szCs w:val="28"/>
          <w:lang w:val="kk-KZ"/>
        </w:rPr>
      </w:pPr>
      <w:r w:rsidRPr="00CE21C5">
        <w:rPr>
          <w:sz w:val="28"/>
          <w:szCs w:val="28"/>
          <w:lang w:val="kk-KZ"/>
        </w:rPr>
        <w:t>5В010300 - Педагогика және психология мамандығы бойынша білім беру бакалаврының білім деңгейі бірінші деңгейдегі Дублиндік дескрипторларына сәйкес:</w:t>
      </w:r>
    </w:p>
    <w:p w:rsidR="00364BC2" w:rsidRPr="00CE21C5" w:rsidRDefault="00364BC2" w:rsidP="00C37D66">
      <w:pPr>
        <w:pStyle w:val="a8"/>
        <w:jc w:val="both"/>
        <w:rPr>
          <w:sz w:val="28"/>
          <w:szCs w:val="28"/>
          <w:lang w:val="kk-KZ"/>
        </w:rPr>
      </w:pPr>
      <w:r w:rsidRPr="00CE21C5">
        <w:rPr>
          <w:sz w:val="28"/>
          <w:szCs w:val="28"/>
          <w:lang w:val="kk-KZ"/>
        </w:rPr>
        <w:t>- педагогика мен психологиядағы ең озық білім элементтерін қоса алғанда, оқу аумағындағы білімі мен түсінігін көрсете алу;</w:t>
      </w:r>
    </w:p>
    <w:p w:rsidR="00364BC2" w:rsidRPr="00CE21C5" w:rsidRDefault="00364BC2" w:rsidP="00C37D66">
      <w:pPr>
        <w:pStyle w:val="a8"/>
        <w:jc w:val="both"/>
        <w:rPr>
          <w:sz w:val="28"/>
          <w:szCs w:val="28"/>
          <w:lang w:val="kk-KZ"/>
        </w:rPr>
      </w:pPr>
      <w:r w:rsidRPr="00CE21C5">
        <w:rPr>
          <w:sz w:val="28"/>
          <w:szCs w:val="28"/>
          <w:lang w:val="kk-KZ"/>
        </w:rPr>
        <w:t>- бұл білімді және түсінікті кәсіби деңгейде қолдану;</w:t>
      </w:r>
    </w:p>
    <w:p w:rsidR="00364BC2" w:rsidRPr="00CE21C5" w:rsidRDefault="00364BC2" w:rsidP="00C37D66">
      <w:pPr>
        <w:pStyle w:val="a8"/>
        <w:jc w:val="both"/>
        <w:rPr>
          <w:sz w:val="28"/>
          <w:szCs w:val="28"/>
          <w:lang w:val="kk-KZ"/>
        </w:rPr>
      </w:pPr>
      <w:r w:rsidRPr="00CE21C5">
        <w:rPr>
          <w:sz w:val="28"/>
          <w:szCs w:val="28"/>
          <w:lang w:val="kk-KZ"/>
        </w:rPr>
        <w:t>- педагогика мен психологияны оқыту барысында дәлелдер қалыптастыру және кәсіби проблемаларды шешу;</w:t>
      </w:r>
    </w:p>
    <w:p w:rsidR="00364BC2" w:rsidRPr="00CE21C5" w:rsidRDefault="00364BC2" w:rsidP="00C37D66">
      <w:pPr>
        <w:pStyle w:val="a8"/>
        <w:jc w:val="both"/>
        <w:rPr>
          <w:sz w:val="28"/>
          <w:szCs w:val="28"/>
          <w:lang w:val="kk-KZ"/>
        </w:rPr>
      </w:pPr>
      <w:r w:rsidRPr="00CE21C5">
        <w:rPr>
          <w:sz w:val="28"/>
          <w:szCs w:val="28"/>
          <w:lang w:val="kk-KZ"/>
        </w:rPr>
        <w:t>- әлеуметтік, этикалық және ғылыми көзқарастарды ескере отырып, пікір-шешімдерін қалыптастыру үшін ақпаратты жинау және түсіндіру;</w:t>
      </w:r>
    </w:p>
    <w:p w:rsidR="00364BC2" w:rsidRPr="00CE21C5" w:rsidRDefault="00364BC2" w:rsidP="00C37D66">
      <w:pPr>
        <w:pStyle w:val="a8"/>
        <w:jc w:val="both"/>
        <w:rPr>
          <w:sz w:val="28"/>
          <w:szCs w:val="28"/>
        </w:rPr>
      </w:pPr>
      <w:r w:rsidRPr="00CE21C5">
        <w:rPr>
          <w:sz w:val="28"/>
          <w:szCs w:val="28"/>
        </w:rPr>
        <w:t>- мамандар және мамандар еместерге ақпарат, идеялар, проблемалар мен шешімдерді баяндау.</w:t>
      </w:r>
    </w:p>
    <w:p w:rsidR="00364BC2" w:rsidRPr="00CE21C5" w:rsidRDefault="00364BC2" w:rsidP="00C37D66">
      <w:pPr>
        <w:pStyle w:val="a8"/>
        <w:jc w:val="both"/>
        <w:rPr>
          <w:sz w:val="28"/>
          <w:szCs w:val="28"/>
        </w:rPr>
      </w:pPr>
      <w:r w:rsidRPr="00CE21C5">
        <w:rPr>
          <w:sz w:val="28"/>
          <w:szCs w:val="28"/>
        </w:rPr>
        <w:t xml:space="preserve">5В010300 - Педагогика және психология мамандығы бойынша білім берудің бакалаврының жалпы құзыреттіліктері - түйінді және арнайы дағдылары </w:t>
      </w:r>
      <w:r w:rsidRPr="00CE21C5">
        <w:rPr>
          <w:sz w:val="28"/>
          <w:szCs w:val="28"/>
        </w:rPr>
        <w:lastRenderedPageBreak/>
        <w:t>(жалпы білім беру, әлеуметтік, этикалық, экономикалық, ұйымдастырушылық және басқарушылық құзіреттілігіне қойылатын талаптар) негізінде жасалады.</w:t>
      </w:r>
    </w:p>
    <w:p w:rsidR="00D00A90" w:rsidRPr="00CE21C5" w:rsidRDefault="00D00A90" w:rsidP="00895995">
      <w:pPr>
        <w:jc w:val="center"/>
        <w:rPr>
          <w:b/>
          <w:sz w:val="28"/>
          <w:szCs w:val="28"/>
        </w:rPr>
      </w:pPr>
    </w:p>
    <w:p w:rsidR="00D00A90" w:rsidRPr="00CE21C5" w:rsidRDefault="00D00A90" w:rsidP="00895995">
      <w:pPr>
        <w:jc w:val="center"/>
        <w:rPr>
          <w:b/>
          <w:sz w:val="28"/>
          <w:szCs w:val="28"/>
          <w:lang w:val="uk-UA"/>
        </w:rPr>
      </w:pPr>
      <w:r w:rsidRPr="00CE21C5">
        <w:rPr>
          <w:b/>
          <w:sz w:val="28"/>
          <w:szCs w:val="28"/>
          <w:lang w:val="uk-UA"/>
        </w:rPr>
        <w:t>Негізгі құзыреттілікке қойылатын талаптар</w:t>
      </w:r>
    </w:p>
    <w:p w:rsidR="00FC0A0A" w:rsidRPr="00CE21C5" w:rsidRDefault="00FC0A0A" w:rsidP="00FC0A0A">
      <w:pPr>
        <w:pStyle w:val="a8"/>
        <w:rPr>
          <w:rStyle w:val="a9"/>
          <w:color w:val="000000"/>
          <w:sz w:val="28"/>
          <w:szCs w:val="28"/>
          <w:lang w:val="kk-KZ"/>
        </w:rPr>
      </w:pPr>
    </w:p>
    <w:p w:rsidR="00FC0A0A" w:rsidRPr="00CE21C5" w:rsidRDefault="00FC0A0A" w:rsidP="00FC0A0A">
      <w:pPr>
        <w:pStyle w:val="a8"/>
        <w:rPr>
          <w:sz w:val="28"/>
          <w:szCs w:val="28"/>
        </w:rPr>
      </w:pPr>
      <w:r w:rsidRPr="00CE21C5">
        <w:rPr>
          <w:rStyle w:val="a9"/>
          <w:color w:val="000000"/>
          <w:sz w:val="28"/>
          <w:szCs w:val="28"/>
        </w:rPr>
        <w:t>Негізгі құзыреттіліктер</w:t>
      </w:r>
    </w:p>
    <w:p w:rsidR="00FC0A0A" w:rsidRPr="00CE21C5" w:rsidRDefault="00FC0A0A" w:rsidP="00336FDA">
      <w:pPr>
        <w:pStyle w:val="a8"/>
        <w:jc w:val="both"/>
        <w:rPr>
          <w:sz w:val="28"/>
          <w:szCs w:val="28"/>
        </w:rPr>
      </w:pPr>
      <w:r w:rsidRPr="00CE21C5">
        <w:rPr>
          <w:sz w:val="28"/>
          <w:szCs w:val="28"/>
        </w:rPr>
        <w:t>Жалпы білімге қойылатын талаптар:</w:t>
      </w:r>
    </w:p>
    <w:p w:rsidR="00FC0A0A" w:rsidRPr="00CE21C5" w:rsidRDefault="00FC0A0A" w:rsidP="00336FDA">
      <w:pPr>
        <w:pStyle w:val="a8"/>
        <w:jc w:val="both"/>
        <w:rPr>
          <w:sz w:val="28"/>
          <w:szCs w:val="28"/>
        </w:rPr>
      </w:pPr>
      <w:r w:rsidRPr="00CE21C5">
        <w:rPr>
          <w:sz w:val="28"/>
          <w:szCs w:val="28"/>
        </w:rPr>
        <w:t>- жаратылыстану-ғылыми, әлеуметтік-гуманитарлық, экономикалық пәндер саласында базалық білімге ие болу; бұл жоғары білімді адамның кең ой-өрісі мен ойлау мәдениетімен қалыптасуына ықпал етеді;</w:t>
      </w:r>
    </w:p>
    <w:p w:rsidR="00FC0A0A" w:rsidRPr="00CE21C5" w:rsidRDefault="00FC0A0A" w:rsidP="00336FDA">
      <w:pPr>
        <w:pStyle w:val="a8"/>
        <w:jc w:val="both"/>
        <w:rPr>
          <w:sz w:val="28"/>
          <w:szCs w:val="28"/>
        </w:rPr>
      </w:pPr>
      <w:r w:rsidRPr="00CE21C5">
        <w:rPr>
          <w:sz w:val="28"/>
          <w:szCs w:val="28"/>
        </w:rPr>
        <w:t>- қазіргі заманғы технологияларды басқару дағдыларын меңгеру, кәсіби қызметте ақпараттық технологияларды пайдалана білу;</w:t>
      </w:r>
    </w:p>
    <w:p w:rsidR="00FC0A0A" w:rsidRPr="00CE21C5" w:rsidRDefault="00FC0A0A" w:rsidP="00336FDA">
      <w:pPr>
        <w:pStyle w:val="a8"/>
        <w:jc w:val="both"/>
        <w:rPr>
          <w:sz w:val="28"/>
          <w:szCs w:val="28"/>
        </w:rPr>
      </w:pPr>
      <w:r w:rsidRPr="00CE21C5">
        <w:rPr>
          <w:sz w:val="28"/>
          <w:szCs w:val="28"/>
        </w:rPr>
        <w:t>- күнделікті кәсіби жұмыс және магистратурада үздіксіз білім алу үшін қажетті жаңа білім алу дағдыларын меңгеру.</w:t>
      </w:r>
    </w:p>
    <w:p w:rsidR="00092C43" w:rsidRPr="00CE21C5" w:rsidRDefault="00092C43" w:rsidP="00092C43">
      <w:pPr>
        <w:pStyle w:val="a8"/>
        <w:rPr>
          <w:sz w:val="28"/>
          <w:szCs w:val="28"/>
        </w:rPr>
      </w:pPr>
      <w:r w:rsidRPr="00CE21C5">
        <w:rPr>
          <w:rStyle w:val="a9"/>
          <w:color w:val="000000"/>
          <w:sz w:val="28"/>
          <w:szCs w:val="28"/>
        </w:rPr>
        <w:t>Әлеуметтік және этикалық құзыреттілікке қойылатын талаптар:</w:t>
      </w:r>
    </w:p>
    <w:p w:rsidR="00092C43" w:rsidRPr="00CE21C5" w:rsidRDefault="00092C43" w:rsidP="00336FDA">
      <w:pPr>
        <w:pStyle w:val="a8"/>
        <w:jc w:val="both"/>
        <w:rPr>
          <w:sz w:val="28"/>
          <w:szCs w:val="28"/>
        </w:rPr>
      </w:pPr>
      <w:r w:rsidRPr="00CE21C5">
        <w:rPr>
          <w:sz w:val="28"/>
          <w:szCs w:val="28"/>
        </w:rPr>
        <w:t>- қоғамдық пікірге, салт-дәстүрге, қоғамдық нормаларға негізделген әлеуметтік-этикалық құндылықтарды білу және кәсіби әрекетінде қолдану;</w:t>
      </w:r>
    </w:p>
    <w:p w:rsidR="00092C43" w:rsidRPr="00CE21C5" w:rsidRDefault="00092C43" w:rsidP="00336FDA">
      <w:pPr>
        <w:pStyle w:val="a8"/>
        <w:jc w:val="both"/>
        <w:rPr>
          <w:sz w:val="28"/>
          <w:szCs w:val="28"/>
        </w:rPr>
      </w:pPr>
      <w:r w:rsidRPr="00CE21C5">
        <w:rPr>
          <w:sz w:val="28"/>
          <w:szCs w:val="28"/>
        </w:rPr>
        <w:t>- іскерлік этика нормаларын сақтау, іс-әрекеттің этикалық және құқықтық нормаларын игеру;</w:t>
      </w:r>
    </w:p>
    <w:p w:rsidR="00092C43" w:rsidRPr="00CE21C5" w:rsidRDefault="00092C43" w:rsidP="00336FDA">
      <w:pPr>
        <w:pStyle w:val="a8"/>
        <w:jc w:val="both"/>
        <w:rPr>
          <w:sz w:val="28"/>
          <w:szCs w:val="28"/>
        </w:rPr>
      </w:pPr>
      <w:r w:rsidRPr="00CE21C5">
        <w:rPr>
          <w:sz w:val="28"/>
          <w:szCs w:val="28"/>
        </w:rPr>
        <w:t>- Қазақстан халқының салт-дәстүрі мен мәдениетін білу;</w:t>
      </w:r>
    </w:p>
    <w:p w:rsidR="00092C43" w:rsidRPr="00CE21C5" w:rsidRDefault="00092C43" w:rsidP="00336FDA">
      <w:pPr>
        <w:pStyle w:val="a8"/>
        <w:jc w:val="both"/>
        <w:rPr>
          <w:sz w:val="28"/>
          <w:szCs w:val="28"/>
        </w:rPr>
      </w:pPr>
      <w:r w:rsidRPr="00CE21C5">
        <w:rPr>
          <w:sz w:val="28"/>
          <w:szCs w:val="28"/>
        </w:rPr>
        <w:t>- Қазақстан құқықтық жүйесі негізі мен заңнамасын білу;</w:t>
      </w:r>
    </w:p>
    <w:p w:rsidR="00092C43" w:rsidRPr="00CE21C5" w:rsidRDefault="00092C43" w:rsidP="00336FDA">
      <w:pPr>
        <w:pStyle w:val="a8"/>
        <w:jc w:val="both"/>
        <w:rPr>
          <w:sz w:val="28"/>
          <w:szCs w:val="28"/>
        </w:rPr>
      </w:pPr>
      <w:r w:rsidRPr="00CE21C5">
        <w:rPr>
          <w:sz w:val="28"/>
          <w:szCs w:val="28"/>
        </w:rPr>
        <w:t>- Қоғамның әлеуметтің даму тенденциясын білу;</w:t>
      </w:r>
    </w:p>
    <w:p w:rsidR="00092C43" w:rsidRPr="00CE21C5" w:rsidRDefault="00092C43" w:rsidP="00336FDA">
      <w:pPr>
        <w:pStyle w:val="a8"/>
        <w:jc w:val="both"/>
        <w:rPr>
          <w:sz w:val="28"/>
          <w:szCs w:val="28"/>
        </w:rPr>
      </w:pPr>
      <w:r w:rsidRPr="00CE21C5">
        <w:rPr>
          <w:sz w:val="28"/>
          <w:szCs w:val="28"/>
        </w:rPr>
        <w:t>- Түрлі әлеуметтік жағдайларда дұрыс бағдарлану қабілеті;</w:t>
      </w:r>
    </w:p>
    <w:p w:rsidR="00092C43" w:rsidRPr="00CE21C5" w:rsidRDefault="00092C43" w:rsidP="00336FDA">
      <w:pPr>
        <w:pStyle w:val="a8"/>
        <w:jc w:val="both"/>
        <w:rPr>
          <w:sz w:val="28"/>
          <w:szCs w:val="28"/>
        </w:rPr>
      </w:pPr>
      <w:r w:rsidRPr="00CE21C5">
        <w:rPr>
          <w:sz w:val="28"/>
          <w:szCs w:val="28"/>
        </w:rPr>
        <w:t>- Топта жұмыс жасау қабілеті, өз ойын толыққанды жеткізе білу, жаңа шешімдер ұсына білу;</w:t>
      </w:r>
    </w:p>
    <w:p w:rsidR="00092C43" w:rsidRPr="00CE21C5" w:rsidRDefault="00092C43" w:rsidP="00336FDA">
      <w:pPr>
        <w:pStyle w:val="a8"/>
        <w:jc w:val="both"/>
        <w:rPr>
          <w:sz w:val="28"/>
          <w:szCs w:val="28"/>
        </w:rPr>
      </w:pPr>
      <w:r w:rsidRPr="00CE21C5">
        <w:rPr>
          <w:sz w:val="28"/>
          <w:szCs w:val="28"/>
        </w:rPr>
        <w:t>- Ортақ келісімге келе білу қабілеті, топ ойымен өз ойын үйлестіре білу;</w:t>
      </w:r>
    </w:p>
    <w:p w:rsidR="00092C43" w:rsidRPr="00CE21C5" w:rsidRDefault="00092C43" w:rsidP="00336FDA">
      <w:pPr>
        <w:pStyle w:val="a8"/>
        <w:jc w:val="both"/>
        <w:rPr>
          <w:sz w:val="28"/>
          <w:szCs w:val="28"/>
        </w:rPr>
      </w:pPr>
      <w:r w:rsidRPr="00CE21C5">
        <w:rPr>
          <w:sz w:val="28"/>
          <w:szCs w:val="28"/>
        </w:rPr>
        <w:t>- Тұлғалық және кәсіби дамуға ұмтылу.</w:t>
      </w:r>
    </w:p>
    <w:p w:rsidR="00092C43" w:rsidRPr="00CE21C5" w:rsidRDefault="00092C43" w:rsidP="00092C43">
      <w:pPr>
        <w:pStyle w:val="a8"/>
        <w:rPr>
          <w:sz w:val="28"/>
          <w:szCs w:val="28"/>
        </w:rPr>
      </w:pPr>
      <w:r w:rsidRPr="00CE21C5">
        <w:rPr>
          <w:rStyle w:val="a9"/>
          <w:color w:val="000000"/>
          <w:sz w:val="28"/>
          <w:szCs w:val="28"/>
        </w:rPr>
        <w:t>Экономикалық және ұйымдастырушылық-басқарушылық құзыреттіліктерге қойылатын талаптар:</w:t>
      </w:r>
    </w:p>
    <w:p w:rsidR="00092C43" w:rsidRPr="00CE21C5" w:rsidRDefault="00092C43" w:rsidP="00336FDA">
      <w:pPr>
        <w:pStyle w:val="a8"/>
        <w:jc w:val="both"/>
        <w:rPr>
          <w:sz w:val="28"/>
          <w:szCs w:val="28"/>
        </w:rPr>
      </w:pPr>
      <w:r w:rsidRPr="00CE21C5">
        <w:rPr>
          <w:sz w:val="28"/>
          <w:szCs w:val="28"/>
        </w:rPr>
        <w:t>- Экономикалық білім негізін білу, менеджмент, маркетинг, финанс және т.с.с салалардан ғылыми түсініктің болуы;</w:t>
      </w:r>
    </w:p>
    <w:p w:rsidR="00092C43" w:rsidRPr="00CE21C5" w:rsidRDefault="00092C43" w:rsidP="00336FDA">
      <w:pPr>
        <w:pStyle w:val="a8"/>
        <w:jc w:val="both"/>
        <w:rPr>
          <w:sz w:val="28"/>
          <w:szCs w:val="28"/>
        </w:rPr>
      </w:pPr>
      <w:r w:rsidRPr="00CE21C5">
        <w:rPr>
          <w:sz w:val="28"/>
          <w:szCs w:val="28"/>
        </w:rPr>
        <w:t>- мемлекеттік экономика бақылауының мақсаты мен әдістерін, экономикадағы мемлекеттік сектор рөлін білу және түсіну.</w:t>
      </w:r>
    </w:p>
    <w:p w:rsidR="00092C43" w:rsidRPr="00CE21C5" w:rsidRDefault="00092C43" w:rsidP="00092C43">
      <w:pPr>
        <w:pStyle w:val="a8"/>
        <w:rPr>
          <w:sz w:val="28"/>
          <w:szCs w:val="28"/>
        </w:rPr>
      </w:pPr>
      <w:r w:rsidRPr="00CE21C5">
        <w:rPr>
          <w:rStyle w:val="a9"/>
          <w:color w:val="000000"/>
          <w:sz w:val="28"/>
          <w:szCs w:val="28"/>
        </w:rPr>
        <w:t>Өзгерістер мен толқыныстар динамизмінің дамуы кезіндегі әлеуметтік, экономикалық, кәсіби рөлдердің, географиялық және әлеуметтік мобильділіктің ауысуына дайындық талаптары:</w:t>
      </w:r>
    </w:p>
    <w:p w:rsidR="00092C43" w:rsidRPr="00CE21C5" w:rsidRDefault="00092C43" w:rsidP="00336FDA">
      <w:pPr>
        <w:pStyle w:val="a8"/>
        <w:jc w:val="both"/>
        <w:rPr>
          <w:sz w:val="28"/>
          <w:szCs w:val="28"/>
        </w:rPr>
      </w:pPr>
      <w:r w:rsidRPr="00CE21C5">
        <w:rPr>
          <w:sz w:val="28"/>
          <w:szCs w:val="28"/>
        </w:rPr>
        <w:t>- Жаңартылған ақпараттық толқуларға бағытталу және әлемдік экономикадағы динамикалық өзгергіш құбылыстар мен процестерге бейімделу;</w:t>
      </w:r>
    </w:p>
    <w:p w:rsidR="00092C43" w:rsidRPr="00CE21C5" w:rsidRDefault="00092C43" w:rsidP="00336FDA">
      <w:pPr>
        <w:pStyle w:val="a8"/>
        <w:jc w:val="both"/>
        <w:rPr>
          <w:sz w:val="28"/>
          <w:szCs w:val="28"/>
        </w:rPr>
      </w:pPr>
      <w:r w:rsidRPr="00CE21C5">
        <w:rPr>
          <w:sz w:val="28"/>
          <w:szCs w:val="28"/>
        </w:rPr>
        <w:t>- Кәсіби әрекеттермен байланысты әр түрлі жағдайлар мен ситуацияларда иілгіш және мобильді болу;</w:t>
      </w:r>
    </w:p>
    <w:p w:rsidR="00092C43" w:rsidRPr="00CE21C5" w:rsidRDefault="00092C43" w:rsidP="00336FDA">
      <w:pPr>
        <w:pStyle w:val="a8"/>
        <w:jc w:val="both"/>
        <w:rPr>
          <w:sz w:val="28"/>
          <w:szCs w:val="28"/>
        </w:rPr>
      </w:pPr>
      <w:r w:rsidRPr="00CE21C5">
        <w:rPr>
          <w:sz w:val="28"/>
          <w:szCs w:val="28"/>
        </w:rPr>
        <w:t>- Толқыныстар мен қауіп жағдайында экономикалық және ұйымдастырушылық бағытындағы шешімдерді қабылдау қабілетінің болуы.</w:t>
      </w:r>
    </w:p>
    <w:p w:rsidR="00D00A90" w:rsidRPr="00CE21C5" w:rsidRDefault="00D00A90" w:rsidP="00895995">
      <w:pPr>
        <w:jc w:val="center"/>
        <w:rPr>
          <w:b/>
          <w:sz w:val="28"/>
          <w:szCs w:val="28"/>
        </w:rPr>
      </w:pPr>
    </w:p>
    <w:p w:rsidR="00D00A90" w:rsidRPr="00CE21C5" w:rsidRDefault="00D00A90" w:rsidP="00895995">
      <w:pPr>
        <w:jc w:val="center"/>
        <w:rPr>
          <w:b/>
          <w:sz w:val="28"/>
          <w:szCs w:val="28"/>
          <w:lang w:val="uk-UA"/>
        </w:rPr>
      </w:pPr>
      <w:r w:rsidRPr="00CE21C5">
        <w:rPr>
          <w:b/>
          <w:sz w:val="28"/>
          <w:szCs w:val="28"/>
          <w:lang w:val="uk-UA"/>
        </w:rPr>
        <w:lastRenderedPageBreak/>
        <w:t>Кәсіби құзыреттілікке қойылатын талаптар</w:t>
      </w:r>
    </w:p>
    <w:p w:rsidR="00092C43" w:rsidRPr="00CE21C5" w:rsidRDefault="00092C43" w:rsidP="00092C43">
      <w:pPr>
        <w:pStyle w:val="a8"/>
        <w:rPr>
          <w:sz w:val="28"/>
          <w:szCs w:val="28"/>
          <w:lang w:val="uk-UA"/>
        </w:rPr>
      </w:pPr>
      <w:r w:rsidRPr="00CE21C5">
        <w:rPr>
          <w:rStyle w:val="a9"/>
          <w:color w:val="000000"/>
          <w:sz w:val="28"/>
          <w:szCs w:val="28"/>
          <w:lang w:val="uk-UA"/>
        </w:rPr>
        <w:t>Арнайы құзыреттіліктер</w:t>
      </w:r>
    </w:p>
    <w:p w:rsidR="00092C43" w:rsidRPr="00CE21C5" w:rsidRDefault="00092C43" w:rsidP="00092C43">
      <w:pPr>
        <w:pStyle w:val="a8"/>
        <w:rPr>
          <w:sz w:val="28"/>
          <w:szCs w:val="28"/>
          <w:lang w:val="uk-UA"/>
        </w:rPr>
      </w:pPr>
      <w:r w:rsidRPr="00CE21C5">
        <w:rPr>
          <w:rStyle w:val="a9"/>
          <w:color w:val="000000"/>
          <w:sz w:val="28"/>
          <w:szCs w:val="28"/>
          <w:lang w:val="uk-UA"/>
        </w:rPr>
        <w:t>А-білім және түсінік</w:t>
      </w:r>
    </w:p>
    <w:p w:rsidR="00092C43" w:rsidRPr="00CE21C5" w:rsidRDefault="00092C43" w:rsidP="00336FDA">
      <w:pPr>
        <w:pStyle w:val="a8"/>
        <w:jc w:val="both"/>
        <w:rPr>
          <w:sz w:val="28"/>
          <w:szCs w:val="28"/>
          <w:lang w:val="uk-UA"/>
        </w:rPr>
      </w:pPr>
      <w:r w:rsidRPr="00CE21C5">
        <w:rPr>
          <w:sz w:val="28"/>
          <w:szCs w:val="28"/>
          <w:lang w:val="uk-UA"/>
        </w:rPr>
        <w:t>А1-Арнайы психо-педагогикалық түсініктер, заңдар және құбылыстар туралы білім;</w:t>
      </w:r>
    </w:p>
    <w:p w:rsidR="00092C43" w:rsidRPr="00CE21C5" w:rsidRDefault="00092C43" w:rsidP="00336FDA">
      <w:pPr>
        <w:pStyle w:val="a8"/>
        <w:jc w:val="both"/>
        <w:rPr>
          <w:sz w:val="28"/>
          <w:szCs w:val="28"/>
          <w:lang w:val="uk-UA"/>
        </w:rPr>
      </w:pPr>
      <w:r w:rsidRPr="00CE21C5">
        <w:rPr>
          <w:sz w:val="28"/>
          <w:szCs w:val="28"/>
          <w:lang w:val="uk-UA"/>
        </w:rPr>
        <w:t>А2-Тұлға дамуының заңдылықтары, оқыту мен тәрбиелеу процестері туралы білім;</w:t>
      </w:r>
    </w:p>
    <w:p w:rsidR="00092C43" w:rsidRPr="00CE21C5" w:rsidRDefault="00092C43" w:rsidP="00336FDA">
      <w:pPr>
        <w:pStyle w:val="a8"/>
        <w:jc w:val="both"/>
        <w:rPr>
          <w:sz w:val="28"/>
          <w:szCs w:val="28"/>
          <w:lang w:val="uk-UA"/>
        </w:rPr>
      </w:pPr>
      <w:r w:rsidRPr="00CE21C5">
        <w:rPr>
          <w:sz w:val="28"/>
          <w:szCs w:val="28"/>
          <w:lang w:val="uk-UA"/>
        </w:rPr>
        <w:t>А3-Әр түрлі педагогикалық жүйелер ерекшеліктері, және де әр түрлі білім беру деңгейінің оқыту бағдарламалары туралы білім;</w:t>
      </w:r>
    </w:p>
    <w:p w:rsidR="00092C43" w:rsidRPr="00CE21C5" w:rsidRDefault="00092C43" w:rsidP="00336FDA">
      <w:pPr>
        <w:pStyle w:val="a8"/>
        <w:jc w:val="both"/>
        <w:rPr>
          <w:sz w:val="28"/>
          <w:szCs w:val="28"/>
          <w:lang w:val="uk-UA"/>
        </w:rPr>
      </w:pPr>
      <w:r w:rsidRPr="00CE21C5">
        <w:rPr>
          <w:sz w:val="28"/>
          <w:szCs w:val="28"/>
          <w:lang w:val="uk-UA"/>
        </w:rPr>
        <w:t>А4- Тұлғаның психоэмоцияналды төзімділігін қалыптастырудағы инновациялық технологиялар және теоретикалық негіз туралы білім;</w:t>
      </w:r>
    </w:p>
    <w:p w:rsidR="00092C43" w:rsidRPr="00CE21C5" w:rsidRDefault="00092C43" w:rsidP="00336FDA">
      <w:pPr>
        <w:pStyle w:val="a8"/>
        <w:jc w:val="both"/>
        <w:rPr>
          <w:sz w:val="28"/>
          <w:szCs w:val="28"/>
          <w:lang w:val="uk-UA"/>
        </w:rPr>
      </w:pPr>
      <w:r w:rsidRPr="00CE21C5">
        <w:rPr>
          <w:sz w:val="28"/>
          <w:szCs w:val="28"/>
          <w:lang w:val="uk-UA"/>
        </w:rPr>
        <w:t>А5-Білім беру процесіндегі субьекттің психикалық және психологиялық денсаулығының сақталуы туралы білім;</w:t>
      </w:r>
    </w:p>
    <w:p w:rsidR="00092C43" w:rsidRPr="00CE21C5" w:rsidRDefault="00092C43" w:rsidP="00336FDA">
      <w:pPr>
        <w:pStyle w:val="a8"/>
        <w:jc w:val="both"/>
        <w:rPr>
          <w:sz w:val="28"/>
          <w:szCs w:val="28"/>
          <w:lang w:val="uk-UA"/>
        </w:rPr>
      </w:pPr>
      <w:r w:rsidRPr="00CE21C5">
        <w:rPr>
          <w:sz w:val="28"/>
          <w:szCs w:val="28"/>
          <w:lang w:val="uk-UA"/>
        </w:rPr>
        <w:t>А6- Психо-педагогикалық әрекеттің дидақтикалық негізі, қарым-қатынас психологиясы мен педагогикасы, және де кәсіби мінез-құлық нормалары туралы білім;</w:t>
      </w:r>
    </w:p>
    <w:p w:rsidR="00092C43" w:rsidRPr="00CE21C5" w:rsidRDefault="00092C43" w:rsidP="00092C43">
      <w:pPr>
        <w:pStyle w:val="a8"/>
        <w:rPr>
          <w:sz w:val="28"/>
          <w:szCs w:val="28"/>
          <w:lang w:val="uk-UA"/>
        </w:rPr>
      </w:pPr>
      <w:r w:rsidRPr="00CE21C5">
        <w:rPr>
          <w:rStyle w:val="a9"/>
          <w:color w:val="000000"/>
          <w:sz w:val="28"/>
          <w:szCs w:val="28"/>
          <w:lang w:val="uk-UA"/>
        </w:rPr>
        <w:t>В-білім мен түсініктің қолданылуы:</w:t>
      </w:r>
    </w:p>
    <w:p w:rsidR="00092C43" w:rsidRPr="00CE21C5" w:rsidRDefault="00092C43" w:rsidP="00336FDA">
      <w:pPr>
        <w:pStyle w:val="a8"/>
        <w:jc w:val="both"/>
        <w:rPr>
          <w:sz w:val="28"/>
          <w:szCs w:val="28"/>
          <w:lang w:val="uk-UA"/>
        </w:rPr>
      </w:pPr>
      <w:r w:rsidRPr="00CE21C5">
        <w:rPr>
          <w:sz w:val="28"/>
          <w:szCs w:val="28"/>
          <w:lang w:val="uk-UA"/>
        </w:rPr>
        <w:t>В1-Білім беру процесінің барлық деңгейіндегі психо-педагогикалық көмек берудің жүйелік ұйымдастырылуының әдістері мен құралдарының меңгерілуі;</w:t>
      </w:r>
    </w:p>
    <w:p w:rsidR="00092C43" w:rsidRPr="00CE21C5" w:rsidRDefault="00092C43" w:rsidP="00336FDA">
      <w:pPr>
        <w:pStyle w:val="a8"/>
        <w:jc w:val="both"/>
        <w:rPr>
          <w:sz w:val="28"/>
          <w:szCs w:val="28"/>
          <w:lang w:val="uk-UA"/>
        </w:rPr>
      </w:pPr>
      <w:r w:rsidRPr="00CE21C5">
        <w:rPr>
          <w:sz w:val="28"/>
          <w:szCs w:val="28"/>
          <w:lang w:val="uk-UA"/>
        </w:rPr>
        <w:t>В2-бағдарлама, оқыту, тәрбиелеу және тұлға дамуының тапсырмаларының орындалуына бағытталған психо-педагогикалық әдістемелік материалдардың жеке жасақталуы;</w:t>
      </w:r>
    </w:p>
    <w:p w:rsidR="00092C43" w:rsidRPr="00CE21C5" w:rsidRDefault="00092C43" w:rsidP="00336FDA">
      <w:pPr>
        <w:pStyle w:val="a8"/>
        <w:jc w:val="both"/>
        <w:rPr>
          <w:sz w:val="28"/>
          <w:szCs w:val="28"/>
          <w:lang w:val="uk-UA"/>
        </w:rPr>
      </w:pPr>
      <w:r w:rsidRPr="00CE21C5">
        <w:rPr>
          <w:sz w:val="28"/>
          <w:szCs w:val="28"/>
          <w:lang w:val="uk-UA"/>
        </w:rPr>
        <w:t>В3-Білім беру талаптарының психологиялық қамтылуы, субьект-субьектті қарым-қатынас қалыптастырудағы білімін қолдану;</w:t>
      </w:r>
    </w:p>
    <w:p w:rsidR="00092C43" w:rsidRPr="00CE21C5" w:rsidRDefault="00092C43" w:rsidP="00336FDA">
      <w:pPr>
        <w:pStyle w:val="a8"/>
        <w:jc w:val="both"/>
        <w:rPr>
          <w:sz w:val="28"/>
          <w:szCs w:val="28"/>
          <w:lang w:val="uk-UA"/>
        </w:rPr>
      </w:pPr>
      <w:r w:rsidRPr="00CE21C5">
        <w:rPr>
          <w:sz w:val="28"/>
          <w:szCs w:val="28"/>
          <w:lang w:val="uk-UA"/>
        </w:rPr>
        <w:t>В4-Педагогикалық процесс пен әрекеттің әр түрлі түрлерін модельдеу мен құрастыру қабілеті;</w:t>
      </w:r>
    </w:p>
    <w:p w:rsidR="00092C43" w:rsidRPr="00CE21C5" w:rsidRDefault="00092C43" w:rsidP="00336FDA">
      <w:pPr>
        <w:pStyle w:val="a8"/>
        <w:jc w:val="both"/>
        <w:rPr>
          <w:sz w:val="28"/>
          <w:szCs w:val="28"/>
          <w:lang w:val="uk-UA"/>
        </w:rPr>
      </w:pPr>
      <w:r w:rsidRPr="00CE21C5">
        <w:rPr>
          <w:sz w:val="28"/>
          <w:szCs w:val="28"/>
          <w:lang w:val="uk-UA"/>
        </w:rPr>
        <w:t>В5-Әр түрлі жастағы білім алушылардың тұлға сферасының түрлі дамуына диагностика жүргізу;</w:t>
      </w:r>
    </w:p>
    <w:p w:rsidR="00092C43" w:rsidRPr="00CE21C5" w:rsidRDefault="00092C43" w:rsidP="00336FDA">
      <w:pPr>
        <w:pStyle w:val="a8"/>
        <w:jc w:val="both"/>
        <w:rPr>
          <w:sz w:val="28"/>
          <w:szCs w:val="28"/>
          <w:lang w:val="uk-UA"/>
        </w:rPr>
      </w:pPr>
      <w:r w:rsidRPr="00CE21C5">
        <w:rPr>
          <w:sz w:val="28"/>
          <w:szCs w:val="28"/>
          <w:lang w:val="uk-UA"/>
        </w:rPr>
        <w:t>В6-Инновациялық идеялар мен кәсіби әрекеттегі жаңа технологиялардың қолданылуына, өзін-өзі тәрбиелеу мен шығармашыл ғылыми зерттеу әрекетіне даяр болу.</w:t>
      </w:r>
    </w:p>
    <w:p w:rsidR="00092C43" w:rsidRPr="00CE21C5" w:rsidRDefault="00092C43" w:rsidP="00092C43">
      <w:pPr>
        <w:pStyle w:val="a8"/>
        <w:rPr>
          <w:sz w:val="28"/>
          <w:szCs w:val="28"/>
          <w:lang w:val="uk-UA"/>
        </w:rPr>
      </w:pPr>
      <w:r w:rsidRPr="00CE21C5">
        <w:rPr>
          <w:rStyle w:val="a9"/>
          <w:color w:val="000000"/>
          <w:sz w:val="28"/>
          <w:szCs w:val="28"/>
          <w:lang w:val="uk-UA"/>
        </w:rPr>
        <w:t>С-Ойлауды(пайым) қалыптастыру</w:t>
      </w:r>
    </w:p>
    <w:p w:rsidR="00092C43" w:rsidRPr="00CE21C5" w:rsidRDefault="00092C43" w:rsidP="00336FDA">
      <w:pPr>
        <w:pStyle w:val="a8"/>
        <w:jc w:val="both"/>
        <w:rPr>
          <w:sz w:val="28"/>
          <w:szCs w:val="28"/>
          <w:lang w:val="uk-UA"/>
        </w:rPr>
      </w:pPr>
      <w:r w:rsidRPr="00CE21C5">
        <w:rPr>
          <w:sz w:val="28"/>
          <w:szCs w:val="28"/>
          <w:lang w:val="uk-UA"/>
        </w:rPr>
        <w:t>С1-Педагогикалық шындықтың толық қабылдануы мен жүйелік ойлау;</w:t>
      </w:r>
    </w:p>
    <w:p w:rsidR="00092C43" w:rsidRPr="00CE21C5" w:rsidRDefault="00092C43" w:rsidP="00336FDA">
      <w:pPr>
        <w:pStyle w:val="a8"/>
        <w:jc w:val="both"/>
        <w:rPr>
          <w:sz w:val="28"/>
          <w:szCs w:val="28"/>
        </w:rPr>
      </w:pPr>
      <w:r w:rsidRPr="00CE21C5">
        <w:rPr>
          <w:sz w:val="28"/>
          <w:szCs w:val="28"/>
        </w:rPr>
        <w:t>С2-Ойлау тәуелсіздігі, критикалық, аналитикалық, диагностикалық дағдылар;</w:t>
      </w:r>
    </w:p>
    <w:p w:rsidR="00092C43" w:rsidRPr="00CE21C5" w:rsidRDefault="00092C43" w:rsidP="00336FDA">
      <w:pPr>
        <w:pStyle w:val="a8"/>
        <w:jc w:val="both"/>
        <w:rPr>
          <w:sz w:val="28"/>
          <w:szCs w:val="28"/>
        </w:rPr>
      </w:pPr>
      <w:r w:rsidRPr="00CE21C5">
        <w:rPr>
          <w:sz w:val="28"/>
          <w:szCs w:val="28"/>
        </w:rPr>
        <w:t>С3-педагогикалық мамандықтың әлеуметтік маңыздылығын түсіну, кәсіби этика принциптерін сақтау;</w:t>
      </w:r>
    </w:p>
    <w:p w:rsidR="00092C43" w:rsidRPr="00CE21C5" w:rsidRDefault="00092C43" w:rsidP="00336FDA">
      <w:pPr>
        <w:pStyle w:val="a8"/>
        <w:jc w:val="both"/>
        <w:rPr>
          <w:sz w:val="28"/>
          <w:szCs w:val="28"/>
        </w:rPr>
      </w:pPr>
      <w:r w:rsidRPr="00CE21C5">
        <w:rPr>
          <w:sz w:val="28"/>
          <w:szCs w:val="28"/>
        </w:rPr>
        <w:t>С4-Педагогика және психология аумағындағы анализдеу қабілеті мен ойлауды (пайым) қалыптастыру .</w:t>
      </w:r>
    </w:p>
    <w:p w:rsidR="00092C43" w:rsidRPr="00CE21C5" w:rsidRDefault="00092C43" w:rsidP="00092C43">
      <w:pPr>
        <w:pStyle w:val="a8"/>
        <w:rPr>
          <w:sz w:val="28"/>
          <w:szCs w:val="28"/>
        </w:rPr>
      </w:pPr>
      <w:r w:rsidRPr="00CE21C5">
        <w:rPr>
          <w:rStyle w:val="a9"/>
          <w:color w:val="000000"/>
          <w:sz w:val="28"/>
          <w:szCs w:val="28"/>
        </w:rPr>
        <w:t>D- Тұлғалық қабілеттер:</w:t>
      </w:r>
    </w:p>
    <w:p w:rsidR="00092C43" w:rsidRPr="00CE21C5" w:rsidRDefault="00092C43" w:rsidP="00336FDA">
      <w:pPr>
        <w:pStyle w:val="a8"/>
        <w:jc w:val="both"/>
        <w:rPr>
          <w:sz w:val="28"/>
          <w:szCs w:val="28"/>
        </w:rPr>
      </w:pPr>
      <w:r w:rsidRPr="00CE21C5">
        <w:rPr>
          <w:sz w:val="28"/>
          <w:szCs w:val="28"/>
        </w:rPr>
        <w:t>D1-Қарым-қатынас технологиялары, педагогикалық риторика дағдылары, коммуникация стратегияларын игеру;</w:t>
      </w:r>
    </w:p>
    <w:p w:rsidR="00092C43" w:rsidRPr="00CE21C5" w:rsidRDefault="00092C43" w:rsidP="00336FDA">
      <w:pPr>
        <w:pStyle w:val="a8"/>
        <w:jc w:val="both"/>
        <w:rPr>
          <w:sz w:val="28"/>
          <w:szCs w:val="28"/>
        </w:rPr>
      </w:pPr>
      <w:r w:rsidRPr="00CE21C5">
        <w:rPr>
          <w:sz w:val="28"/>
          <w:szCs w:val="28"/>
        </w:rPr>
        <w:t>D2-Педагогикалық жұмыстануға дайындық пен толеранттылық;</w:t>
      </w:r>
    </w:p>
    <w:p w:rsidR="00092C43" w:rsidRPr="00CE21C5" w:rsidRDefault="00092C43" w:rsidP="00336FDA">
      <w:pPr>
        <w:pStyle w:val="a8"/>
        <w:jc w:val="both"/>
        <w:rPr>
          <w:sz w:val="28"/>
          <w:szCs w:val="28"/>
        </w:rPr>
      </w:pPr>
      <w:r w:rsidRPr="00CE21C5">
        <w:rPr>
          <w:sz w:val="28"/>
          <w:szCs w:val="28"/>
        </w:rPr>
        <w:t>D3 - Интеллектуалды, моральды-адамгершілік, мәдени-жинақылық, коммуникативті, ұйымдастыру мен басқару дағдыларын дамытуға ұмтылыс;</w:t>
      </w:r>
    </w:p>
    <w:p w:rsidR="00092C43" w:rsidRPr="00CE21C5" w:rsidRDefault="00092C43" w:rsidP="00336FDA">
      <w:pPr>
        <w:pStyle w:val="a8"/>
        <w:jc w:val="both"/>
        <w:rPr>
          <w:sz w:val="28"/>
          <w:szCs w:val="28"/>
        </w:rPr>
      </w:pPr>
      <w:r w:rsidRPr="00CE21C5">
        <w:rPr>
          <w:sz w:val="28"/>
          <w:szCs w:val="28"/>
        </w:rPr>
        <w:lastRenderedPageBreak/>
        <w:t>D4-Инновациондық педагогикалық тәжірибені үйрену мен қолдану мүмкіндігі, педагогикалық әрекетке жоғары мотивация, өзін-өзі тәрбиелеу мен дамытуға ынта;</w:t>
      </w:r>
    </w:p>
    <w:p w:rsidR="00092C43" w:rsidRPr="00CE21C5" w:rsidRDefault="00092C43" w:rsidP="00336FDA">
      <w:pPr>
        <w:pStyle w:val="a8"/>
        <w:jc w:val="both"/>
        <w:rPr>
          <w:sz w:val="28"/>
          <w:szCs w:val="28"/>
        </w:rPr>
      </w:pPr>
      <w:r w:rsidRPr="00CE21C5">
        <w:rPr>
          <w:sz w:val="28"/>
          <w:szCs w:val="28"/>
        </w:rPr>
        <w:t>D5-Салауатты өмір салтын ұстануға, еңбекті қорғауды сақтану мүмкіндігі.</w:t>
      </w:r>
    </w:p>
    <w:p w:rsidR="00092C43" w:rsidRPr="00CE21C5" w:rsidRDefault="00092C43" w:rsidP="00336FDA">
      <w:pPr>
        <w:jc w:val="both"/>
        <w:rPr>
          <w:sz w:val="28"/>
          <w:szCs w:val="28"/>
        </w:rPr>
      </w:pPr>
    </w:p>
    <w:p w:rsidR="00D00A90" w:rsidRPr="00CE21C5" w:rsidRDefault="00D00A90" w:rsidP="00895995">
      <w:pPr>
        <w:jc w:val="center"/>
        <w:rPr>
          <w:b/>
          <w:sz w:val="28"/>
          <w:szCs w:val="28"/>
        </w:rPr>
      </w:pPr>
    </w:p>
    <w:p w:rsidR="00D00A90" w:rsidRPr="00CE21C5" w:rsidRDefault="00D00A90" w:rsidP="00895995">
      <w:pPr>
        <w:jc w:val="center"/>
        <w:rPr>
          <w:b/>
          <w:sz w:val="28"/>
          <w:szCs w:val="28"/>
          <w:lang w:val="uk-UA"/>
        </w:rPr>
      </w:pPr>
      <w:r w:rsidRPr="00CE21C5">
        <w:rPr>
          <w:b/>
          <w:sz w:val="28"/>
          <w:szCs w:val="28"/>
          <w:lang w:val="uk-UA"/>
        </w:rPr>
        <w:t>Мамандық бойынша практика түрлері</w:t>
      </w:r>
    </w:p>
    <w:p w:rsidR="00425DB8" w:rsidRPr="00CE21C5" w:rsidRDefault="00425DB8" w:rsidP="00895995">
      <w:pPr>
        <w:jc w:val="center"/>
        <w:rPr>
          <w:b/>
          <w:sz w:val="28"/>
          <w:szCs w:val="28"/>
          <w:lang w:val="uk-UA"/>
        </w:rPr>
      </w:pPr>
    </w:p>
    <w:p w:rsidR="00425DB8" w:rsidRPr="00CE21C5" w:rsidRDefault="00425DB8" w:rsidP="00425DB8">
      <w:pPr>
        <w:ind w:firstLine="567"/>
        <w:jc w:val="both"/>
        <w:rPr>
          <w:sz w:val="28"/>
          <w:szCs w:val="28"/>
          <w:lang w:val="kk-KZ"/>
        </w:rPr>
      </w:pPr>
      <w:r w:rsidRPr="00CE21C5">
        <w:rPr>
          <w:sz w:val="28"/>
          <w:szCs w:val="28"/>
          <w:lang w:val="kk-KZ"/>
        </w:rPr>
        <w:t xml:space="preserve">Бітіруші курстағы педагогикалық практиканың </w:t>
      </w:r>
      <w:r w:rsidRPr="00CE21C5">
        <w:rPr>
          <w:b/>
          <w:sz w:val="28"/>
          <w:szCs w:val="28"/>
          <w:lang w:val="kk-KZ"/>
        </w:rPr>
        <w:t xml:space="preserve">пререквизиттері </w:t>
      </w:r>
      <w:r w:rsidRPr="00CE21C5">
        <w:rPr>
          <w:sz w:val="28"/>
          <w:szCs w:val="28"/>
          <w:lang w:val="kk-KZ"/>
        </w:rPr>
        <w:t xml:space="preserve">– бұл  мектептегі оқу - тәрбиелік үдерісті ұйымдастыру бойынша алдыңғы  практикалық іс-әрекеттер. 4 курс студенттерінің өндірістік педагогикалық практикасы сыныпта тұтас педагогикалық үдерісті ұйымдастыру, іске асыру және басқарудағы кәсіби-педагогикалық құзыреттіліктер, пәндік, әдістемелік білім, білік және дағдыларды терең меңгеруді қамтиды. Практика оқу пәндерін меңгеру барысындағы алынған теориялық білімдер және практикалық кәсіби іс-әрекеттер арасындағы байланыстарды қамтамасыз етеді және сонымен бірге дипломдық жоба бойынша тәжірибе жұмыстарын жүргізуге бағытталған. </w:t>
      </w:r>
    </w:p>
    <w:p w:rsidR="00425DB8" w:rsidRPr="00CE21C5" w:rsidRDefault="00425DB8" w:rsidP="00425DB8">
      <w:pPr>
        <w:shd w:val="clear" w:color="auto" w:fill="FFFFFF"/>
        <w:ind w:firstLine="567"/>
        <w:jc w:val="both"/>
        <w:rPr>
          <w:spacing w:val="4"/>
          <w:sz w:val="28"/>
          <w:szCs w:val="28"/>
          <w:lang w:val="kk-KZ"/>
        </w:rPr>
      </w:pPr>
      <w:r w:rsidRPr="00CE21C5">
        <w:rPr>
          <w:b/>
          <w:spacing w:val="4"/>
          <w:sz w:val="28"/>
          <w:szCs w:val="28"/>
          <w:lang w:val="kk-KZ"/>
        </w:rPr>
        <w:t xml:space="preserve">Постреквизиттер – </w:t>
      </w:r>
      <w:r w:rsidRPr="00CE21C5">
        <w:rPr>
          <w:spacing w:val="4"/>
          <w:sz w:val="28"/>
          <w:szCs w:val="28"/>
          <w:lang w:val="kk-KZ"/>
        </w:rPr>
        <w:t xml:space="preserve">дипломдық жоба, мемлекеттік емтихан. </w:t>
      </w:r>
    </w:p>
    <w:p w:rsidR="00430FB4" w:rsidRPr="00CE21C5" w:rsidRDefault="00430FB4" w:rsidP="00430FB4">
      <w:pPr>
        <w:ind w:firstLine="709"/>
        <w:jc w:val="both"/>
        <w:rPr>
          <w:sz w:val="28"/>
          <w:szCs w:val="28"/>
          <w:lang w:val="kk-KZ"/>
        </w:rPr>
      </w:pPr>
      <w:r w:rsidRPr="00CE21C5">
        <w:rPr>
          <w:sz w:val="28"/>
          <w:szCs w:val="28"/>
          <w:lang w:val="kk-KZ"/>
        </w:rPr>
        <w:t>Студенттердің кәсіби деңгейлерінің жоғары деңгейде қалыптасуы — студенттердің қоғамдық өмірде қатысуы, дәріс, сарамандық және семинарлық сабақтар өткізу арқылы профессорлық-педагогикалық құрам мен кафедралардың жалпы қатысуымен жүзеге асатын күрделі де көпқырлы үдеріс.Білім беру үдерісінің құрамды басты бөліктерінің бірі  болып табылатын педагогикалық практика негізгі орын алады.Болашақ гуманитарий практикада университетте алған білм, білік, дағдылардың іс жүзінде тиімді қолдануды талап ететін жағдайға тап болады. Практиканттың мамандыққа деген сенімділік, кез келген жағдайда бейімделу қабілеттілігі және ең лайықты және орынды шешім қабылдау сияқты жекетұлғалық сапа қасиеттері бой алады. Практика дүниетанымды, студенттің кәсіби құзыреттілігін  кеңейтеді.</w:t>
      </w:r>
    </w:p>
    <w:p w:rsidR="00430FB4" w:rsidRPr="00CE21C5" w:rsidRDefault="00430FB4" w:rsidP="00430FB4">
      <w:pPr>
        <w:ind w:firstLine="709"/>
        <w:jc w:val="both"/>
        <w:rPr>
          <w:sz w:val="28"/>
          <w:szCs w:val="28"/>
          <w:lang w:val="kk-KZ"/>
        </w:rPr>
      </w:pPr>
      <w:r w:rsidRPr="00CE21C5">
        <w:rPr>
          <w:sz w:val="28"/>
          <w:szCs w:val="28"/>
          <w:lang w:val="kk-KZ"/>
        </w:rPr>
        <w:t xml:space="preserve">Адамдармен жұмыс істеу психологтардың көпшілдік, түрлі клиенттермен тіл табыса алу, олардың жағдайына байланысты олармен қарым-қатынас жасау білу икемділіктерін дамытады. Алған білімдеріне сүйене отырып, болашақ психолог мамандары шығармашыл және жоғары жауапкершілікпен психологиялық ұсыныстар беру, психологиялық жұмыста алғықатарлы  жаңаны көру, оларды іс жүзіне асыруға бар күштерін салу керек. </w:t>
      </w:r>
    </w:p>
    <w:p w:rsidR="00430FB4" w:rsidRPr="00CE21C5" w:rsidRDefault="00430FB4" w:rsidP="00430FB4">
      <w:pPr>
        <w:ind w:firstLine="709"/>
        <w:jc w:val="both"/>
        <w:rPr>
          <w:sz w:val="28"/>
          <w:szCs w:val="28"/>
          <w:lang w:val="kk-KZ"/>
        </w:rPr>
      </w:pPr>
      <w:r w:rsidRPr="00CE21C5">
        <w:rPr>
          <w:sz w:val="28"/>
          <w:szCs w:val="28"/>
          <w:lang w:val="kk-KZ"/>
        </w:rPr>
        <w:t>Өндірістік практикаға дайындық кезінде психология және педагогика кафедрасының оқытушылары күнделікті қарым-қатынас үдерісінде студенттердің жеке қасиеттерін,  психологиялық-педагогикалық әрекеттің кез келген түріне бейімділіктерін тану арқылы қорытынды жасайды. Осыған байланысты практика өтетін мекеме, қызмет, тапсырманың көлемі мен бағыты анықталады.</w:t>
      </w:r>
    </w:p>
    <w:p w:rsidR="00D00A90" w:rsidRPr="00CE21C5" w:rsidRDefault="00D00A90" w:rsidP="00895995">
      <w:pPr>
        <w:jc w:val="center"/>
        <w:rPr>
          <w:b/>
          <w:sz w:val="28"/>
          <w:szCs w:val="28"/>
          <w:lang w:val="kk-KZ"/>
        </w:rPr>
      </w:pPr>
    </w:p>
    <w:p w:rsidR="00D00A90" w:rsidRPr="00CE21C5" w:rsidRDefault="00D00A90" w:rsidP="00895995">
      <w:pPr>
        <w:jc w:val="center"/>
        <w:rPr>
          <w:b/>
          <w:sz w:val="28"/>
          <w:szCs w:val="28"/>
          <w:lang w:val="uk-UA"/>
        </w:rPr>
      </w:pPr>
      <w:r w:rsidRPr="00CE21C5">
        <w:rPr>
          <w:b/>
          <w:sz w:val="28"/>
          <w:szCs w:val="28"/>
          <w:lang w:val="uk-UA"/>
        </w:rPr>
        <w:lastRenderedPageBreak/>
        <w:t>Практиканың мақсаты мен міндеттері</w:t>
      </w:r>
    </w:p>
    <w:p w:rsidR="005E340A" w:rsidRPr="00CE21C5" w:rsidRDefault="00936D33" w:rsidP="005E340A">
      <w:pPr>
        <w:ind w:firstLine="709"/>
        <w:jc w:val="both"/>
        <w:rPr>
          <w:b/>
          <w:bCs/>
          <w:sz w:val="28"/>
          <w:szCs w:val="28"/>
          <w:lang w:val="kk-KZ"/>
        </w:rPr>
      </w:pPr>
      <w:r w:rsidRPr="00CE21C5">
        <w:rPr>
          <w:b/>
          <w:bCs/>
          <w:sz w:val="28"/>
          <w:szCs w:val="28"/>
          <w:lang w:val="kk-KZ"/>
        </w:rPr>
        <w:t>П</w:t>
      </w:r>
      <w:r w:rsidR="005E340A" w:rsidRPr="00CE21C5">
        <w:rPr>
          <w:b/>
          <w:bCs/>
          <w:sz w:val="28"/>
          <w:szCs w:val="28"/>
          <w:lang w:val="kk-KZ"/>
        </w:rPr>
        <w:t>рактиканың</w:t>
      </w:r>
      <w:r>
        <w:rPr>
          <w:b/>
          <w:bCs/>
          <w:sz w:val="28"/>
          <w:szCs w:val="28"/>
          <w:lang w:val="kk-KZ"/>
        </w:rPr>
        <w:t xml:space="preserve"> </w:t>
      </w:r>
      <w:r w:rsidR="005E340A" w:rsidRPr="00CE21C5">
        <w:rPr>
          <w:b/>
          <w:bCs/>
          <w:sz w:val="28"/>
          <w:szCs w:val="28"/>
          <w:lang w:val="kk-KZ"/>
        </w:rPr>
        <w:t xml:space="preserve"> мақсаттары:</w:t>
      </w:r>
    </w:p>
    <w:p w:rsidR="005E340A" w:rsidRPr="00CE21C5" w:rsidRDefault="005E340A" w:rsidP="005E340A">
      <w:pPr>
        <w:widowControl w:val="0"/>
        <w:numPr>
          <w:ilvl w:val="0"/>
          <w:numId w:val="15"/>
        </w:numPr>
        <w:tabs>
          <w:tab w:val="left" w:pos="720"/>
          <w:tab w:val="left" w:pos="1134"/>
          <w:tab w:val="left" w:pos="2880"/>
        </w:tabs>
        <w:suppressAutoHyphens/>
        <w:ind w:left="0" w:firstLine="709"/>
        <w:jc w:val="both"/>
        <w:rPr>
          <w:sz w:val="28"/>
          <w:szCs w:val="28"/>
          <w:lang w:val="kk-KZ"/>
        </w:rPr>
      </w:pPr>
      <w:r w:rsidRPr="00CE21C5">
        <w:rPr>
          <w:sz w:val="28"/>
          <w:szCs w:val="28"/>
          <w:lang w:val="kk-KZ"/>
        </w:rPr>
        <w:t>Түрлі жас категориялары, әлеуметтік жағдайы және олардың психикалық жағдайындағы адамдармен жұмыс кезінде болашақ кәсіби әрекетке қажет және университет қабырғасында иеленген студенттердің негізгі пәндерінде  алған білім, білік, дағдыларын тереңдетіп бекіту.</w:t>
      </w:r>
    </w:p>
    <w:p w:rsidR="005E340A" w:rsidRPr="00CE21C5" w:rsidRDefault="005E340A" w:rsidP="005E340A">
      <w:pPr>
        <w:widowControl w:val="0"/>
        <w:numPr>
          <w:ilvl w:val="0"/>
          <w:numId w:val="15"/>
        </w:numPr>
        <w:tabs>
          <w:tab w:val="left" w:pos="720"/>
          <w:tab w:val="left" w:pos="1134"/>
          <w:tab w:val="left" w:pos="2880"/>
        </w:tabs>
        <w:suppressAutoHyphens/>
        <w:ind w:left="0" w:firstLine="709"/>
        <w:jc w:val="both"/>
        <w:rPr>
          <w:sz w:val="28"/>
          <w:szCs w:val="28"/>
          <w:lang w:val="kk-KZ"/>
        </w:rPr>
      </w:pPr>
      <w:r w:rsidRPr="00CE21C5">
        <w:rPr>
          <w:sz w:val="28"/>
          <w:szCs w:val="28"/>
          <w:lang w:val="kk-KZ"/>
        </w:rPr>
        <w:t xml:space="preserve"> Студенттердің болашақ психологиялық әрекетіне қызығушылықтарын қалыптастыру, адамдармен жұмыс істеу қабілеттерін   тереңдетіп, дамыту және оңтайландыру, психологиялық әрекеттегі қиындықтарды көру, оларды жеңе білу икемдері арқылы бір-бірімен байланысқан бағалау , мақсаттар,құнды бағдар, сенім  мен рухани қызығушылықтары мен қажеттіліктер жүйесі мен тұрақты кешен түрінде  және жалпы психологиялық -педагогикалық бағыттарын қалыптастыру.</w:t>
      </w:r>
    </w:p>
    <w:p w:rsidR="005E340A" w:rsidRPr="00CE21C5" w:rsidRDefault="005E340A" w:rsidP="005E340A">
      <w:pPr>
        <w:widowControl w:val="0"/>
        <w:numPr>
          <w:ilvl w:val="0"/>
          <w:numId w:val="15"/>
        </w:numPr>
        <w:tabs>
          <w:tab w:val="left" w:pos="720"/>
          <w:tab w:val="left" w:pos="1134"/>
          <w:tab w:val="left" w:pos="2880"/>
        </w:tabs>
        <w:suppressAutoHyphens/>
        <w:ind w:left="0" w:firstLine="709"/>
        <w:jc w:val="both"/>
        <w:rPr>
          <w:sz w:val="28"/>
          <w:szCs w:val="28"/>
          <w:lang w:val="kk-KZ"/>
        </w:rPr>
      </w:pPr>
      <w:r w:rsidRPr="00CE21C5">
        <w:rPr>
          <w:sz w:val="28"/>
          <w:szCs w:val="28"/>
          <w:lang w:val="kk-KZ"/>
        </w:rPr>
        <w:t>Ғылыми-зерттеу жұмысы аясында икемділіктер мен біліктеріне ие болу және оларды дамыту, тұлғаның психологиялық әрекетін тануға қойылатын талаптарды білу, диплом жұмысын дайындау кезінде және практика есебіне пайдаланатын алған жадығаттарды жүйелеу және қорытындылау икемдерін дамыту.</w:t>
      </w:r>
    </w:p>
    <w:p w:rsidR="005E340A" w:rsidRPr="00CE21C5" w:rsidRDefault="005E340A" w:rsidP="005E340A">
      <w:pPr>
        <w:widowControl w:val="0"/>
        <w:numPr>
          <w:ilvl w:val="0"/>
          <w:numId w:val="15"/>
        </w:numPr>
        <w:tabs>
          <w:tab w:val="left" w:pos="720"/>
          <w:tab w:val="left" w:pos="1134"/>
          <w:tab w:val="left" w:pos="2880"/>
        </w:tabs>
        <w:suppressAutoHyphens/>
        <w:ind w:left="0" w:firstLine="709"/>
        <w:jc w:val="both"/>
        <w:rPr>
          <w:sz w:val="28"/>
          <w:szCs w:val="28"/>
          <w:lang w:val="kk-KZ"/>
        </w:rPr>
      </w:pPr>
      <w:r w:rsidRPr="00CE21C5">
        <w:rPr>
          <w:sz w:val="28"/>
          <w:szCs w:val="28"/>
          <w:lang w:val="kk-KZ"/>
        </w:rPr>
        <w:t>Әділдік, бірбеткейлік, әдеп, қаталдық, талап ете білу, өз сөзінде тұру, қарым=қатынас жасай білу, адамдарға және жұмысына деген парыз, клиентті түсіну және құрметтеу, шыдамдылық, өзін ұстай білу және т.б. болашақ психологқа қажет мінез қасиеттері мен жеке сапа көрсеткіштерін қалыптастыру.</w:t>
      </w:r>
    </w:p>
    <w:p w:rsidR="005E340A" w:rsidRPr="00CE21C5" w:rsidRDefault="00936D33" w:rsidP="005E340A">
      <w:pPr>
        <w:ind w:firstLine="709"/>
        <w:jc w:val="both"/>
        <w:rPr>
          <w:b/>
          <w:bCs/>
          <w:sz w:val="28"/>
          <w:szCs w:val="28"/>
        </w:rPr>
      </w:pPr>
      <w:r w:rsidRPr="00CE21C5">
        <w:rPr>
          <w:b/>
          <w:bCs/>
          <w:sz w:val="28"/>
          <w:szCs w:val="28"/>
        </w:rPr>
        <w:t>П</w:t>
      </w:r>
      <w:r w:rsidR="005E340A" w:rsidRPr="00CE21C5">
        <w:rPr>
          <w:b/>
          <w:bCs/>
          <w:sz w:val="28"/>
          <w:szCs w:val="28"/>
        </w:rPr>
        <w:t>рактиканың</w:t>
      </w:r>
      <w:r>
        <w:rPr>
          <w:b/>
          <w:bCs/>
          <w:sz w:val="28"/>
          <w:szCs w:val="28"/>
          <w:lang w:val="kk-KZ"/>
        </w:rPr>
        <w:t xml:space="preserve"> </w:t>
      </w:r>
      <w:r w:rsidR="005E340A" w:rsidRPr="00CE21C5">
        <w:rPr>
          <w:b/>
          <w:bCs/>
          <w:sz w:val="28"/>
          <w:szCs w:val="28"/>
        </w:rPr>
        <w:t xml:space="preserve"> міндеттері:</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Психолог жұмысының мазмұны мен заманауи түрімен, қойылатын міндеттерімен танысу;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Психологиялық  жұмыстың заманауи талаптарына сай болашақ маман иесінің кәсіби маңызы бар қасиеттерін дамыту және біліктілігін жоғарлату;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Кәсіби психологтардың тәжірибесін және өзінің практикалық тәжірибесін тану, бақылау, талдау, қорытындылау икемділіктерімен «қаруландыру»;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Психолог жұмысында түрлі әдіс, әдістеме және тәсілдерін тану және практикада қолдану;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Студенттердің кәсіби-психологиялық білім, білік, дағдылар қажеттілігін қалыптастыру;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Психологиялық қызметте және практиканың жеке тапсырмаларын орындағанда қажет оқу, оқу-әдістемелік, ғылыми әдебиетпен, дидактикалық үлестірмелі жадығаттармен жұмыс істеу икем мен дағдыларын қалыптастыру;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Өз қызметіне шығармашылық, зерттеу келістерін қолдану, ғылыми жұмыстың тақырыбы бойынша тәжірибе  жадығаттарын жинақтау және өңдеу;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 xml:space="preserve">Күнделікті психологиялық құбылыстарды бақылау және талдау икемі және бұл бақылаулардың нәтижесін өндірістік практика күнделігінде </w:t>
      </w:r>
      <w:r w:rsidRPr="00CE21C5">
        <w:rPr>
          <w:sz w:val="28"/>
          <w:szCs w:val="28"/>
        </w:rPr>
        <w:lastRenderedPageBreak/>
        <w:t>көрсету;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Практика нәтижелері бойынша есеп жадығатын дайындау.</w:t>
      </w:r>
    </w:p>
    <w:p w:rsidR="005E340A" w:rsidRPr="00CE21C5" w:rsidRDefault="005E340A" w:rsidP="00895995">
      <w:pPr>
        <w:jc w:val="center"/>
        <w:rPr>
          <w:b/>
          <w:sz w:val="28"/>
          <w:szCs w:val="28"/>
        </w:rPr>
      </w:pPr>
    </w:p>
    <w:p w:rsidR="00425DB8" w:rsidRPr="00CE21C5" w:rsidRDefault="00425DB8" w:rsidP="00425DB8">
      <w:pPr>
        <w:pStyle w:val="a7"/>
        <w:spacing w:after="0" w:line="240" w:lineRule="auto"/>
        <w:ind w:left="0" w:firstLine="720"/>
        <w:jc w:val="both"/>
        <w:rPr>
          <w:rFonts w:ascii="Times New Roman" w:hAnsi="Times New Roman"/>
          <w:sz w:val="28"/>
          <w:szCs w:val="28"/>
          <w:lang w:val="kk-KZ"/>
        </w:rPr>
      </w:pPr>
      <w:r w:rsidRPr="00CE21C5">
        <w:rPr>
          <w:rFonts w:ascii="Times New Roman" w:hAnsi="Times New Roman"/>
          <w:sz w:val="28"/>
          <w:szCs w:val="28"/>
          <w:lang w:val="kk-KZ"/>
        </w:rPr>
        <w:t>- сыныптың тұтас педагогикалық үдерісін басқаруға мұғалімнің дайындығын қалыптастыру;</w:t>
      </w:r>
    </w:p>
    <w:p w:rsidR="00425DB8" w:rsidRPr="00CE21C5" w:rsidRDefault="00425DB8" w:rsidP="00425DB8">
      <w:pPr>
        <w:pStyle w:val="a7"/>
        <w:spacing w:after="0" w:line="240" w:lineRule="auto"/>
        <w:ind w:left="0" w:firstLine="720"/>
        <w:jc w:val="both"/>
        <w:rPr>
          <w:rFonts w:ascii="Times New Roman" w:hAnsi="Times New Roman"/>
          <w:sz w:val="28"/>
          <w:szCs w:val="28"/>
          <w:lang w:val="kk-KZ"/>
        </w:rPr>
      </w:pPr>
      <w:r w:rsidRPr="00CE21C5">
        <w:rPr>
          <w:rFonts w:ascii="Times New Roman" w:hAnsi="Times New Roman"/>
          <w:sz w:val="28"/>
          <w:szCs w:val="28"/>
          <w:lang w:val="kk-KZ"/>
        </w:rPr>
        <w:t>- мектептегі, сыныптағы тұтас педагогикалық үдеріс жағдайын және  оқушы тұлғасын  қалыптастыру  және диагностикасын жүргізу үшін жалпыпедагогикалық және жалпыпсихологиялық білім, іскерлік, дағдыларын жетілдіру;</w:t>
      </w:r>
    </w:p>
    <w:p w:rsidR="00425DB8" w:rsidRPr="00CE21C5" w:rsidRDefault="00425DB8" w:rsidP="00425DB8">
      <w:pPr>
        <w:pStyle w:val="a7"/>
        <w:spacing w:after="0" w:line="240" w:lineRule="auto"/>
        <w:ind w:left="0" w:firstLine="720"/>
        <w:jc w:val="both"/>
        <w:rPr>
          <w:rFonts w:ascii="Times New Roman" w:hAnsi="Times New Roman"/>
          <w:sz w:val="28"/>
          <w:szCs w:val="28"/>
          <w:lang w:val="kk-KZ"/>
        </w:rPr>
      </w:pPr>
      <w:r w:rsidRPr="00CE21C5">
        <w:rPr>
          <w:rFonts w:ascii="Times New Roman" w:hAnsi="Times New Roman"/>
          <w:sz w:val="28"/>
          <w:szCs w:val="28"/>
          <w:lang w:val="kk-KZ"/>
        </w:rPr>
        <w:t>- пән мұғалімдерімен, оқушылармен, әлеуметтік-педагогикалық, психологиялық қызмет мамандарымен, ата-аналармен ынтымақтастықта болу;</w:t>
      </w:r>
    </w:p>
    <w:p w:rsidR="00425DB8" w:rsidRPr="00CE21C5" w:rsidRDefault="00425DB8" w:rsidP="00425DB8">
      <w:pPr>
        <w:pStyle w:val="a7"/>
        <w:spacing w:after="0" w:line="240" w:lineRule="auto"/>
        <w:ind w:left="0" w:firstLine="720"/>
        <w:jc w:val="both"/>
        <w:rPr>
          <w:rFonts w:ascii="Times New Roman" w:hAnsi="Times New Roman"/>
          <w:sz w:val="28"/>
          <w:szCs w:val="28"/>
          <w:lang w:val="kk-KZ"/>
        </w:rPr>
      </w:pPr>
      <w:r w:rsidRPr="00CE21C5">
        <w:rPr>
          <w:rFonts w:ascii="Times New Roman" w:hAnsi="Times New Roman"/>
          <w:sz w:val="28"/>
          <w:szCs w:val="28"/>
          <w:lang w:val="kk-KZ"/>
        </w:rPr>
        <w:t>- кәсіби - педагогикалық құзыреттіліктерді (ұйымдастырушылық, тәрбиелілік, дидактикалық, коммуникативтік, конструктивтік, жобалау, талдау, т.б) дамыту және қалыптастыру;</w:t>
      </w:r>
    </w:p>
    <w:p w:rsidR="00425DB8" w:rsidRPr="00CE21C5" w:rsidRDefault="00425DB8" w:rsidP="00425DB8">
      <w:pPr>
        <w:pStyle w:val="a7"/>
        <w:spacing w:after="0" w:line="240" w:lineRule="auto"/>
        <w:ind w:left="0" w:firstLine="720"/>
        <w:jc w:val="both"/>
        <w:rPr>
          <w:rFonts w:ascii="Times New Roman" w:hAnsi="Times New Roman"/>
          <w:sz w:val="28"/>
          <w:szCs w:val="28"/>
          <w:lang w:val="kk-KZ"/>
        </w:rPr>
      </w:pPr>
      <w:r w:rsidRPr="00CE21C5">
        <w:rPr>
          <w:rFonts w:ascii="Times New Roman" w:hAnsi="Times New Roman"/>
          <w:sz w:val="28"/>
          <w:szCs w:val="28"/>
          <w:lang w:val="kk-KZ"/>
        </w:rPr>
        <w:t>- кәсіби-педагогикалық және  кәсіби - тұлғалық  біліктіліктерін дамыту (сабақтың оқыту, дамыту және тәрбиелік міндеттерін; өз мамандығының  пәні бойынша сыныптан тыс жұмыстардың міндеттерін шешу және анықтай білуі);</w:t>
      </w:r>
    </w:p>
    <w:p w:rsidR="00425DB8" w:rsidRPr="00CE21C5" w:rsidRDefault="00425DB8" w:rsidP="00425DB8">
      <w:pPr>
        <w:pStyle w:val="a7"/>
        <w:spacing w:after="0" w:line="240" w:lineRule="auto"/>
        <w:ind w:left="0" w:firstLine="720"/>
        <w:jc w:val="both"/>
        <w:rPr>
          <w:rFonts w:ascii="Times New Roman" w:hAnsi="Times New Roman"/>
          <w:sz w:val="28"/>
          <w:szCs w:val="28"/>
          <w:lang w:val="kk-KZ"/>
        </w:rPr>
      </w:pPr>
      <w:r w:rsidRPr="00CE21C5">
        <w:rPr>
          <w:rFonts w:ascii="Times New Roman" w:hAnsi="Times New Roman"/>
          <w:sz w:val="28"/>
          <w:szCs w:val="28"/>
          <w:lang w:val="kk-KZ"/>
        </w:rPr>
        <w:t>- дәстүрлі және инновациялық технологияларды  оқыту және тәрбиелеу әдістерімен үйлесімдікте пайдалану;</w:t>
      </w:r>
    </w:p>
    <w:p w:rsidR="00425DB8" w:rsidRPr="00CE21C5" w:rsidRDefault="00425DB8" w:rsidP="00425DB8">
      <w:pPr>
        <w:pStyle w:val="a7"/>
        <w:spacing w:after="0" w:line="240" w:lineRule="auto"/>
        <w:ind w:left="0" w:firstLine="720"/>
        <w:jc w:val="both"/>
        <w:rPr>
          <w:rFonts w:ascii="Times New Roman" w:hAnsi="Times New Roman"/>
          <w:sz w:val="28"/>
          <w:szCs w:val="28"/>
          <w:lang w:val="kk-KZ"/>
        </w:rPr>
      </w:pPr>
      <w:r w:rsidRPr="00CE21C5">
        <w:rPr>
          <w:rFonts w:ascii="Times New Roman" w:hAnsi="Times New Roman"/>
          <w:sz w:val="28"/>
          <w:szCs w:val="28"/>
          <w:lang w:val="kk-KZ"/>
        </w:rPr>
        <w:t>- педагогикалық іс- әрекетке  шығармашылық, зерттеушілік көзқарасын  қалыптастыру;</w:t>
      </w:r>
    </w:p>
    <w:p w:rsidR="00425DB8" w:rsidRPr="00CE21C5" w:rsidRDefault="00425DB8" w:rsidP="00425DB8">
      <w:pPr>
        <w:pStyle w:val="a7"/>
        <w:spacing w:after="0" w:line="240" w:lineRule="auto"/>
        <w:ind w:left="0" w:firstLine="720"/>
        <w:jc w:val="both"/>
        <w:rPr>
          <w:rFonts w:ascii="Times New Roman" w:hAnsi="Times New Roman"/>
          <w:sz w:val="28"/>
          <w:szCs w:val="28"/>
          <w:lang w:val="kk-KZ"/>
        </w:rPr>
      </w:pPr>
      <w:r w:rsidRPr="00CE21C5">
        <w:rPr>
          <w:rFonts w:ascii="Times New Roman" w:hAnsi="Times New Roman"/>
          <w:sz w:val="28"/>
          <w:szCs w:val="28"/>
          <w:lang w:val="kk-KZ"/>
        </w:rPr>
        <w:t>- педагогикалық үдерісті жүзеге асыруға дайындықты, өзін – өзі бағалауды қалыптастыру;</w:t>
      </w:r>
    </w:p>
    <w:p w:rsidR="00425DB8" w:rsidRPr="00CE21C5" w:rsidRDefault="00425DB8" w:rsidP="00425DB8">
      <w:pPr>
        <w:pStyle w:val="a7"/>
        <w:spacing w:after="0" w:line="240" w:lineRule="auto"/>
        <w:ind w:left="0" w:firstLine="720"/>
        <w:jc w:val="both"/>
        <w:rPr>
          <w:rFonts w:ascii="Times New Roman" w:hAnsi="Times New Roman"/>
          <w:b/>
          <w:sz w:val="28"/>
          <w:szCs w:val="28"/>
          <w:lang w:val="kk-KZ"/>
        </w:rPr>
      </w:pPr>
      <w:r w:rsidRPr="00CE21C5">
        <w:rPr>
          <w:rFonts w:ascii="Times New Roman" w:hAnsi="Times New Roman"/>
          <w:sz w:val="28"/>
          <w:szCs w:val="28"/>
          <w:lang w:val="kk-KZ"/>
        </w:rPr>
        <w:t>- үздіксіз білім беру жағдайында кәсіби өзін-өзі дамытуды, өздігінен білім алуды және оны іске асыруды перспективалық жоспарлау біліктілігін қалыптастыру;</w:t>
      </w:r>
    </w:p>
    <w:p w:rsidR="005E340A" w:rsidRPr="00CE21C5" w:rsidRDefault="005E340A" w:rsidP="005E340A">
      <w:pPr>
        <w:ind w:firstLine="709"/>
        <w:jc w:val="both"/>
        <w:rPr>
          <w:b/>
          <w:bCs/>
          <w:sz w:val="28"/>
          <w:szCs w:val="28"/>
          <w:lang w:val="kk-KZ"/>
        </w:rPr>
      </w:pPr>
      <w:r w:rsidRPr="00CE21C5">
        <w:rPr>
          <w:b/>
          <w:bCs/>
          <w:sz w:val="28"/>
          <w:szCs w:val="28"/>
          <w:lang w:val="kk-KZ"/>
        </w:rPr>
        <w:t>Практика өту кезінде студент төмендегідейлерді білулері тиіс:</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тұлға психодиагностикасының  негіздерін;</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оқушылардың жас ерекшеліктерін;</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психологиялық-педагогикалық қызметтің, басқаруды ұйымдастырудың негіздерін.</w:t>
      </w:r>
    </w:p>
    <w:p w:rsidR="005E340A" w:rsidRPr="00CE21C5" w:rsidRDefault="005E340A" w:rsidP="005E340A">
      <w:pPr>
        <w:ind w:firstLine="709"/>
        <w:jc w:val="both"/>
        <w:rPr>
          <w:b/>
          <w:bCs/>
          <w:sz w:val="28"/>
          <w:szCs w:val="28"/>
        </w:rPr>
      </w:pPr>
      <w:r w:rsidRPr="00CE21C5">
        <w:rPr>
          <w:b/>
          <w:bCs/>
          <w:sz w:val="28"/>
          <w:szCs w:val="28"/>
        </w:rPr>
        <w:t>Практика өту кезінде студент төмендегідейлерді істей білу керек:</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білім беру жүйесінде психолог практикалық жұмысының қажетті дағдыларына ие болу;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білім беру жүйесінде балалармен психодиагностикалық, коррекциялық, алдын алу жұмысын жүргізу;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психологиялық кеңес беру әдістерін қолдана білу;</w:t>
      </w:r>
    </w:p>
    <w:p w:rsidR="005E340A" w:rsidRPr="00CE21C5" w:rsidRDefault="005E340A" w:rsidP="005E340A">
      <w:pPr>
        <w:widowControl w:val="0"/>
        <w:numPr>
          <w:ilvl w:val="0"/>
          <w:numId w:val="14"/>
        </w:numPr>
        <w:tabs>
          <w:tab w:val="left" w:pos="360"/>
          <w:tab w:val="left" w:pos="1440"/>
        </w:tabs>
        <w:suppressAutoHyphens/>
        <w:ind w:left="0" w:firstLine="709"/>
        <w:jc w:val="both"/>
        <w:rPr>
          <w:sz w:val="28"/>
          <w:szCs w:val="28"/>
        </w:rPr>
      </w:pPr>
      <w:r w:rsidRPr="00CE21C5">
        <w:rPr>
          <w:sz w:val="28"/>
          <w:szCs w:val="28"/>
        </w:rPr>
        <w:t>сабақтың психологиялық талдауының әдістерін қолдана білу.</w:t>
      </w:r>
    </w:p>
    <w:p w:rsidR="005E340A" w:rsidRPr="00CE21C5" w:rsidRDefault="005E340A" w:rsidP="005E340A">
      <w:pPr>
        <w:ind w:firstLine="709"/>
        <w:jc w:val="both"/>
        <w:rPr>
          <w:sz w:val="28"/>
          <w:szCs w:val="28"/>
          <w:lang w:val="kk-KZ"/>
        </w:rPr>
      </w:pPr>
      <w:r w:rsidRPr="00CE21C5">
        <w:rPr>
          <w:sz w:val="28"/>
          <w:szCs w:val="28"/>
          <w:lang w:val="kk-KZ"/>
        </w:rPr>
        <w:t>Өндірістік практика адамдар арасындағы түрлі қарым-қатынастарындағы психологиялық факторларларды оңтайландыруға бағытталған психолог қызметіне студенттерді дайындаудың негізгі кезеңі болып табылады.</w:t>
      </w:r>
    </w:p>
    <w:p w:rsidR="005E340A" w:rsidRPr="00CE21C5" w:rsidRDefault="005E340A" w:rsidP="005E340A">
      <w:pPr>
        <w:ind w:firstLine="709"/>
        <w:jc w:val="both"/>
        <w:rPr>
          <w:sz w:val="28"/>
          <w:szCs w:val="28"/>
          <w:lang w:val="kk-KZ"/>
        </w:rPr>
      </w:pPr>
      <w:r w:rsidRPr="00CE21C5">
        <w:rPr>
          <w:sz w:val="28"/>
          <w:szCs w:val="28"/>
          <w:lang w:val="kk-KZ"/>
        </w:rPr>
        <w:lastRenderedPageBreak/>
        <w:t>Практика болашақ қызметінің аясындағы практикалық психологтың міндеттері мен жұмыс мазмұнымен танысуға, өз білімдерін бекітуге, университетте  теориялық және практикалық курстарды оқыған кезінде алған білім, білік, дағдыларын тереңдетіп бекітуге мүмкіндік береді.</w:t>
      </w:r>
    </w:p>
    <w:p w:rsidR="005E340A" w:rsidRPr="00CE21C5" w:rsidRDefault="005E340A" w:rsidP="005E340A">
      <w:pPr>
        <w:ind w:firstLine="709"/>
        <w:jc w:val="both"/>
        <w:rPr>
          <w:b/>
          <w:bCs/>
          <w:sz w:val="28"/>
          <w:szCs w:val="28"/>
          <w:lang w:val="kk-KZ"/>
        </w:rPr>
      </w:pPr>
      <w:r w:rsidRPr="00CE21C5">
        <w:rPr>
          <w:sz w:val="28"/>
          <w:szCs w:val="28"/>
          <w:lang w:val="kk-KZ"/>
        </w:rPr>
        <w:t xml:space="preserve">Болашақ психологтың практикалық қызметінің </w:t>
      </w:r>
      <w:r w:rsidRPr="00CE21C5">
        <w:rPr>
          <w:b/>
          <w:bCs/>
          <w:sz w:val="28"/>
          <w:szCs w:val="28"/>
          <w:lang w:val="kk-KZ"/>
        </w:rPr>
        <w:t xml:space="preserve">нысаны </w:t>
      </w:r>
      <w:r w:rsidRPr="00CE21C5">
        <w:rPr>
          <w:sz w:val="28"/>
          <w:szCs w:val="28"/>
          <w:lang w:val="kk-KZ"/>
        </w:rPr>
        <w:t>болып адам әрекетінің және жүріс-тұрысының түрлі аясында пайда болатын психикалық процесс және қалыптары болып табылады.</w:t>
      </w:r>
    </w:p>
    <w:p w:rsidR="00D00A90" w:rsidRPr="00CE21C5" w:rsidRDefault="00D00A90" w:rsidP="00895995">
      <w:pPr>
        <w:jc w:val="center"/>
        <w:rPr>
          <w:b/>
          <w:sz w:val="28"/>
          <w:szCs w:val="28"/>
          <w:lang w:val="kk-KZ"/>
        </w:rPr>
      </w:pPr>
    </w:p>
    <w:p w:rsidR="00D00A90" w:rsidRPr="00CE21C5" w:rsidRDefault="00D00A90" w:rsidP="00895995">
      <w:pPr>
        <w:jc w:val="center"/>
        <w:rPr>
          <w:b/>
          <w:sz w:val="28"/>
          <w:szCs w:val="28"/>
          <w:lang w:val="uk-UA"/>
        </w:rPr>
      </w:pPr>
      <w:r w:rsidRPr="00CE21C5">
        <w:rPr>
          <w:b/>
          <w:sz w:val="28"/>
          <w:szCs w:val="28"/>
          <w:lang w:val="uk-UA"/>
        </w:rPr>
        <w:t>Тәжірибенің мазмұны, өту тәртібі және жеке тапсырма</w:t>
      </w:r>
    </w:p>
    <w:p w:rsidR="00425DB8" w:rsidRPr="00CE21C5" w:rsidRDefault="00425DB8" w:rsidP="00425DB8">
      <w:pPr>
        <w:pStyle w:val="a8"/>
        <w:jc w:val="center"/>
        <w:rPr>
          <w:b/>
          <w:sz w:val="28"/>
          <w:szCs w:val="28"/>
          <w:lang w:val="kk-KZ"/>
        </w:rPr>
      </w:pPr>
      <w:r w:rsidRPr="00CE21C5">
        <w:rPr>
          <w:b/>
          <w:sz w:val="28"/>
          <w:szCs w:val="28"/>
          <w:lang w:val="kk-KZ"/>
        </w:rPr>
        <w:t>Практиканың мазмұны</w:t>
      </w:r>
    </w:p>
    <w:p w:rsidR="00425DB8" w:rsidRPr="00CE21C5" w:rsidRDefault="00425DB8" w:rsidP="00425DB8">
      <w:pPr>
        <w:pStyle w:val="a8"/>
        <w:jc w:val="both"/>
        <w:rPr>
          <w:b/>
          <w:sz w:val="28"/>
          <w:szCs w:val="28"/>
          <w:lang w:val="kk-KZ"/>
        </w:rPr>
      </w:pPr>
    </w:p>
    <w:p w:rsidR="00425DB8" w:rsidRPr="00CE21C5" w:rsidRDefault="00425DB8" w:rsidP="00425DB8">
      <w:pPr>
        <w:pStyle w:val="a8"/>
        <w:ind w:firstLine="567"/>
        <w:jc w:val="both"/>
        <w:rPr>
          <w:b/>
          <w:sz w:val="28"/>
          <w:szCs w:val="28"/>
          <w:lang w:val="kk-KZ"/>
        </w:rPr>
      </w:pPr>
      <w:r w:rsidRPr="00CE21C5">
        <w:rPr>
          <w:b/>
          <w:sz w:val="28"/>
          <w:szCs w:val="28"/>
          <w:lang w:val="kk-KZ"/>
        </w:rPr>
        <w:t>1. Зерттеу:</w:t>
      </w:r>
    </w:p>
    <w:p w:rsidR="00425DB8" w:rsidRPr="00CE21C5" w:rsidRDefault="00425DB8" w:rsidP="00425DB8">
      <w:pPr>
        <w:pStyle w:val="a8"/>
        <w:ind w:firstLine="567"/>
        <w:jc w:val="both"/>
        <w:rPr>
          <w:b/>
          <w:sz w:val="28"/>
          <w:szCs w:val="28"/>
          <w:lang w:val="kk-KZ"/>
        </w:rPr>
      </w:pPr>
      <w:r w:rsidRPr="00CE21C5">
        <w:rPr>
          <w:b/>
          <w:sz w:val="28"/>
          <w:szCs w:val="28"/>
          <w:lang w:val="kk-KZ"/>
        </w:rPr>
        <w:t xml:space="preserve"> </w:t>
      </w:r>
      <w:r w:rsidRPr="00CE21C5">
        <w:rPr>
          <w:sz w:val="28"/>
          <w:szCs w:val="28"/>
          <w:lang w:val="kk-KZ"/>
        </w:rPr>
        <w:t xml:space="preserve">- құжаттарды (Мемлекеттік білім беру стандарты; оқу, тақырыптық және күнделікті  сабақ жоспарлары,  пән бойынша сабақтан тыс жұмыстардың жоспары, тәрбие </w:t>
      </w:r>
      <w:r w:rsidRPr="00CE21C5">
        <w:rPr>
          <w:sz w:val="28"/>
          <w:szCs w:val="28"/>
          <w:lang w:val="kk-KZ"/>
        </w:rPr>
        <w:tab/>
        <w:t>жұмысының жоспары,  сынып журналы және т.б.);</w:t>
      </w:r>
    </w:p>
    <w:p w:rsidR="00425DB8" w:rsidRPr="00CE21C5" w:rsidRDefault="00425DB8" w:rsidP="00425DB8">
      <w:pPr>
        <w:shd w:val="clear" w:color="auto" w:fill="FFFFFF"/>
        <w:tabs>
          <w:tab w:val="num" w:pos="0"/>
          <w:tab w:val="left" w:pos="1042"/>
        </w:tabs>
        <w:ind w:firstLine="720"/>
        <w:jc w:val="both"/>
        <w:rPr>
          <w:color w:val="000000"/>
          <w:spacing w:val="4"/>
          <w:sz w:val="28"/>
          <w:szCs w:val="28"/>
          <w:lang w:val="kk-KZ"/>
        </w:rPr>
      </w:pPr>
      <w:r w:rsidRPr="00CE21C5">
        <w:rPr>
          <w:sz w:val="28"/>
          <w:szCs w:val="28"/>
          <w:lang w:val="kk-KZ"/>
        </w:rPr>
        <w:t>- бекітілген сыныптағы оқушылардың адамгершілікке тәрбиелік деңгейін;</w:t>
      </w:r>
      <w:r w:rsidRPr="00CE21C5">
        <w:rPr>
          <w:color w:val="000000"/>
          <w:spacing w:val="4"/>
          <w:sz w:val="28"/>
          <w:szCs w:val="28"/>
          <w:lang w:val="kk-KZ"/>
        </w:rPr>
        <w:t xml:space="preserve"> </w:t>
      </w:r>
    </w:p>
    <w:p w:rsidR="00425DB8" w:rsidRPr="00CE21C5" w:rsidRDefault="00425DB8" w:rsidP="00425DB8">
      <w:pPr>
        <w:shd w:val="clear" w:color="auto" w:fill="FFFFFF"/>
        <w:tabs>
          <w:tab w:val="num" w:pos="0"/>
          <w:tab w:val="left" w:pos="1042"/>
        </w:tabs>
        <w:ind w:firstLine="720"/>
        <w:jc w:val="both"/>
        <w:rPr>
          <w:b/>
          <w:sz w:val="28"/>
          <w:szCs w:val="28"/>
          <w:lang w:val="kk-KZ"/>
        </w:rPr>
      </w:pPr>
      <w:r w:rsidRPr="00CE21C5">
        <w:rPr>
          <w:sz w:val="28"/>
          <w:szCs w:val="28"/>
          <w:lang w:val="kk-KZ"/>
        </w:rPr>
        <w:t>- жоғары сынып оқушыларының жас ерекшеліктерін;</w:t>
      </w:r>
    </w:p>
    <w:p w:rsidR="00425DB8" w:rsidRPr="00CE21C5" w:rsidRDefault="00425DB8" w:rsidP="00425DB8">
      <w:pPr>
        <w:pStyle w:val="a8"/>
        <w:ind w:firstLine="567"/>
        <w:jc w:val="both"/>
        <w:rPr>
          <w:b/>
          <w:sz w:val="28"/>
          <w:szCs w:val="28"/>
          <w:lang w:val="kk-KZ"/>
        </w:rPr>
      </w:pPr>
      <w:r w:rsidRPr="00CE21C5">
        <w:rPr>
          <w:sz w:val="28"/>
          <w:szCs w:val="28"/>
          <w:lang w:val="kk-KZ"/>
        </w:rPr>
        <w:t xml:space="preserve"> - оқу - тәрбие іс-әрекетінің психологиялық аспектілерін (сабақтың психологиялық  құрылымы, оқушылардың қызығушылығы, педагогтік этика, танымдық іс-әрекеттің ерекшеліктері, қарым-қатынас, сабақтағы микроклимат);</w:t>
      </w:r>
    </w:p>
    <w:p w:rsidR="00425DB8" w:rsidRPr="00CE21C5" w:rsidRDefault="00425DB8" w:rsidP="00425DB8">
      <w:pPr>
        <w:pStyle w:val="a8"/>
        <w:ind w:firstLine="567"/>
        <w:jc w:val="both"/>
        <w:rPr>
          <w:b/>
          <w:sz w:val="28"/>
          <w:szCs w:val="28"/>
          <w:lang w:val="kk-KZ"/>
        </w:rPr>
      </w:pPr>
      <w:r w:rsidRPr="00CE21C5">
        <w:rPr>
          <w:sz w:val="28"/>
          <w:szCs w:val="28"/>
          <w:lang w:val="kk-KZ"/>
        </w:rPr>
        <w:t>- пән бойынша оқудан және сыныптан тыс жұмыстар жүйесін;</w:t>
      </w:r>
    </w:p>
    <w:p w:rsidR="00425DB8" w:rsidRPr="00CE21C5" w:rsidRDefault="00425DB8" w:rsidP="00425DB8">
      <w:pPr>
        <w:pStyle w:val="a8"/>
        <w:ind w:firstLine="567"/>
        <w:jc w:val="both"/>
        <w:rPr>
          <w:b/>
          <w:sz w:val="28"/>
          <w:szCs w:val="28"/>
          <w:lang w:val="kk-KZ"/>
        </w:rPr>
      </w:pPr>
      <w:r w:rsidRPr="00CE21C5">
        <w:rPr>
          <w:sz w:val="28"/>
          <w:szCs w:val="28"/>
          <w:lang w:val="kk-KZ"/>
        </w:rPr>
        <w:t>- пән бойынша оқушылардың білім, біліктілік деңгейін;</w:t>
      </w:r>
    </w:p>
    <w:p w:rsidR="00425DB8" w:rsidRPr="00CE21C5" w:rsidRDefault="00425DB8" w:rsidP="00425DB8">
      <w:pPr>
        <w:pStyle w:val="a8"/>
        <w:ind w:firstLine="567"/>
        <w:jc w:val="both"/>
        <w:rPr>
          <w:sz w:val="28"/>
          <w:szCs w:val="28"/>
          <w:lang w:val="kk-KZ"/>
        </w:rPr>
      </w:pPr>
      <w:r w:rsidRPr="00CE21C5">
        <w:rPr>
          <w:sz w:val="28"/>
          <w:szCs w:val="28"/>
          <w:lang w:val="kk-KZ"/>
        </w:rPr>
        <w:t>- сыныптағы тәрбиелеу үрдісін (тұлғаның даму заңдылықтарын, субъект-субъектілік қарым-қатынасты, әлеуметтік белсенділік, жоғары сынып оқушыларының мінезқұлқы мен қызығушылықтарын еспке алу);</w:t>
      </w:r>
    </w:p>
    <w:p w:rsidR="00425DB8" w:rsidRPr="00CE21C5" w:rsidRDefault="00425DB8" w:rsidP="00425DB8">
      <w:pPr>
        <w:pStyle w:val="a8"/>
        <w:ind w:firstLine="567"/>
        <w:jc w:val="both"/>
        <w:rPr>
          <w:b/>
          <w:sz w:val="28"/>
          <w:szCs w:val="28"/>
          <w:lang w:val="kk-KZ"/>
        </w:rPr>
      </w:pPr>
      <w:r w:rsidRPr="00CE21C5">
        <w:rPr>
          <w:sz w:val="28"/>
          <w:szCs w:val="28"/>
          <w:lang w:val="kk-KZ"/>
        </w:rPr>
        <w:t xml:space="preserve">- мұғалімдердің ғылыми-зерттеуінің негізгі бағыттарын. </w:t>
      </w:r>
    </w:p>
    <w:p w:rsidR="00425DB8" w:rsidRPr="00CE21C5" w:rsidRDefault="00425DB8" w:rsidP="00425DB8">
      <w:pPr>
        <w:pStyle w:val="a8"/>
        <w:ind w:firstLine="567"/>
        <w:jc w:val="both"/>
        <w:rPr>
          <w:b/>
          <w:sz w:val="28"/>
          <w:szCs w:val="28"/>
          <w:lang w:val="kk-KZ"/>
        </w:rPr>
      </w:pPr>
      <w:r w:rsidRPr="00CE21C5">
        <w:rPr>
          <w:b/>
          <w:sz w:val="28"/>
          <w:szCs w:val="28"/>
          <w:lang w:val="kk-KZ"/>
        </w:rPr>
        <w:t>2. Іске асыру:</w:t>
      </w:r>
    </w:p>
    <w:p w:rsidR="00425DB8" w:rsidRPr="00CE21C5" w:rsidRDefault="00425DB8" w:rsidP="00425DB8">
      <w:pPr>
        <w:pStyle w:val="a8"/>
        <w:ind w:firstLine="567"/>
        <w:jc w:val="both"/>
        <w:rPr>
          <w:sz w:val="28"/>
          <w:szCs w:val="28"/>
          <w:lang w:val="kk-KZ"/>
        </w:rPr>
      </w:pPr>
      <w:r w:rsidRPr="00CE21C5">
        <w:rPr>
          <w:sz w:val="28"/>
          <w:szCs w:val="28"/>
          <w:lang w:val="kk-KZ"/>
        </w:rPr>
        <w:t>- пән мұғалімінің және сынып жетекшілерінің іс-әрекеттерін (тәрбиелік іс - шараларды, мамандық пәндерінен дәстүрлі және дәстүрлі емес сабақтарды дайындап, өздігінен өткізу);</w:t>
      </w:r>
    </w:p>
    <w:p w:rsidR="00425DB8" w:rsidRPr="00CE21C5" w:rsidRDefault="00425DB8" w:rsidP="00425DB8">
      <w:pPr>
        <w:pStyle w:val="a8"/>
        <w:ind w:firstLine="567"/>
        <w:jc w:val="both"/>
        <w:rPr>
          <w:sz w:val="28"/>
          <w:szCs w:val="28"/>
          <w:lang w:val="kk-KZ"/>
        </w:rPr>
      </w:pPr>
      <w:r w:rsidRPr="00CE21C5">
        <w:rPr>
          <w:sz w:val="28"/>
          <w:szCs w:val="28"/>
          <w:lang w:val="kk-KZ"/>
        </w:rPr>
        <w:t>- жаңа технологияларды пайдаланып өткізілген сабақтың психологиялық-педагогикалық талдауы;</w:t>
      </w:r>
    </w:p>
    <w:p w:rsidR="00425DB8" w:rsidRPr="00CE21C5" w:rsidRDefault="00425DB8" w:rsidP="00425DB8">
      <w:pPr>
        <w:pStyle w:val="a8"/>
        <w:ind w:firstLine="567"/>
        <w:jc w:val="both"/>
        <w:rPr>
          <w:sz w:val="28"/>
          <w:szCs w:val="28"/>
          <w:lang w:val="kk-KZ"/>
        </w:rPr>
      </w:pPr>
      <w:r w:rsidRPr="00CE21C5">
        <w:rPr>
          <w:sz w:val="28"/>
          <w:szCs w:val="28"/>
          <w:lang w:val="kk-KZ"/>
        </w:rPr>
        <w:t>- оқытудың интербесенді әдістерін, қазіргі инновациялық технологияларды қолданумен  білім беру іс - әрекеттері;</w:t>
      </w:r>
    </w:p>
    <w:p w:rsidR="00425DB8" w:rsidRPr="00CE21C5" w:rsidRDefault="00425DB8" w:rsidP="00425DB8">
      <w:pPr>
        <w:pStyle w:val="a8"/>
        <w:ind w:firstLine="567"/>
        <w:jc w:val="both"/>
        <w:rPr>
          <w:sz w:val="28"/>
          <w:szCs w:val="28"/>
          <w:lang w:val="kk-KZ"/>
        </w:rPr>
      </w:pPr>
      <w:r w:rsidRPr="00CE21C5">
        <w:rPr>
          <w:sz w:val="28"/>
          <w:szCs w:val="28"/>
          <w:lang w:val="kk-KZ"/>
        </w:rPr>
        <w:t>- оқыту құралдарын  және қазіргі компьютерлік технологияларды пайдалану;</w:t>
      </w:r>
    </w:p>
    <w:p w:rsidR="00425DB8" w:rsidRPr="00CE21C5" w:rsidRDefault="00425DB8" w:rsidP="00425DB8">
      <w:pPr>
        <w:pStyle w:val="a8"/>
        <w:ind w:firstLine="567"/>
        <w:jc w:val="both"/>
        <w:rPr>
          <w:sz w:val="28"/>
          <w:szCs w:val="28"/>
          <w:lang w:val="kk-KZ"/>
        </w:rPr>
      </w:pPr>
      <w:r w:rsidRPr="00CE21C5">
        <w:rPr>
          <w:sz w:val="28"/>
          <w:szCs w:val="28"/>
          <w:lang w:val="kk-KZ"/>
        </w:rPr>
        <w:t xml:space="preserve">- оқыту үрдісінде интербелсенді, электрондық, ақпараттық ресурстарды тиімді пайдалану; </w:t>
      </w:r>
    </w:p>
    <w:p w:rsidR="00425DB8" w:rsidRPr="00CE21C5" w:rsidRDefault="00425DB8" w:rsidP="00425DB8">
      <w:pPr>
        <w:pStyle w:val="a8"/>
        <w:ind w:firstLine="567"/>
        <w:jc w:val="both"/>
        <w:rPr>
          <w:sz w:val="28"/>
          <w:szCs w:val="28"/>
          <w:lang w:val="kk-KZ"/>
        </w:rPr>
      </w:pPr>
      <w:r w:rsidRPr="00CE21C5">
        <w:rPr>
          <w:sz w:val="28"/>
          <w:szCs w:val="28"/>
          <w:lang w:val="kk-KZ"/>
        </w:rPr>
        <w:t xml:space="preserve">- сынып журналымен, оқушылар күнделгімен жұмыстар; </w:t>
      </w:r>
    </w:p>
    <w:p w:rsidR="00425DB8" w:rsidRPr="00CE21C5" w:rsidRDefault="00425DB8" w:rsidP="00425DB8">
      <w:pPr>
        <w:pStyle w:val="a8"/>
        <w:ind w:firstLine="567"/>
        <w:jc w:val="both"/>
        <w:rPr>
          <w:sz w:val="28"/>
          <w:szCs w:val="28"/>
          <w:lang w:val="kk-KZ"/>
        </w:rPr>
      </w:pPr>
      <w:r w:rsidRPr="00CE21C5">
        <w:rPr>
          <w:sz w:val="28"/>
          <w:szCs w:val="28"/>
          <w:lang w:val="kk-KZ"/>
        </w:rPr>
        <w:t>- ата-аналармен жұмыстың жеке формалары мен әдістері негізінде ата-аналармен өзара әрекеттестік және ынтымақтастық, ( ата-аналар жиналысына дайындық, сұхбаттасу, сауалнама);</w:t>
      </w:r>
    </w:p>
    <w:p w:rsidR="00425DB8" w:rsidRPr="00CE21C5" w:rsidRDefault="00425DB8" w:rsidP="00425DB8">
      <w:pPr>
        <w:pStyle w:val="a8"/>
        <w:ind w:firstLine="567"/>
        <w:jc w:val="both"/>
        <w:rPr>
          <w:sz w:val="28"/>
          <w:szCs w:val="28"/>
          <w:lang w:val="kk-KZ"/>
        </w:rPr>
      </w:pPr>
      <w:r w:rsidRPr="00CE21C5">
        <w:rPr>
          <w:sz w:val="28"/>
          <w:szCs w:val="28"/>
          <w:lang w:val="kk-KZ"/>
        </w:rPr>
        <w:lastRenderedPageBreak/>
        <w:t>- оқушылармен кәсіби бағдар беру жұмыстары;</w:t>
      </w:r>
    </w:p>
    <w:p w:rsidR="00425DB8" w:rsidRPr="00CE21C5" w:rsidRDefault="00425DB8" w:rsidP="00425DB8">
      <w:pPr>
        <w:pStyle w:val="a8"/>
        <w:ind w:firstLine="567"/>
        <w:jc w:val="both"/>
        <w:rPr>
          <w:sz w:val="28"/>
          <w:szCs w:val="28"/>
          <w:lang w:val="kk-KZ"/>
        </w:rPr>
      </w:pPr>
      <w:r w:rsidRPr="00CE21C5">
        <w:rPr>
          <w:sz w:val="28"/>
          <w:szCs w:val="28"/>
          <w:lang w:val="kk-KZ"/>
        </w:rPr>
        <w:t xml:space="preserve">- оқушылармен бірлесіп пән бойынша жалпымектептік тәрбиелік іс-шараларды дайындау және өткізу (пәндік кештер мен апталықтар, олимпиада, байқаулар, Білім күні, т.б.); </w:t>
      </w:r>
    </w:p>
    <w:p w:rsidR="00425DB8" w:rsidRPr="00CE21C5" w:rsidRDefault="00425DB8" w:rsidP="00425DB8">
      <w:pPr>
        <w:pStyle w:val="a8"/>
        <w:ind w:firstLine="567"/>
        <w:jc w:val="both"/>
        <w:rPr>
          <w:sz w:val="28"/>
          <w:szCs w:val="28"/>
          <w:lang w:val="kk-KZ"/>
        </w:rPr>
      </w:pPr>
      <w:r w:rsidRPr="00CE21C5">
        <w:rPr>
          <w:sz w:val="28"/>
          <w:szCs w:val="28"/>
          <w:lang w:val="kk-KZ"/>
        </w:rPr>
        <w:t>- «Мәңгілік ел» құндылығына бағдарланған ұжымдық шығармашылық іс-әрекет негізінде жалпымектептік тәрбиелік іс-шаралар өткізу (тақырыптық кештер, күзгі бал ,т.б.);</w:t>
      </w:r>
    </w:p>
    <w:p w:rsidR="00425DB8" w:rsidRPr="00CE21C5" w:rsidRDefault="00425DB8" w:rsidP="00425DB8">
      <w:pPr>
        <w:pStyle w:val="a8"/>
        <w:ind w:firstLine="567"/>
        <w:jc w:val="both"/>
        <w:rPr>
          <w:b/>
          <w:sz w:val="28"/>
          <w:szCs w:val="28"/>
          <w:lang w:val="kk-KZ"/>
        </w:rPr>
      </w:pPr>
      <w:r w:rsidRPr="00CE21C5">
        <w:rPr>
          <w:sz w:val="28"/>
          <w:szCs w:val="28"/>
          <w:lang w:val="kk-KZ"/>
        </w:rPr>
        <w:t xml:space="preserve">- жалпымектептік тәрбиелік іс-шараларды психологиялық-педагогикалық талдау. </w:t>
      </w:r>
    </w:p>
    <w:p w:rsidR="00425DB8" w:rsidRPr="00CE21C5" w:rsidRDefault="00425DB8" w:rsidP="00425DB8">
      <w:pPr>
        <w:pStyle w:val="a8"/>
        <w:jc w:val="both"/>
        <w:rPr>
          <w:color w:val="000000"/>
          <w:sz w:val="28"/>
          <w:szCs w:val="28"/>
          <w:lang w:val="kk-KZ"/>
        </w:rPr>
      </w:pPr>
      <w:r w:rsidRPr="00CE21C5">
        <w:rPr>
          <w:sz w:val="28"/>
          <w:szCs w:val="28"/>
          <w:lang w:val="kk-KZ"/>
        </w:rPr>
        <w:t xml:space="preserve"> </w:t>
      </w:r>
    </w:p>
    <w:p w:rsidR="00425DB8" w:rsidRPr="00CE21C5" w:rsidRDefault="00425DB8" w:rsidP="00425DB8">
      <w:pPr>
        <w:pStyle w:val="a8"/>
        <w:jc w:val="both"/>
        <w:rPr>
          <w:b/>
          <w:sz w:val="28"/>
          <w:szCs w:val="28"/>
          <w:lang w:val="kk-KZ"/>
        </w:rPr>
      </w:pPr>
      <w:r w:rsidRPr="00CE21C5">
        <w:rPr>
          <w:b/>
          <w:sz w:val="28"/>
          <w:szCs w:val="28"/>
          <w:lang w:val="kk-KZ"/>
        </w:rPr>
        <w:t>3. Қатысу:</w:t>
      </w:r>
    </w:p>
    <w:p w:rsidR="00425DB8" w:rsidRPr="00CE21C5" w:rsidRDefault="00425DB8" w:rsidP="00425DB8">
      <w:pPr>
        <w:pStyle w:val="a8"/>
        <w:jc w:val="both"/>
        <w:rPr>
          <w:b/>
          <w:sz w:val="28"/>
          <w:szCs w:val="28"/>
          <w:lang w:val="kk-KZ"/>
        </w:rPr>
      </w:pPr>
      <w:r w:rsidRPr="00CE21C5">
        <w:rPr>
          <w:sz w:val="28"/>
          <w:szCs w:val="28"/>
          <w:lang w:val="kk-KZ"/>
        </w:rPr>
        <w:t xml:space="preserve"> - мектептің педагогикалық кеңесінің жұмысына;</w:t>
      </w:r>
    </w:p>
    <w:p w:rsidR="00425DB8" w:rsidRPr="00CE21C5" w:rsidRDefault="00425DB8" w:rsidP="00425DB8">
      <w:pPr>
        <w:pStyle w:val="a8"/>
        <w:jc w:val="both"/>
        <w:rPr>
          <w:b/>
          <w:sz w:val="28"/>
          <w:szCs w:val="28"/>
          <w:lang w:val="kk-KZ"/>
        </w:rPr>
      </w:pPr>
      <w:r w:rsidRPr="00CE21C5">
        <w:rPr>
          <w:sz w:val="28"/>
          <w:szCs w:val="28"/>
          <w:lang w:val="kk-KZ"/>
        </w:rPr>
        <w:t>- пән мұғалімдерінің әдістемелік бірлестігінің жұмысына;</w:t>
      </w:r>
    </w:p>
    <w:p w:rsidR="00425DB8" w:rsidRPr="00CE21C5" w:rsidRDefault="00425DB8" w:rsidP="00425DB8">
      <w:pPr>
        <w:pStyle w:val="a8"/>
        <w:jc w:val="both"/>
        <w:rPr>
          <w:sz w:val="28"/>
          <w:szCs w:val="28"/>
          <w:lang w:val="kk-KZ"/>
        </w:rPr>
      </w:pPr>
      <w:r w:rsidRPr="00CE21C5">
        <w:rPr>
          <w:sz w:val="28"/>
          <w:szCs w:val="28"/>
          <w:lang w:val="kk-KZ"/>
        </w:rPr>
        <w:t>- сынып жетекшілер семинарының жұмыстарына;</w:t>
      </w:r>
    </w:p>
    <w:p w:rsidR="00425DB8" w:rsidRPr="00CE21C5" w:rsidRDefault="00425DB8" w:rsidP="00425DB8">
      <w:pPr>
        <w:pStyle w:val="a8"/>
        <w:jc w:val="both"/>
        <w:rPr>
          <w:b/>
          <w:sz w:val="28"/>
          <w:szCs w:val="28"/>
          <w:lang w:val="kk-KZ"/>
        </w:rPr>
      </w:pPr>
      <w:r w:rsidRPr="00CE21C5">
        <w:rPr>
          <w:b/>
          <w:sz w:val="28"/>
          <w:szCs w:val="28"/>
          <w:lang w:val="kk-KZ"/>
        </w:rPr>
        <w:t xml:space="preserve">- </w:t>
      </w:r>
      <w:r w:rsidRPr="00CE21C5">
        <w:rPr>
          <w:sz w:val="28"/>
          <w:szCs w:val="28"/>
          <w:lang w:val="kk-KZ"/>
        </w:rPr>
        <w:t>кіші педагогикалық  кеңес жұмыстары  ( студенттердің);</w:t>
      </w:r>
    </w:p>
    <w:p w:rsidR="00425DB8" w:rsidRPr="00CE21C5" w:rsidRDefault="00425DB8" w:rsidP="00425DB8">
      <w:pPr>
        <w:pStyle w:val="a8"/>
        <w:jc w:val="both"/>
        <w:rPr>
          <w:b/>
          <w:sz w:val="28"/>
          <w:szCs w:val="28"/>
          <w:lang w:val="kk-KZ"/>
        </w:rPr>
      </w:pPr>
      <w:r w:rsidRPr="00CE21C5">
        <w:rPr>
          <w:sz w:val="28"/>
          <w:szCs w:val="28"/>
          <w:lang w:val="kk-KZ"/>
        </w:rPr>
        <w:t>- оқыту іс-әрекетін талдау және өзіндік талдауға;</w:t>
      </w:r>
    </w:p>
    <w:p w:rsidR="00425DB8" w:rsidRDefault="00425DB8" w:rsidP="00425DB8">
      <w:pPr>
        <w:pStyle w:val="a8"/>
        <w:jc w:val="both"/>
        <w:rPr>
          <w:sz w:val="28"/>
          <w:szCs w:val="28"/>
          <w:lang w:val="kk-KZ"/>
        </w:rPr>
      </w:pPr>
      <w:r w:rsidRPr="00CE21C5">
        <w:rPr>
          <w:sz w:val="28"/>
          <w:szCs w:val="28"/>
          <w:lang w:val="kk-KZ"/>
        </w:rPr>
        <w:t>- оқушылармен жүргізілетін тәрбие жұмыстарын талдауға және өзіндік талдауға.</w:t>
      </w:r>
    </w:p>
    <w:p w:rsidR="00936D33" w:rsidRPr="00CE21C5" w:rsidRDefault="00936D33" w:rsidP="00425DB8">
      <w:pPr>
        <w:pStyle w:val="a8"/>
        <w:jc w:val="both"/>
        <w:rPr>
          <w:sz w:val="28"/>
          <w:szCs w:val="28"/>
          <w:lang w:val="kk-KZ"/>
        </w:rPr>
      </w:pPr>
    </w:p>
    <w:p w:rsidR="00F861BF" w:rsidRDefault="00F861BF" w:rsidP="00F861BF">
      <w:pPr>
        <w:ind w:firstLine="709"/>
        <w:jc w:val="both"/>
        <w:rPr>
          <w:b/>
          <w:sz w:val="28"/>
          <w:szCs w:val="28"/>
          <w:lang w:val="kk-KZ"/>
        </w:rPr>
      </w:pPr>
      <w:r w:rsidRPr="00CE21C5">
        <w:rPr>
          <w:b/>
          <w:sz w:val="28"/>
          <w:szCs w:val="28"/>
          <w:lang w:val="kk-KZ"/>
        </w:rPr>
        <w:t>Практиканы өту кестесі</w:t>
      </w:r>
    </w:p>
    <w:p w:rsidR="00936D33" w:rsidRPr="00CE21C5" w:rsidRDefault="00936D33" w:rsidP="00F861BF">
      <w:pPr>
        <w:ind w:firstLine="709"/>
        <w:jc w:val="both"/>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72"/>
        <w:gridCol w:w="3221"/>
        <w:gridCol w:w="3178"/>
      </w:tblGrid>
      <w:tr w:rsidR="00F861BF" w:rsidRPr="00CE21C5" w:rsidTr="00936D33">
        <w:tc>
          <w:tcPr>
            <w:tcW w:w="3284" w:type="dxa"/>
          </w:tcPr>
          <w:p w:rsidR="00F861BF" w:rsidRPr="00CE21C5" w:rsidRDefault="00F861BF" w:rsidP="00936D33">
            <w:pPr>
              <w:jc w:val="both"/>
              <w:rPr>
                <w:b/>
                <w:sz w:val="28"/>
                <w:szCs w:val="28"/>
                <w:lang w:val="kk-KZ"/>
              </w:rPr>
            </w:pPr>
            <w:r w:rsidRPr="00CE21C5">
              <w:rPr>
                <w:b/>
                <w:sz w:val="28"/>
                <w:szCs w:val="28"/>
                <w:lang w:val="kk-KZ"/>
              </w:rPr>
              <w:t xml:space="preserve">Кезеңі </w:t>
            </w:r>
          </w:p>
        </w:tc>
        <w:tc>
          <w:tcPr>
            <w:tcW w:w="3284" w:type="dxa"/>
          </w:tcPr>
          <w:p w:rsidR="00F861BF" w:rsidRPr="00CE21C5" w:rsidRDefault="00F861BF" w:rsidP="00936D33">
            <w:pPr>
              <w:jc w:val="both"/>
              <w:rPr>
                <w:b/>
                <w:sz w:val="28"/>
                <w:szCs w:val="28"/>
                <w:lang w:val="kk-KZ"/>
              </w:rPr>
            </w:pPr>
            <w:r w:rsidRPr="00CE21C5">
              <w:rPr>
                <w:b/>
                <w:sz w:val="28"/>
                <w:szCs w:val="28"/>
                <w:lang w:val="kk-KZ"/>
              </w:rPr>
              <w:t>Жалпы мазмұны</w:t>
            </w:r>
          </w:p>
        </w:tc>
        <w:tc>
          <w:tcPr>
            <w:tcW w:w="3285" w:type="dxa"/>
          </w:tcPr>
          <w:p w:rsidR="00F861BF" w:rsidRPr="00CE21C5" w:rsidRDefault="00F861BF" w:rsidP="00936D33">
            <w:pPr>
              <w:jc w:val="both"/>
              <w:rPr>
                <w:b/>
                <w:sz w:val="28"/>
                <w:szCs w:val="28"/>
                <w:lang w:val="kk-KZ"/>
              </w:rPr>
            </w:pPr>
            <w:r w:rsidRPr="00CE21C5">
              <w:rPr>
                <w:b/>
                <w:sz w:val="28"/>
                <w:szCs w:val="28"/>
                <w:lang w:val="kk-KZ"/>
              </w:rPr>
              <w:t>Есеп беру түрі</w:t>
            </w:r>
          </w:p>
        </w:tc>
      </w:tr>
      <w:tr w:rsidR="00F861BF" w:rsidRPr="00CE21C5" w:rsidTr="00936D33">
        <w:tc>
          <w:tcPr>
            <w:tcW w:w="3284" w:type="dxa"/>
          </w:tcPr>
          <w:p w:rsidR="00F861BF" w:rsidRPr="00CE21C5" w:rsidRDefault="00F861BF" w:rsidP="00936D33">
            <w:pPr>
              <w:jc w:val="both"/>
              <w:rPr>
                <w:sz w:val="28"/>
                <w:szCs w:val="28"/>
                <w:lang w:val="kk-KZ"/>
              </w:rPr>
            </w:pPr>
            <w:r w:rsidRPr="00CE21C5">
              <w:rPr>
                <w:sz w:val="28"/>
                <w:szCs w:val="28"/>
                <w:lang w:val="kk-KZ"/>
              </w:rPr>
              <w:t>Алғашқы кезең</w:t>
            </w:r>
          </w:p>
        </w:tc>
        <w:tc>
          <w:tcPr>
            <w:tcW w:w="3284" w:type="dxa"/>
          </w:tcPr>
          <w:p w:rsidR="00F861BF" w:rsidRPr="00CE21C5" w:rsidRDefault="00F861BF" w:rsidP="00936D33">
            <w:pPr>
              <w:jc w:val="both"/>
              <w:rPr>
                <w:sz w:val="28"/>
                <w:szCs w:val="28"/>
                <w:lang w:val="kk-KZ"/>
              </w:rPr>
            </w:pPr>
            <w:r w:rsidRPr="00CE21C5">
              <w:rPr>
                <w:sz w:val="28"/>
                <w:szCs w:val="28"/>
                <w:lang w:val="kk-KZ"/>
              </w:rPr>
              <w:t>-Практика бағдарламасының мазмұнымен танысу;</w:t>
            </w:r>
          </w:p>
          <w:p w:rsidR="00F861BF" w:rsidRPr="00CE21C5" w:rsidRDefault="00F861BF" w:rsidP="00936D33">
            <w:pPr>
              <w:jc w:val="both"/>
              <w:rPr>
                <w:sz w:val="28"/>
                <w:szCs w:val="28"/>
                <w:lang w:val="kk-KZ"/>
              </w:rPr>
            </w:pPr>
            <w:r w:rsidRPr="00CE21C5">
              <w:rPr>
                <w:sz w:val="28"/>
                <w:szCs w:val="28"/>
                <w:lang w:val="kk-KZ"/>
              </w:rPr>
              <w:t>-практика кезіндегі студенттердің міндеттерімен, атқаратын жұмыс түрлерімен танысу;</w:t>
            </w:r>
          </w:p>
          <w:p w:rsidR="00F861BF" w:rsidRPr="00CE21C5" w:rsidRDefault="00F861BF" w:rsidP="00936D33">
            <w:pPr>
              <w:jc w:val="both"/>
              <w:rPr>
                <w:sz w:val="28"/>
                <w:szCs w:val="28"/>
                <w:lang w:val="kk-KZ"/>
              </w:rPr>
            </w:pPr>
            <w:r w:rsidRPr="00CE21C5">
              <w:rPr>
                <w:sz w:val="28"/>
                <w:szCs w:val="28"/>
                <w:lang w:val="kk-KZ"/>
              </w:rPr>
              <w:t>-практиканы өту орнымен, негізгі ресми құжаттарымен, педагогтармен, психологпен танысу;</w:t>
            </w:r>
          </w:p>
          <w:p w:rsidR="00F861BF" w:rsidRPr="00CE21C5" w:rsidRDefault="00F861BF" w:rsidP="00936D33">
            <w:pPr>
              <w:jc w:val="both"/>
              <w:rPr>
                <w:sz w:val="28"/>
                <w:szCs w:val="28"/>
                <w:lang w:val="kk-KZ"/>
              </w:rPr>
            </w:pPr>
            <w:r w:rsidRPr="00CE21C5">
              <w:rPr>
                <w:sz w:val="28"/>
                <w:szCs w:val="28"/>
                <w:lang w:val="kk-KZ"/>
              </w:rPr>
              <w:t>-бағыт беруші конференцияға қатысу</w:t>
            </w:r>
          </w:p>
        </w:tc>
        <w:tc>
          <w:tcPr>
            <w:tcW w:w="3285" w:type="dxa"/>
          </w:tcPr>
          <w:p w:rsidR="00F861BF" w:rsidRPr="00CE21C5" w:rsidRDefault="00F861BF" w:rsidP="00936D33">
            <w:pPr>
              <w:jc w:val="both"/>
              <w:rPr>
                <w:sz w:val="28"/>
                <w:szCs w:val="28"/>
                <w:lang w:val="kk-KZ"/>
              </w:rPr>
            </w:pPr>
            <w:r w:rsidRPr="00CE21C5">
              <w:rPr>
                <w:sz w:val="28"/>
                <w:szCs w:val="28"/>
                <w:lang w:val="kk-KZ"/>
              </w:rPr>
              <w:t>Практика күнделігінде көрініс алуы</w:t>
            </w:r>
          </w:p>
        </w:tc>
      </w:tr>
      <w:tr w:rsidR="00F861BF" w:rsidRPr="00CE21C5" w:rsidTr="00936D33">
        <w:tc>
          <w:tcPr>
            <w:tcW w:w="3284" w:type="dxa"/>
          </w:tcPr>
          <w:p w:rsidR="00F861BF" w:rsidRPr="00CE21C5" w:rsidRDefault="00F861BF" w:rsidP="00936D33">
            <w:pPr>
              <w:jc w:val="both"/>
              <w:rPr>
                <w:sz w:val="28"/>
                <w:szCs w:val="28"/>
                <w:lang w:val="kk-KZ"/>
              </w:rPr>
            </w:pPr>
            <w:r w:rsidRPr="00CE21C5">
              <w:rPr>
                <w:sz w:val="28"/>
                <w:szCs w:val="28"/>
                <w:lang w:val="kk-KZ"/>
              </w:rPr>
              <w:t>Негізгі кезең</w:t>
            </w:r>
          </w:p>
        </w:tc>
        <w:tc>
          <w:tcPr>
            <w:tcW w:w="3284" w:type="dxa"/>
          </w:tcPr>
          <w:p w:rsidR="00F861BF" w:rsidRPr="00CE21C5" w:rsidRDefault="00F861BF" w:rsidP="00936D33">
            <w:pPr>
              <w:jc w:val="both"/>
              <w:rPr>
                <w:sz w:val="28"/>
                <w:szCs w:val="28"/>
                <w:lang w:val="kk-KZ"/>
              </w:rPr>
            </w:pPr>
            <w:r w:rsidRPr="00CE21C5">
              <w:rPr>
                <w:sz w:val="28"/>
                <w:szCs w:val="28"/>
                <w:lang w:val="kk-KZ"/>
              </w:rPr>
              <w:t>-практика жетекшісімен бірге практиканы өту жоспарын құру;</w:t>
            </w:r>
          </w:p>
          <w:p w:rsidR="00F861BF" w:rsidRPr="00CE21C5" w:rsidRDefault="00F861BF" w:rsidP="00936D33">
            <w:pPr>
              <w:jc w:val="both"/>
              <w:rPr>
                <w:sz w:val="28"/>
                <w:szCs w:val="28"/>
                <w:lang w:val="kk-KZ"/>
              </w:rPr>
            </w:pPr>
            <w:r w:rsidRPr="00CE21C5">
              <w:rPr>
                <w:sz w:val="28"/>
                <w:szCs w:val="28"/>
                <w:lang w:val="kk-KZ"/>
              </w:rPr>
              <w:t xml:space="preserve">-пратиканы өту жоспарында белгіленген істерді жүзеге асыру: ол-психологқа қатысты іс әрекеттерді жүзеге </w:t>
            </w:r>
            <w:r w:rsidRPr="00CE21C5">
              <w:rPr>
                <w:sz w:val="28"/>
                <w:szCs w:val="28"/>
                <w:lang w:val="kk-KZ"/>
              </w:rPr>
              <w:lastRenderedPageBreak/>
              <w:t>асыру, психологпен бірге түрлі тақырыптардағы тренигтерге қатысу, психологитың көмегімен тренинг дайындау және өткізу, кез келген балаға психолгиялық мінездеме дайындау, топ балаларын психологиялық тұрғыдан ерекшеліктерін психологпен бірлесе талдау, мінезінде ақаулықтар бар балалармен түзету жұмыстарына қатысу, зерттеу жұмыстарын түрлі психологиялық тәсілдер мен әдістерді қолдана өткізу.</w:t>
            </w:r>
          </w:p>
        </w:tc>
        <w:tc>
          <w:tcPr>
            <w:tcW w:w="3285" w:type="dxa"/>
          </w:tcPr>
          <w:p w:rsidR="00F861BF" w:rsidRPr="00CE21C5" w:rsidRDefault="00F861BF" w:rsidP="00936D33">
            <w:pPr>
              <w:jc w:val="both"/>
              <w:rPr>
                <w:sz w:val="28"/>
                <w:szCs w:val="28"/>
                <w:lang w:val="kk-KZ"/>
              </w:rPr>
            </w:pPr>
            <w:r w:rsidRPr="00CE21C5">
              <w:rPr>
                <w:sz w:val="28"/>
                <w:szCs w:val="28"/>
                <w:lang w:val="kk-KZ"/>
              </w:rPr>
              <w:lastRenderedPageBreak/>
              <w:t>-күнделіктегі жазу;</w:t>
            </w:r>
          </w:p>
          <w:p w:rsidR="00F861BF" w:rsidRPr="00CE21C5" w:rsidRDefault="00F861BF" w:rsidP="00936D33">
            <w:pPr>
              <w:jc w:val="both"/>
              <w:rPr>
                <w:sz w:val="28"/>
                <w:szCs w:val="28"/>
                <w:lang w:val="kk-KZ"/>
              </w:rPr>
            </w:pPr>
            <w:r w:rsidRPr="00CE21C5">
              <w:rPr>
                <w:sz w:val="28"/>
                <w:szCs w:val="28"/>
                <w:lang w:val="kk-KZ"/>
              </w:rPr>
              <w:t>-трениг конспектісі.</w:t>
            </w:r>
          </w:p>
        </w:tc>
      </w:tr>
      <w:tr w:rsidR="00F861BF" w:rsidRPr="00CE21C5" w:rsidTr="00936D33">
        <w:tc>
          <w:tcPr>
            <w:tcW w:w="3284" w:type="dxa"/>
          </w:tcPr>
          <w:p w:rsidR="00F861BF" w:rsidRPr="00CE21C5" w:rsidRDefault="00F861BF" w:rsidP="00936D33">
            <w:pPr>
              <w:jc w:val="both"/>
              <w:rPr>
                <w:sz w:val="28"/>
                <w:szCs w:val="28"/>
                <w:lang w:val="kk-KZ"/>
              </w:rPr>
            </w:pPr>
            <w:r w:rsidRPr="00CE21C5">
              <w:rPr>
                <w:sz w:val="28"/>
                <w:szCs w:val="28"/>
                <w:lang w:val="kk-KZ"/>
              </w:rPr>
              <w:lastRenderedPageBreak/>
              <w:t>Қорытынды кезең</w:t>
            </w:r>
          </w:p>
        </w:tc>
        <w:tc>
          <w:tcPr>
            <w:tcW w:w="3284" w:type="dxa"/>
          </w:tcPr>
          <w:p w:rsidR="00F861BF" w:rsidRPr="00CE21C5" w:rsidRDefault="00F861BF" w:rsidP="00936D33">
            <w:pPr>
              <w:jc w:val="both"/>
              <w:rPr>
                <w:sz w:val="28"/>
                <w:szCs w:val="28"/>
                <w:lang w:val="kk-KZ"/>
              </w:rPr>
            </w:pPr>
            <w:r w:rsidRPr="00CE21C5">
              <w:rPr>
                <w:sz w:val="28"/>
                <w:szCs w:val="28"/>
                <w:lang w:val="kk-KZ"/>
              </w:rPr>
              <w:t>-Практика бойынша есеп құжаттарын дайындау;</w:t>
            </w:r>
          </w:p>
          <w:p w:rsidR="00F861BF" w:rsidRPr="00CE21C5" w:rsidRDefault="00F861BF" w:rsidP="00936D33">
            <w:pPr>
              <w:jc w:val="both"/>
              <w:rPr>
                <w:sz w:val="28"/>
                <w:szCs w:val="28"/>
                <w:lang w:val="kk-KZ"/>
              </w:rPr>
            </w:pPr>
            <w:r w:rsidRPr="00CE21C5">
              <w:rPr>
                <w:sz w:val="28"/>
                <w:szCs w:val="28"/>
                <w:lang w:val="kk-KZ"/>
              </w:rPr>
              <w:t>-практика жетекшісінің студентке берген мінездемесін алу;</w:t>
            </w:r>
          </w:p>
          <w:p w:rsidR="00F861BF" w:rsidRPr="00CE21C5" w:rsidRDefault="00F861BF" w:rsidP="00936D33">
            <w:pPr>
              <w:jc w:val="both"/>
              <w:rPr>
                <w:sz w:val="28"/>
                <w:szCs w:val="28"/>
                <w:lang w:val="kk-KZ"/>
              </w:rPr>
            </w:pPr>
            <w:r w:rsidRPr="00CE21C5">
              <w:rPr>
                <w:sz w:val="28"/>
                <w:szCs w:val="28"/>
                <w:lang w:val="kk-KZ"/>
              </w:rPr>
              <w:t>-қорытынды конференцияға доклад дайындау</w:t>
            </w:r>
          </w:p>
          <w:p w:rsidR="00F861BF" w:rsidRPr="00CE21C5" w:rsidRDefault="00F861BF" w:rsidP="00936D33">
            <w:pPr>
              <w:jc w:val="both"/>
              <w:rPr>
                <w:sz w:val="28"/>
                <w:szCs w:val="28"/>
                <w:lang w:val="kk-KZ"/>
              </w:rPr>
            </w:pPr>
          </w:p>
        </w:tc>
        <w:tc>
          <w:tcPr>
            <w:tcW w:w="3285" w:type="dxa"/>
          </w:tcPr>
          <w:p w:rsidR="00F861BF" w:rsidRPr="00CE21C5" w:rsidRDefault="00F861BF" w:rsidP="00936D33">
            <w:pPr>
              <w:jc w:val="both"/>
              <w:rPr>
                <w:sz w:val="28"/>
                <w:szCs w:val="28"/>
                <w:lang w:val="kk-KZ"/>
              </w:rPr>
            </w:pPr>
            <w:r w:rsidRPr="00CE21C5">
              <w:rPr>
                <w:sz w:val="28"/>
                <w:szCs w:val="28"/>
                <w:lang w:val="kk-KZ"/>
              </w:rPr>
              <w:t>Есеп беру құжаттары</w:t>
            </w:r>
          </w:p>
        </w:tc>
      </w:tr>
    </w:tbl>
    <w:p w:rsidR="00F861BF" w:rsidRPr="00CE21C5" w:rsidRDefault="00F861BF" w:rsidP="00F861BF">
      <w:pPr>
        <w:ind w:firstLine="709"/>
        <w:jc w:val="both"/>
        <w:rPr>
          <w:sz w:val="28"/>
          <w:szCs w:val="28"/>
          <w:lang w:val="kk-KZ"/>
        </w:rPr>
      </w:pPr>
    </w:p>
    <w:p w:rsidR="00F861BF" w:rsidRPr="00CE21C5" w:rsidRDefault="00F861BF" w:rsidP="00F861BF">
      <w:pPr>
        <w:tabs>
          <w:tab w:val="left" w:pos="720"/>
        </w:tabs>
        <w:ind w:firstLine="709"/>
        <w:jc w:val="both"/>
        <w:rPr>
          <w:b/>
          <w:bCs/>
          <w:sz w:val="28"/>
          <w:szCs w:val="28"/>
          <w:lang w:val="kk-KZ"/>
        </w:rPr>
      </w:pPr>
      <w:r w:rsidRPr="00CE21C5">
        <w:rPr>
          <w:b/>
          <w:bCs/>
          <w:sz w:val="28"/>
          <w:szCs w:val="28"/>
          <w:lang w:val="kk-KZ"/>
        </w:rPr>
        <w:t xml:space="preserve">Өндірістік </w:t>
      </w:r>
      <w:r w:rsidR="00936D33">
        <w:rPr>
          <w:b/>
          <w:bCs/>
          <w:sz w:val="28"/>
          <w:szCs w:val="28"/>
          <w:lang w:val="kk-KZ"/>
        </w:rPr>
        <w:t xml:space="preserve">педагогикалық 2 </w:t>
      </w:r>
      <w:r w:rsidRPr="00CE21C5">
        <w:rPr>
          <w:b/>
          <w:bCs/>
          <w:sz w:val="28"/>
          <w:szCs w:val="28"/>
          <w:lang w:val="kk-KZ"/>
        </w:rPr>
        <w:t>практиканың мазмұны</w:t>
      </w:r>
    </w:p>
    <w:p w:rsidR="00F861BF" w:rsidRPr="00CE21C5" w:rsidRDefault="00F861BF" w:rsidP="00F861BF">
      <w:pPr>
        <w:tabs>
          <w:tab w:val="left" w:pos="720"/>
        </w:tabs>
        <w:ind w:firstLine="709"/>
        <w:jc w:val="both"/>
        <w:rPr>
          <w:bCs/>
          <w:sz w:val="28"/>
          <w:szCs w:val="28"/>
          <w:lang w:val="kk-KZ"/>
        </w:rPr>
      </w:pPr>
      <w:r w:rsidRPr="00CE21C5">
        <w:rPr>
          <w:bCs/>
          <w:sz w:val="28"/>
          <w:szCs w:val="28"/>
          <w:lang w:val="kk-KZ"/>
        </w:rPr>
        <w:t>Практика өтуге арналған тапсырмалар</w:t>
      </w:r>
    </w:p>
    <w:p w:rsidR="00F861BF" w:rsidRPr="00CE21C5" w:rsidRDefault="00F861BF" w:rsidP="00F861BF">
      <w:pPr>
        <w:tabs>
          <w:tab w:val="left" w:pos="720"/>
        </w:tabs>
        <w:ind w:firstLine="709"/>
        <w:jc w:val="both"/>
        <w:rPr>
          <w:sz w:val="28"/>
          <w:szCs w:val="28"/>
          <w:lang w:val="kk-KZ"/>
        </w:rPr>
      </w:pPr>
      <w:r w:rsidRPr="00CE21C5">
        <w:rPr>
          <w:sz w:val="28"/>
          <w:szCs w:val="28"/>
          <w:lang w:val="kk-KZ"/>
        </w:rPr>
        <w:t>1. Оқу-тәрбиелеу үдерісінде психодиагностикалық зерттеу өткізу:</w:t>
      </w:r>
    </w:p>
    <w:p w:rsidR="00F861BF" w:rsidRPr="00CE21C5" w:rsidRDefault="00F861BF" w:rsidP="00F861BF">
      <w:pPr>
        <w:tabs>
          <w:tab w:val="left" w:pos="720"/>
        </w:tabs>
        <w:ind w:firstLine="709"/>
        <w:jc w:val="both"/>
        <w:rPr>
          <w:rFonts w:cs="Lucidasans"/>
          <w:bCs/>
          <w:sz w:val="28"/>
          <w:szCs w:val="28"/>
          <w:lang w:val="kk-KZ"/>
        </w:rPr>
      </w:pPr>
      <w:r w:rsidRPr="00CE21C5">
        <w:rPr>
          <w:sz w:val="28"/>
          <w:szCs w:val="28"/>
          <w:lang w:val="kk-KZ"/>
        </w:rPr>
        <w:t xml:space="preserve">а) </w:t>
      </w:r>
      <w:r w:rsidRPr="00CE21C5">
        <w:rPr>
          <w:bCs/>
          <w:sz w:val="28"/>
          <w:szCs w:val="28"/>
          <w:lang w:val="kk-KZ"/>
        </w:rPr>
        <w:t xml:space="preserve">тұлғаның типологиялықжәне мінездеме ерекшеліктерін зерттеу </w:t>
      </w:r>
      <w:r w:rsidRPr="00CE21C5">
        <w:rPr>
          <w:rFonts w:cs="Lucidasans"/>
          <w:bCs/>
          <w:sz w:val="28"/>
          <w:szCs w:val="28"/>
          <w:lang w:val="kk-KZ"/>
        </w:rPr>
        <w:t>(В.М.Русалов әдістемесі, Айзенк, Шмишек сауалнамасы және т.б.);</w:t>
      </w:r>
    </w:p>
    <w:p w:rsidR="00F861BF" w:rsidRPr="00CE21C5" w:rsidRDefault="00F861BF" w:rsidP="00F861BF">
      <w:pPr>
        <w:tabs>
          <w:tab w:val="left" w:pos="720"/>
        </w:tabs>
        <w:ind w:firstLine="709"/>
        <w:jc w:val="both"/>
        <w:rPr>
          <w:sz w:val="28"/>
          <w:szCs w:val="28"/>
          <w:lang w:val="kk-KZ"/>
        </w:rPr>
      </w:pPr>
      <w:r w:rsidRPr="00CE21C5">
        <w:rPr>
          <w:sz w:val="28"/>
          <w:szCs w:val="28"/>
          <w:lang w:val="kk-KZ"/>
        </w:rPr>
        <w:t>б) таным аясы, зейін және оқу әрекетінің құрамдас бөліктерін зерттеу;</w:t>
      </w:r>
    </w:p>
    <w:p w:rsidR="00F861BF" w:rsidRPr="00CE21C5" w:rsidRDefault="00F861BF" w:rsidP="00F861BF">
      <w:pPr>
        <w:tabs>
          <w:tab w:val="left" w:pos="720"/>
        </w:tabs>
        <w:ind w:firstLine="709"/>
        <w:jc w:val="both"/>
        <w:rPr>
          <w:rFonts w:cs="Lucidasans"/>
          <w:sz w:val="28"/>
          <w:szCs w:val="28"/>
          <w:lang w:val="kk-KZ"/>
        </w:rPr>
      </w:pPr>
      <w:r w:rsidRPr="00CE21C5">
        <w:rPr>
          <w:rFonts w:ascii="Tahoma" w:eastAsia="Tahoma" w:hAnsi="Tahoma" w:cs="Tahoma"/>
          <w:sz w:val="28"/>
          <w:szCs w:val="28"/>
          <w:lang w:val="kk-KZ"/>
        </w:rPr>
        <w:t>•</w:t>
      </w:r>
      <w:r w:rsidRPr="00CE21C5">
        <w:rPr>
          <w:rFonts w:cs="Lucidasans"/>
          <w:sz w:val="28"/>
          <w:szCs w:val="28"/>
          <w:lang w:val="kk-KZ"/>
        </w:rPr>
        <w:t xml:space="preserve"> мағыналы, қысқамерзімді, ұзақмерзімді жады түрлерін зерттеу;</w:t>
      </w:r>
    </w:p>
    <w:p w:rsidR="00F861BF" w:rsidRPr="00CE21C5" w:rsidRDefault="00F861BF" w:rsidP="00F861BF">
      <w:pPr>
        <w:tabs>
          <w:tab w:val="left" w:pos="720"/>
        </w:tabs>
        <w:ind w:firstLine="709"/>
        <w:jc w:val="both"/>
        <w:rPr>
          <w:rFonts w:cs="Lucidasans"/>
          <w:sz w:val="28"/>
          <w:szCs w:val="28"/>
          <w:lang w:val="kk-KZ"/>
        </w:rPr>
      </w:pPr>
      <w:r w:rsidRPr="00CE21C5">
        <w:rPr>
          <w:rFonts w:ascii="Tahoma" w:eastAsia="Tahoma" w:hAnsi="Tahoma" w:cs="Tahoma"/>
          <w:sz w:val="28"/>
          <w:szCs w:val="28"/>
          <w:lang w:val="kk-KZ"/>
        </w:rPr>
        <w:t>•</w:t>
      </w:r>
      <w:r w:rsidRPr="00CE21C5">
        <w:rPr>
          <w:rFonts w:cs="Lucidasans"/>
          <w:sz w:val="28"/>
          <w:szCs w:val="28"/>
          <w:lang w:val="kk-KZ"/>
        </w:rPr>
        <w:t xml:space="preserve"> зейіннің дұрыс таралуын қадағалау, басқа затқа ауысу, зейін көлемі;</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в) тұлғаның эмоциялық-ерікті аясының дамуын диагностикалау (С.Спилбергтің өзін-өзі бағалау шкаласы,мектеп үрейіжәне т.б.);</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г) тұлғааралық қарым-қатынастарды зерттеу( жұп салыстырмалардың әдістемесі, К.Томастың тестісі);</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lastRenderedPageBreak/>
        <w:t>д) парасаттың негізгі шарттары бойынша : вербальдік, есептік-арифметикалық, Штур, Амтхауэр, ГИГ  оқушылардың оқу үлгерімдерін талдау;</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2. Оқушының психологиялық-педагогикалық мінездемесін құрастыру;</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3. Ауытқымалы мінез-құлық танытатын баламен коррекциялық жұмыстың бағдарламасын құрастыру;</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4. «Қиын» балалармен педагогикалық консилиум жұмысының психологиялық алдын алу бағдарламасын құрастыру;</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5. Сабақтың  психологиялық талдауын жасау.</w:t>
      </w:r>
    </w:p>
    <w:p w:rsidR="00F861BF" w:rsidRPr="00CE21C5" w:rsidRDefault="00F861BF" w:rsidP="00F861BF">
      <w:pPr>
        <w:ind w:firstLine="709"/>
        <w:jc w:val="both"/>
        <w:rPr>
          <w:b/>
          <w:bCs/>
          <w:sz w:val="28"/>
          <w:szCs w:val="28"/>
          <w:lang w:val="kk-KZ"/>
        </w:rPr>
      </w:pPr>
      <w:r w:rsidRPr="00CE21C5">
        <w:rPr>
          <w:b/>
          <w:bCs/>
          <w:sz w:val="28"/>
          <w:szCs w:val="28"/>
          <w:lang w:val="kk-KZ"/>
        </w:rPr>
        <w:t>Практика өткізудің орындары мен түрлері</w:t>
      </w:r>
    </w:p>
    <w:p w:rsidR="00F861BF" w:rsidRPr="00CE21C5" w:rsidRDefault="00F861BF" w:rsidP="00F861BF">
      <w:pPr>
        <w:ind w:firstLine="709"/>
        <w:jc w:val="both"/>
        <w:rPr>
          <w:bCs/>
          <w:sz w:val="28"/>
          <w:szCs w:val="28"/>
          <w:lang w:val="kk-KZ"/>
        </w:rPr>
      </w:pPr>
      <w:r w:rsidRPr="00CE21C5">
        <w:rPr>
          <w:bCs/>
          <w:sz w:val="28"/>
          <w:szCs w:val="28"/>
          <w:lang w:val="kk-KZ"/>
        </w:rPr>
        <w:t>Өндірістік практика түрлі меншік иелеріне қатысты кәсіпорын, ұйым және мекемелерде өтеді. Практика өтудің орнын таңдау университет пен студенттердің қызығушылығына және қойылған мақсаттарына байланысты. Мектепке дейінгі мекемелер, мектептер, арнаулы, кәсіби және жоғары оқу орындары, түрлі әлеуметтік типтегі мекемелерге көңіл бөлінеді.</w:t>
      </w:r>
    </w:p>
    <w:p w:rsidR="00F861BF" w:rsidRPr="00CE21C5" w:rsidRDefault="00F861BF" w:rsidP="00F861BF">
      <w:pPr>
        <w:ind w:firstLine="709"/>
        <w:jc w:val="both"/>
        <w:rPr>
          <w:sz w:val="28"/>
          <w:szCs w:val="28"/>
        </w:rPr>
      </w:pPr>
      <w:r w:rsidRPr="00CE21C5">
        <w:rPr>
          <w:sz w:val="28"/>
          <w:szCs w:val="28"/>
        </w:rPr>
        <w:t>Практика практикалық психологияда кеңінен таралған, танымал әрекет түрлерінде өтеді:</w:t>
      </w:r>
    </w:p>
    <w:p w:rsidR="00F861BF" w:rsidRPr="00CE21C5" w:rsidRDefault="00F861BF" w:rsidP="00F861BF">
      <w:pPr>
        <w:widowControl w:val="0"/>
        <w:numPr>
          <w:ilvl w:val="0"/>
          <w:numId w:val="16"/>
        </w:numPr>
        <w:tabs>
          <w:tab w:val="left" w:pos="720"/>
          <w:tab w:val="left" w:pos="1134"/>
          <w:tab w:val="left" w:pos="2880"/>
        </w:tabs>
        <w:suppressAutoHyphens/>
        <w:ind w:left="0" w:firstLine="709"/>
        <w:jc w:val="both"/>
        <w:rPr>
          <w:sz w:val="28"/>
          <w:szCs w:val="28"/>
        </w:rPr>
      </w:pPr>
      <w:r w:rsidRPr="00CE21C5">
        <w:rPr>
          <w:sz w:val="28"/>
          <w:szCs w:val="28"/>
        </w:rPr>
        <w:t>Психолог қызметі оқыту, дамыту, тәрбиелеу,  балалар мен жас өспірімдердің әрекетін басқарумен байланысты мектепке дейінгі, мектеп, балаларға арналған арнайы мекемелерде психологиялық қызмет ұйымдастырылады.</w:t>
      </w:r>
    </w:p>
    <w:p w:rsidR="00F861BF" w:rsidRPr="00CE21C5" w:rsidRDefault="00F861BF" w:rsidP="00F861BF">
      <w:pPr>
        <w:widowControl w:val="0"/>
        <w:numPr>
          <w:ilvl w:val="0"/>
          <w:numId w:val="16"/>
        </w:numPr>
        <w:tabs>
          <w:tab w:val="left" w:pos="720"/>
          <w:tab w:val="left" w:pos="1134"/>
          <w:tab w:val="left" w:pos="2880"/>
        </w:tabs>
        <w:suppressAutoHyphens/>
        <w:ind w:left="0" w:firstLine="709"/>
        <w:jc w:val="both"/>
        <w:rPr>
          <w:sz w:val="28"/>
          <w:szCs w:val="28"/>
        </w:rPr>
      </w:pPr>
      <w:r w:rsidRPr="00CE21C5">
        <w:rPr>
          <w:sz w:val="28"/>
          <w:szCs w:val="28"/>
        </w:rPr>
        <w:t>Әлеуметтік-нарықтық өмірдің түрлі аясында көмекті қажетсінетін адамдарға психологиялық кеңес бері және психологиялық қызмет көрсету. Бірақ бұл жағдайда клиенттің өз еркімен көмек сұрағанын ескеру жөн және нақты психологиялық қиындық пен ыңғайсыздану сезімін де ұмытпауы керек.</w:t>
      </w:r>
    </w:p>
    <w:p w:rsidR="00F861BF" w:rsidRPr="00CE21C5" w:rsidRDefault="00F861BF" w:rsidP="00F861BF">
      <w:pPr>
        <w:tabs>
          <w:tab w:val="left" w:pos="720"/>
        </w:tabs>
        <w:ind w:firstLine="709"/>
        <w:jc w:val="both"/>
        <w:rPr>
          <w:rFonts w:cs="Lucidasans"/>
          <w:b/>
          <w:bCs/>
          <w:sz w:val="28"/>
          <w:szCs w:val="28"/>
        </w:rPr>
      </w:pPr>
    </w:p>
    <w:p w:rsidR="00F861BF" w:rsidRPr="00CE21C5" w:rsidRDefault="00F861BF" w:rsidP="00F861BF">
      <w:pPr>
        <w:tabs>
          <w:tab w:val="left" w:pos="720"/>
        </w:tabs>
        <w:ind w:firstLine="709"/>
        <w:jc w:val="both"/>
        <w:rPr>
          <w:rFonts w:cs="Lucidasans"/>
          <w:b/>
          <w:bCs/>
          <w:sz w:val="28"/>
          <w:szCs w:val="28"/>
          <w:lang w:val="kk-KZ"/>
        </w:rPr>
      </w:pPr>
      <w:r w:rsidRPr="00CE21C5">
        <w:rPr>
          <w:rFonts w:cs="Lucidasans"/>
          <w:b/>
          <w:bCs/>
          <w:sz w:val="28"/>
          <w:szCs w:val="28"/>
          <w:lang w:val="kk-KZ"/>
        </w:rPr>
        <w:t>Тарауларды орындау бойынша нұсқаулар</w:t>
      </w:r>
    </w:p>
    <w:p w:rsidR="00F861BF" w:rsidRPr="00CE21C5" w:rsidRDefault="00F861BF" w:rsidP="00F861BF">
      <w:pPr>
        <w:tabs>
          <w:tab w:val="left" w:pos="360"/>
        </w:tabs>
        <w:ind w:left="709"/>
        <w:jc w:val="both"/>
        <w:rPr>
          <w:rFonts w:cs="Lucidasans"/>
          <w:bCs/>
          <w:sz w:val="28"/>
          <w:szCs w:val="28"/>
          <w:lang w:val="kk-KZ"/>
        </w:rPr>
      </w:pPr>
      <w:r w:rsidRPr="00CE21C5">
        <w:rPr>
          <w:rFonts w:cs="Lucidasans"/>
          <w:b/>
          <w:bCs/>
          <w:sz w:val="28"/>
          <w:szCs w:val="28"/>
          <w:lang w:val="kk-KZ"/>
        </w:rPr>
        <w:t>Мектеппен танысу</w:t>
      </w:r>
      <w:r w:rsidRPr="00CE21C5">
        <w:rPr>
          <w:rFonts w:cs="Lucidasans"/>
          <w:bCs/>
          <w:sz w:val="28"/>
          <w:szCs w:val="28"/>
          <w:lang w:val="kk-KZ"/>
        </w:rPr>
        <w:t>: оның қиын мәселелері мен  дамуының болашағы</w:t>
      </w:r>
    </w:p>
    <w:p w:rsidR="00F861BF" w:rsidRPr="00CE21C5" w:rsidRDefault="00F861BF" w:rsidP="00F861BF">
      <w:pPr>
        <w:tabs>
          <w:tab w:val="left" w:pos="720"/>
        </w:tabs>
        <w:ind w:firstLine="709"/>
        <w:jc w:val="both"/>
        <w:rPr>
          <w:rFonts w:cs="Lucidasans"/>
          <w:bCs/>
          <w:sz w:val="28"/>
          <w:szCs w:val="28"/>
          <w:lang w:val="kk-KZ"/>
        </w:rPr>
      </w:pPr>
      <w:r w:rsidRPr="00CE21C5">
        <w:rPr>
          <w:rFonts w:cs="Lucidasans"/>
          <w:bCs/>
          <w:sz w:val="28"/>
          <w:szCs w:val="28"/>
          <w:lang w:val="kk-KZ"/>
        </w:rPr>
        <w:t>1. Практика өтетін мектептің түрін анықтау; мектепте инновациялық  үрдіс жүзеге асуда ма, негізге мектеп дамуының қандай концепциясы алынғанын анықтау; педагогикалық теория мен практикада танымал  мектеп үлгілеріне жататынын анықтау ( колледж, гимназия, лицей, мектеп кешені, спорт мектебі, отбасылық үлгідегі мектеп, ұлттық мектеп және т.б.), мектепте жүзеге астатын негізгі идеяларды анықтау; инновациялық үдеріске мектептегі пән  мұғалімдерінің әрекетін байқау.</w:t>
      </w:r>
    </w:p>
    <w:p w:rsidR="00F861BF" w:rsidRPr="00CE21C5" w:rsidRDefault="00F861BF" w:rsidP="00F861BF">
      <w:pPr>
        <w:tabs>
          <w:tab w:val="left" w:pos="360"/>
        </w:tabs>
        <w:ind w:left="709"/>
        <w:jc w:val="both"/>
        <w:rPr>
          <w:rFonts w:cs="Lucidasans"/>
          <w:b/>
          <w:bCs/>
          <w:sz w:val="28"/>
          <w:szCs w:val="28"/>
          <w:lang w:val="kk-KZ"/>
        </w:rPr>
      </w:pPr>
      <w:r w:rsidRPr="00CE21C5">
        <w:rPr>
          <w:rFonts w:cs="Lucidasans"/>
          <w:b/>
          <w:bCs/>
          <w:sz w:val="28"/>
          <w:szCs w:val="28"/>
          <w:lang w:val="kk-KZ"/>
        </w:rPr>
        <w:t>Сынып оқушыларын зерттеу</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 xml:space="preserve">1. Мұғаліммен,  сынып оқушыларымен әңгімелесу кезінде, өз бақылауларының негізінде сынып ұжымын зерттеу;мұғалімнің сыныппен жұмыс істеу мерзімі  және сыныпты қаншалықты танитынын анықтау; оқушылардың бір-біріне қарым-қатынасы , сынып жұмыстарына деген қызығушылығы, сынып белсенділері, оған кіретін балалар, басқа балалар алдындағы абыройы,мұғалімнің сынып белсенділерімен қарым-қатынасы, жақсы, белсенді көмек көрсететін балалар, үрей туғызатын оқушылар, себептері; сынып дәстүрлері; мұғалім өз жұмысына ата-аналардың </w:t>
      </w:r>
      <w:r w:rsidRPr="00CE21C5">
        <w:rPr>
          <w:rFonts w:cs="Lucidasans"/>
          <w:sz w:val="28"/>
          <w:szCs w:val="28"/>
          <w:lang w:val="kk-KZ"/>
        </w:rPr>
        <w:lastRenderedPageBreak/>
        <w:t>қатыстуруы; өтіп жатқан оқу жылындағы қызықты шаралар өткізілуін зерттеу.</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 xml:space="preserve"> Студент практиканың алғашқы аптасында өз сыныбында өткізілетін барлық  сабақтарға   және сабақтан тыс шараларға қатысып,мұғалім мен оқушылардың жұмысымен танысады.</w:t>
      </w:r>
    </w:p>
    <w:p w:rsidR="00F861BF" w:rsidRPr="00CE21C5" w:rsidRDefault="00F861BF" w:rsidP="00F861BF">
      <w:pPr>
        <w:tabs>
          <w:tab w:val="left" w:pos="720"/>
        </w:tabs>
        <w:ind w:firstLine="709"/>
        <w:jc w:val="both"/>
        <w:rPr>
          <w:rFonts w:cs="Lucidasans"/>
          <w:bCs/>
          <w:sz w:val="28"/>
          <w:szCs w:val="28"/>
          <w:lang w:val="kk-KZ"/>
        </w:rPr>
      </w:pPr>
      <w:r w:rsidRPr="00CE21C5">
        <w:rPr>
          <w:rFonts w:cs="Lucidasans"/>
          <w:b/>
          <w:bCs/>
          <w:sz w:val="28"/>
          <w:szCs w:val="28"/>
          <w:lang w:val="kk-KZ"/>
        </w:rPr>
        <w:tab/>
      </w:r>
      <w:r w:rsidRPr="00CE21C5">
        <w:rPr>
          <w:rFonts w:cs="Lucidasans"/>
          <w:bCs/>
          <w:sz w:val="28"/>
          <w:szCs w:val="28"/>
          <w:lang w:val="kk-KZ"/>
        </w:rPr>
        <w:t>Бұл кезде ол өзінің күнделігін толтырып,шығармашылық деңгейде жұмыс істейтін мұғалімдердің сабақтарына қатысады,олардың жұмысы, балаларды зерттейтін арнайы әдістерді қолданып, тестілеу, әңгіме жұмыстарын өткізеді.</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2.Эпирикалық зерттеу әдісімен оқушыларды зерттеу: сауалнама, тілдесім, тестілеу,  «Әңгімені , сөйлемді аяқта» сында әдістерді қолдану, «Өмірде маған қуаныш пен өкініш әкелетін жайттар» , берілген тақырыпқа сурет салу, ранжирование,сыныптағы тұлғааралық қарым-қатынастардың әлеуметөлшемдік зерттеу және т.б.</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ab/>
        <w:t>Оқушылардың көзқарастары мен әлеуметтанушы ғалымдар, психолог пен қоғамтанушылар,медициналық қызметкерлердің бұл мәселелерге көзқарастарымен  таныстырып, өткізілген жұмыстың қорытындысын оқушылардың  назарына ұсыну.</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3. Оқушылардың оқуға деген ынтасын, танымдық қызығушылықтарының даму деңгейін анықтау. Оқушыларды оқыту – күрделі үдеріс, оның нәтижесі коп фактілерге байланысты болады, оның ішінде оқушылардың сабаққа деген ынтасы, танымдық қызығушылықтарының даму деңгейі, оқуға деген қызығушылығы, тұлғаның әлеуметтік ұмтылыстары. Танымдық қызығушылықтарды дамыту жолындағы бірінші сатысы боп ынта, іске, пәнге, оқытуды жүргізетін педагог ұстазға  деген оңтайлы эмоционалдық қатысы  табылады.Әрі қарай қызығушылық, өз күші мен қабілеттеріне сенушілік туғызу, өздіктерінен шешім табуға ықпал жасау, басталған жұмысты аяқтауға көмектесу.</w:t>
      </w:r>
    </w:p>
    <w:p w:rsidR="00F861BF" w:rsidRPr="00CE21C5" w:rsidRDefault="00F861BF" w:rsidP="00F861BF">
      <w:pPr>
        <w:tabs>
          <w:tab w:val="left" w:pos="720"/>
        </w:tabs>
        <w:ind w:firstLine="709"/>
        <w:jc w:val="both"/>
        <w:rPr>
          <w:rFonts w:cs="Lucidasans"/>
          <w:sz w:val="28"/>
          <w:szCs w:val="28"/>
          <w:lang w:val="kk-KZ"/>
        </w:rPr>
      </w:pPr>
      <w:r w:rsidRPr="00CE21C5">
        <w:rPr>
          <w:rFonts w:cs="Lucidasans"/>
          <w:sz w:val="28"/>
          <w:szCs w:val="28"/>
          <w:lang w:val="kk-KZ"/>
        </w:rPr>
        <w:t>Қызығушылық, сүйетін іс, қабілеттерін анықтау үшін сұрақтар әртүрлі болуы мүмкін. Мәселен: оқушы бос уақытта не істейді, ұнататын ісі, немен шұғылданады, мамандықтың қай түрі ұнайды және неліктен, мұғалім мамандығына қатынасы, олармен қарым-қатынас жасауда қандай сезім басты болады, қандай кітапты оқығанды жақсы көреді және неліктен, соңғы кезде қандай фильм /спектакль/ көрді, қандай сабақ ты ұнадады және неліктен. Берілген шаралардың: қала бойынша, бейнелеу өнері мұражайына серуен, сәбилер бақшасына бару, қала сыртына шығу, бірінші сынып оқушыларына сабақтан тыс шараны дайындау және өткізу, зауытқа топсеруен, спорт жарысы, көрші мектептің оқушыларымен кездесу қайсысын таңдап алар еді және неліктен?</w:t>
      </w:r>
    </w:p>
    <w:p w:rsidR="00425DB8" w:rsidRPr="00CE21C5" w:rsidRDefault="00425DB8" w:rsidP="00425DB8">
      <w:pPr>
        <w:rPr>
          <w:lang w:val="kk-KZ"/>
        </w:rPr>
      </w:pPr>
    </w:p>
    <w:p w:rsidR="00040711" w:rsidRPr="00CE21C5" w:rsidRDefault="00040711" w:rsidP="00040711">
      <w:pPr>
        <w:tabs>
          <w:tab w:val="left" w:pos="720"/>
        </w:tabs>
        <w:ind w:firstLine="709"/>
        <w:jc w:val="both"/>
        <w:rPr>
          <w:rFonts w:cs="Lucidasans"/>
          <w:b/>
          <w:bCs/>
          <w:sz w:val="28"/>
          <w:szCs w:val="28"/>
          <w:lang w:val="kk-KZ"/>
        </w:rPr>
      </w:pPr>
      <w:r w:rsidRPr="00CE21C5">
        <w:rPr>
          <w:rFonts w:cs="Lucidasans"/>
          <w:b/>
          <w:bCs/>
          <w:sz w:val="28"/>
          <w:szCs w:val="28"/>
          <w:lang w:val="kk-KZ"/>
        </w:rPr>
        <w:t>Тәртібінде ауытқу белгілері бар оқушыға психологиялық мінездеме</w:t>
      </w:r>
    </w:p>
    <w:p w:rsidR="00040711" w:rsidRPr="00CE21C5" w:rsidRDefault="00040711" w:rsidP="00040711">
      <w:pPr>
        <w:tabs>
          <w:tab w:val="left" w:pos="720"/>
        </w:tabs>
        <w:ind w:firstLine="709"/>
        <w:jc w:val="both"/>
        <w:rPr>
          <w:rFonts w:cs="Lucidasans"/>
          <w:sz w:val="28"/>
          <w:szCs w:val="28"/>
          <w:lang w:val="kk-KZ"/>
        </w:rPr>
      </w:pPr>
      <w:r w:rsidRPr="00CE21C5">
        <w:rPr>
          <w:rFonts w:cs="Lucidasans"/>
          <w:sz w:val="28"/>
          <w:szCs w:val="28"/>
          <w:lang w:val="kk-KZ"/>
        </w:rPr>
        <w:t>Баланың тегі, есімі</w:t>
      </w:r>
    </w:p>
    <w:p w:rsidR="00040711" w:rsidRPr="00CE21C5" w:rsidRDefault="00040711" w:rsidP="00040711">
      <w:pPr>
        <w:tabs>
          <w:tab w:val="left" w:pos="720"/>
        </w:tabs>
        <w:ind w:firstLine="709"/>
        <w:jc w:val="both"/>
        <w:rPr>
          <w:rFonts w:cs="Lucidasans"/>
          <w:sz w:val="28"/>
          <w:szCs w:val="28"/>
          <w:lang w:val="kk-KZ"/>
        </w:rPr>
      </w:pPr>
      <w:r w:rsidRPr="00CE21C5">
        <w:rPr>
          <w:rFonts w:cs="Lucidasans"/>
          <w:sz w:val="28"/>
          <w:szCs w:val="28"/>
          <w:lang w:val="kk-KZ"/>
        </w:rPr>
        <w:t>Жас мөлшері</w:t>
      </w:r>
    </w:p>
    <w:p w:rsidR="00040711" w:rsidRPr="00CE21C5" w:rsidRDefault="00040711" w:rsidP="00040711">
      <w:pPr>
        <w:tabs>
          <w:tab w:val="left" w:pos="720"/>
        </w:tabs>
        <w:ind w:firstLine="709"/>
        <w:jc w:val="both"/>
        <w:rPr>
          <w:rFonts w:cs="Lucidasans"/>
          <w:sz w:val="28"/>
          <w:szCs w:val="28"/>
          <w:lang w:val="kk-KZ"/>
        </w:rPr>
      </w:pPr>
      <w:r w:rsidRPr="00CE21C5">
        <w:rPr>
          <w:rFonts w:cs="Lucidasans"/>
          <w:sz w:val="28"/>
          <w:szCs w:val="28"/>
          <w:lang w:val="kk-KZ"/>
        </w:rPr>
        <w:t>Жынысы</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lastRenderedPageBreak/>
        <w:t>Анамнез мәліметтері</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Бала отбасы, ата-анасы туралы мәлімет</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Таным аясының ерекшелігі: ойлау, жады, зейін, қиял, сенсорлық-перцептивтік үдерістер, сөйлеу</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Ерік-жігер аясындағы ерекшелігі: эмоция мен сезімдер, ерік</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Жеке-типологиялық ерекшелігі / темперамент, мінез, қабілет/</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Ойын әрекет даму ерекшеліктері, тұлғаның бағыты мен басқа әрекет ерекшелігі</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Оқу әрекетінің мотивтері</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Баланың оқу әрекетіндегі тәртіп ерекшелігі</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Баланың еңбек әрекетіндегі тәртіп ерекшелігі</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Баланың сыныптағы әлеуметтік деңгейі</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Отбасы тәрбиесінің ерекшелігі</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Ауытқу тәртібінің көрсеткіші. Себептері</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Ескерту</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Қорытынды</w:t>
      </w:r>
    </w:p>
    <w:p w:rsidR="00040711" w:rsidRPr="00CE21C5" w:rsidRDefault="00040711" w:rsidP="00040711">
      <w:pPr>
        <w:widowControl w:val="0"/>
        <w:numPr>
          <w:ilvl w:val="0"/>
          <w:numId w:val="17"/>
        </w:numPr>
        <w:tabs>
          <w:tab w:val="left" w:pos="720"/>
        </w:tabs>
        <w:suppressAutoHyphens/>
        <w:ind w:left="0" w:firstLine="709"/>
        <w:jc w:val="both"/>
        <w:rPr>
          <w:rFonts w:cs="Lucidasans"/>
          <w:sz w:val="28"/>
          <w:szCs w:val="28"/>
          <w:lang w:val="kk-KZ"/>
        </w:rPr>
      </w:pPr>
      <w:r w:rsidRPr="00CE21C5">
        <w:rPr>
          <w:rFonts w:cs="Lucidasans"/>
          <w:sz w:val="28"/>
          <w:szCs w:val="28"/>
          <w:lang w:val="kk-KZ"/>
        </w:rPr>
        <w:t>Ұсыныстар</w:t>
      </w:r>
    </w:p>
    <w:p w:rsidR="00040711" w:rsidRPr="00CE21C5" w:rsidRDefault="00040711" w:rsidP="00040711">
      <w:pPr>
        <w:tabs>
          <w:tab w:val="left" w:pos="720"/>
        </w:tabs>
        <w:ind w:firstLine="709"/>
        <w:jc w:val="both"/>
        <w:rPr>
          <w:b/>
          <w:bCs/>
          <w:sz w:val="28"/>
          <w:szCs w:val="28"/>
        </w:rPr>
      </w:pPr>
    </w:p>
    <w:p w:rsidR="00040711" w:rsidRPr="00CE21C5" w:rsidRDefault="00040711" w:rsidP="00040711">
      <w:pPr>
        <w:tabs>
          <w:tab w:val="left" w:pos="720"/>
        </w:tabs>
        <w:ind w:firstLine="709"/>
        <w:jc w:val="both"/>
        <w:rPr>
          <w:rFonts w:cs="Lucidasans"/>
          <w:b/>
          <w:bCs/>
          <w:sz w:val="28"/>
          <w:szCs w:val="28"/>
          <w:lang w:val="kk-KZ"/>
        </w:rPr>
      </w:pPr>
      <w:r w:rsidRPr="00CE21C5">
        <w:rPr>
          <w:rFonts w:cs="Lucidasans"/>
          <w:b/>
          <w:bCs/>
          <w:sz w:val="28"/>
          <w:szCs w:val="28"/>
          <w:lang w:val="kk-KZ"/>
        </w:rPr>
        <w:t>Оқушы  тұлғасының психологиялық-педагогикалық мінездеме жасаудың бағдар кестесі</w:t>
      </w:r>
    </w:p>
    <w:p w:rsidR="00040711" w:rsidRPr="00CE21C5" w:rsidRDefault="00040711" w:rsidP="00040711">
      <w:pPr>
        <w:tabs>
          <w:tab w:val="left" w:pos="720"/>
        </w:tabs>
        <w:ind w:firstLine="709"/>
        <w:jc w:val="both"/>
        <w:rPr>
          <w:b/>
          <w:bCs/>
          <w:sz w:val="28"/>
          <w:szCs w:val="28"/>
        </w:rPr>
      </w:pPr>
    </w:p>
    <w:p w:rsidR="00040711" w:rsidRPr="00CE21C5" w:rsidRDefault="00040711" w:rsidP="00040711">
      <w:pPr>
        <w:tabs>
          <w:tab w:val="left" w:pos="720"/>
        </w:tabs>
        <w:ind w:firstLine="709"/>
        <w:jc w:val="both"/>
        <w:rPr>
          <w:rFonts w:cs="Lucidasans"/>
          <w:sz w:val="28"/>
          <w:szCs w:val="28"/>
          <w:u w:val="single"/>
          <w:lang w:val="kk-KZ"/>
        </w:rPr>
      </w:pPr>
      <w:r w:rsidRPr="00CE21C5">
        <w:rPr>
          <w:rFonts w:cs="Lucidasans"/>
          <w:sz w:val="28"/>
          <w:szCs w:val="28"/>
          <w:u w:val="single"/>
          <w:lang w:val="kk-KZ"/>
        </w:rPr>
        <w:t xml:space="preserve">                            оқу жылының</w:t>
      </w:r>
    </w:p>
    <w:p w:rsidR="00040711" w:rsidRPr="00CE21C5" w:rsidRDefault="00040711" w:rsidP="00040711">
      <w:pPr>
        <w:tabs>
          <w:tab w:val="left" w:pos="720"/>
        </w:tabs>
        <w:ind w:firstLine="709"/>
        <w:jc w:val="both"/>
        <w:rPr>
          <w:rFonts w:cs="Lucidasans"/>
          <w:sz w:val="28"/>
          <w:szCs w:val="28"/>
          <w:u w:val="single"/>
          <w:lang w:val="kk-KZ"/>
        </w:rPr>
      </w:pPr>
      <w:r w:rsidRPr="00CE21C5">
        <w:rPr>
          <w:rFonts w:cs="Lucidasans"/>
          <w:sz w:val="28"/>
          <w:szCs w:val="28"/>
          <w:lang w:val="kk-KZ"/>
        </w:rPr>
        <w:t xml:space="preserve">   </w:t>
      </w:r>
      <w:r w:rsidRPr="00CE21C5">
        <w:rPr>
          <w:rFonts w:cs="Lucidasans"/>
          <w:sz w:val="28"/>
          <w:szCs w:val="28"/>
          <w:u w:val="single"/>
          <w:lang w:val="kk-KZ"/>
        </w:rPr>
        <w:t xml:space="preserve">                                              қаласы</w:t>
      </w:r>
    </w:p>
    <w:p w:rsidR="00040711" w:rsidRPr="00CE21C5" w:rsidRDefault="00040711" w:rsidP="00040711">
      <w:pPr>
        <w:tabs>
          <w:tab w:val="left" w:pos="720"/>
        </w:tabs>
        <w:ind w:firstLine="709"/>
        <w:jc w:val="both"/>
        <w:rPr>
          <w:rFonts w:cs="Lucidasans"/>
          <w:sz w:val="28"/>
          <w:szCs w:val="28"/>
          <w:u w:val="single"/>
          <w:lang w:val="kk-KZ"/>
        </w:rPr>
      </w:pPr>
      <w:r w:rsidRPr="00CE21C5">
        <w:rPr>
          <w:rFonts w:cs="Lucidasans"/>
          <w:sz w:val="28"/>
          <w:szCs w:val="28"/>
          <w:u w:val="single"/>
          <w:lang w:val="kk-KZ"/>
        </w:rPr>
        <w:t xml:space="preserve">                        мектебінің                 сынып</w:t>
      </w:r>
    </w:p>
    <w:p w:rsidR="00040711" w:rsidRPr="00CE21C5" w:rsidRDefault="00040711" w:rsidP="00040711">
      <w:pPr>
        <w:tabs>
          <w:tab w:val="left" w:pos="720"/>
        </w:tabs>
        <w:ind w:firstLine="709"/>
        <w:jc w:val="both"/>
        <w:rPr>
          <w:rFonts w:cs="Lucidasans"/>
          <w:sz w:val="28"/>
          <w:szCs w:val="28"/>
          <w:u w:val="single"/>
          <w:lang w:val="kk-KZ"/>
        </w:rPr>
      </w:pPr>
      <w:r w:rsidRPr="00CE21C5">
        <w:rPr>
          <w:rFonts w:cs="Lucidasans"/>
          <w:sz w:val="28"/>
          <w:szCs w:val="28"/>
          <w:u w:val="single"/>
          <w:lang w:val="kk-KZ"/>
        </w:rPr>
        <w:t xml:space="preserve">оқушысы                                                          </w:t>
      </w:r>
    </w:p>
    <w:p w:rsidR="00040711" w:rsidRPr="00CE21C5" w:rsidRDefault="00040711" w:rsidP="00040711">
      <w:pPr>
        <w:tabs>
          <w:tab w:val="left" w:pos="720"/>
        </w:tabs>
        <w:ind w:firstLine="709"/>
        <w:jc w:val="both"/>
        <w:rPr>
          <w:rFonts w:cs="Lucidasans"/>
          <w:sz w:val="28"/>
          <w:szCs w:val="28"/>
          <w:u w:val="single"/>
          <w:lang w:val="kk-KZ"/>
        </w:rPr>
      </w:pPr>
      <w:r w:rsidRPr="00CE21C5">
        <w:rPr>
          <w:rFonts w:cs="Lucidasans"/>
          <w:sz w:val="28"/>
          <w:szCs w:val="28"/>
          <w:u w:val="single"/>
          <w:lang w:val="kk-KZ"/>
        </w:rPr>
        <w:t>/мінездеме/</w:t>
      </w:r>
    </w:p>
    <w:p w:rsidR="00040711" w:rsidRPr="00CE21C5" w:rsidRDefault="00040711" w:rsidP="00040711">
      <w:pPr>
        <w:widowControl w:val="0"/>
        <w:numPr>
          <w:ilvl w:val="0"/>
          <w:numId w:val="18"/>
        </w:numPr>
        <w:tabs>
          <w:tab w:val="left" w:pos="720"/>
        </w:tabs>
        <w:suppressAutoHyphens/>
        <w:ind w:left="0" w:firstLine="709"/>
        <w:jc w:val="both"/>
        <w:rPr>
          <w:rFonts w:cs="Lucidasans"/>
          <w:sz w:val="28"/>
          <w:szCs w:val="28"/>
          <w:lang w:val="kk-KZ"/>
        </w:rPr>
      </w:pPr>
      <w:r w:rsidRPr="00CE21C5">
        <w:rPr>
          <w:rFonts w:cs="Lucidasans"/>
          <w:sz w:val="28"/>
          <w:szCs w:val="28"/>
          <w:lang w:val="kk-KZ"/>
        </w:rPr>
        <w:t>Оқушы жөнінде жалпы мәлімет /жасы, денсаулық жағдайы/</w:t>
      </w:r>
    </w:p>
    <w:p w:rsidR="00040711" w:rsidRPr="00CE21C5" w:rsidRDefault="00040711" w:rsidP="00040711">
      <w:pPr>
        <w:widowControl w:val="0"/>
        <w:numPr>
          <w:ilvl w:val="0"/>
          <w:numId w:val="18"/>
        </w:numPr>
        <w:tabs>
          <w:tab w:val="left" w:pos="720"/>
        </w:tabs>
        <w:suppressAutoHyphens/>
        <w:ind w:left="0" w:firstLine="709"/>
        <w:jc w:val="both"/>
        <w:rPr>
          <w:rFonts w:cs="Lucidasans"/>
          <w:sz w:val="28"/>
          <w:szCs w:val="28"/>
          <w:lang w:val="kk-KZ"/>
        </w:rPr>
      </w:pPr>
      <w:r w:rsidRPr="00CE21C5">
        <w:rPr>
          <w:rFonts w:cs="Lucidasans"/>
          <w:sz w:val="28"/>
          <w:szCs w:val="28"/>
          <w:lang w:val="kk-KZ"/>
        </w:rPr>
        <w:t>Оқушының отбасы тәрбиелеуі жағдайының мінездемесі / отбасыдағы мәдени-тұрмыстық жағдай , отбасы ұжымындағы қарым-қатынас ерекшелігі, отбасының оқушыға көзқарасы, тәрбиелеудегі қамқорлық/</w:t>
      </w:r>
    </w:p>
    <w:p w:rsidR="00040711" w:rsidRPr="00CE21C5" w:rsidRDefault="00040711" w:rsidP="00040711">
      <w:pPr>
        <w:widowControl w:val="0"/>
        <w:numPr>
          <w:ilvl w:val="0"/>
          <w:numId w:val="18"/>
        </w:numPr>
        <w:tabs>
          <w:tab w:val="left" w:pos="720"/>
        </w:tabs>
        <w:suppressAutoHyphens/>
        <w:ind w:left="0" w:firstLine="709"/>
        <w:jc w:val="both"/>
        <w:rPr>
          <w:rFonts w:cs="Lucidasans"/>
          <w:sz w:val="28"/>
          <w:szCs w:val="28"/>
          <w:lang w:val="kk-KZ"/>
        </w:rPr>
      </w:pPr>
      <w:r w:rsidRPr="00CE21C5">
        <w:rPr>
          <w:rFonts w:cs="Lucidasans"/>
          <w:sz w:val="28"/>
          <w:szCs w:val="28"/>
          <w:lang w:val="kk-KZ"/>
        </w:rPr>
        <w:t>Сынып ұжымының мұшесі болып табылатын оқушы мінездемесі / сынып белсенділері, қоғамдық жұмыстар мен қоғамдық-пайдалы еңбекке қатысы, үлгерім мен тәртіп,ұжым ішіндегі тұлғааралық қарым-қатынас,симпатия мен антипатия, достық, жолдастық, ұжымдық, бала ұжым дәстүрлерінің жүйесі/</w:t>
      </w:r>
    </w:p>
    <w:p w:rsidR="00040711" w:rsidRPr="00CE21C5" w:rsidRDefault="00040711" w:rsidP="00040711">
      <w:pPr>
        <w:widowControl w:val="0"/>
        <w:numPr>
          <w:ilvl w:val="0"/>
          <w:numId w:val="18"/>
        </w:numPr>
        <w:tabs>
          <w:tab w:val="left" w:pos="720"/>
        </w:tabs>
        <w:suppressAutoHyphens/>
        <w:ind w:left="0" w:firstLine="709"/>
        <w:jc w:val="both"/>
        <w:rPr>
          <w:rFonts w:cs="Lucidasans"/>
          <w:sz w:val="28"/>
          <w:szCs w:val="28"/>
          <w:lang w:val="kk-KZ"/>
        </w:rPr>
      </w:pPr>
      <w:r w:rsidRPr="00CE21C5">
        <w:rPr>
          <w:rFonts w:cs="Lucidasans"/>
          <w:sz w:val="28"/>
          <w:szCs w:val="28"/>
          <w:lang w:val="kk-KZ"/>
        </w:rPr>
        <w:t>Оқушының ұжымға деген көзқарасы /ұжым мүшесі болуға ұмтылыс, оның көзқарасымен санасшылық, жолдастар ұжымында оқушы беделі, басқа адамдармен қатынас жасау және басқаларды түсіне білу, ұжымдағы жағымсыз әлеуметтік-психологиялық жағдайларға қатысы- көшіру, қызғаншақтық, сыбырлап көмектесі, көлеңкелі жағдайдағы ауызбіршілік және т.т./</w:t>
      </w:r>
    </w:p>
    <w:p w:rsidR="00040711" w:rsidRPr="00CE21C5" w:rsidRDefault="00040711" w:rsidP="00040711">
      <w:pPr>
        <w:widowControl w:val="0"/>
        <w:numPr>
          <w:ilvl w:val="0"/>
          <w:numId w:val="18"/>
        </w:numPr>
        <w:tabs>
          <w:tab w:val="left" w:pos="720"/>
        </w:tabs>
        <w:suppressAutoHyphens/>
        <w:ind w:left="0" w:firstLine="709"/>
        <w:jc w:val="both"/>
        <w:rPr>
          <w:sz w:val="28"/>
          <w:szCs w:val="28"/>
          <w:lang w:val="kk-KZ"/>
        </w:rPr>
      </w:pPr>
      <w:r w:rsidRPr="00CE21C5">
        <w:rPr>
          <w:sz w:val="28"/>
          <w:szCs w:val="28"/>
          <w:lang w:val="kk-KZ"/>
        </w:rPr>
        <w:t xml:space="preserve">Оқушы тұлғасының /өзіндік, қоғамдық немесе іскери/ бағытталуы, мотивтердің мінездемесі: қызығушылығы, оның тереңдігі, кеңдігі, тұрақтылығы мен нақтылығы; жоғар,ы деңгейдегі танымдық қызығушылығы, көзқарасы мен ойы; </w:t>
      </w:r>
      <w:r w:rsidRPr="00936D33">
        <w:rPr>
          <w:bCs/>
          <w:sz w:val="28"/>
          <w:szCs w:val="28"/>
          <w:lang w:val="kk-KZ"/>
        </w:rPr>
        <w:t>сана м</w:t>
      </w:r>
      <w:r w:rsidRPr="00936D33">
        <w:rPr>
          <w:sz w:val="28"/>
          <w:szCs w:val="28"/>
          <w:lang w:val="kk-KZ"/>
        </w:rPr>
        <w:t>ен</w:t>
      </w:r>
      <w:r w:rsidRPr="00CE21C5">
        <w:rPr>
          <w:sz w:val="28"/>
          <w:szCs w:val="28"/>
          <w:lang w:val="kk-KZ"/>
        </w:rPr>
        <w:t xml:space="preserve"> тәртіптің бірізділігі, оның </w:t>
      </w:r>
      <w:r w:rsidRPr="00CE21C5">
        <w:rPr>
          <w:sz w:val="28"/>
          <w:szCs w:val="28"/>
          <w:lang w:val="kk-KZ"/>
        </w:rPr>
        <w:lastRenderedPageBreak/>
        <w:t>көздейтіні, армандары, идеалдары.</w:t>
      </w:r>
    </w:p>
    <w:p w:rsidR="00040711" w:rsidRPr="00CE21C5" w:rsidRDefault="00040711" w:rsidP="00040711">
      <w:pPr>
        <w:widowControl w:val="0"/>
        <w:numPr>
          <w:ilvl w:val="0"/>
          <w:numId w:val="18"/>
        </w:numPr>
        <w:tabs>
          <w:tab w:val="left" w:pos="720"/>
        </w:tabs>
        <w:suppressAutoHyphens/>
        <w:ind w:left="0" w:firstLine="709"/>
        <w:jc w:val="both"/>
        <w:rPr>
          <w:sz w:val="28"/>
          <w:szCs w:val="28"/>
          <w:lang w:val="kk-KZ"/>
        </w:rPr>
      </w:pPr>
      <w:r w:rsidRPr="00CE21C5">
        <w:rPr>
          <w:sz w:val="28"/>
          <w:szCs w:val="28"/>
          <w:lang w:val="kk-KZ"/>
        </w:rPr>
        <w:t xml:space="preserve"> Талаптарының деңгейі / өте төмен, нақты және жоғарылатылған/; өзіндік бағалауы мен сана деңгейінің тепетеңдігі; оқушыға сай өз мүмкіндіктерін бағалау; өзіне деген талап; ұстаз және жолдастарынының ескертулеріне сыни тұрғыдан қарай білу; өз-өзін тәрбиелеуге көзқарасы және оның түрлі әрекеттерде көрінуі.</w:t>
      </w:r>
    </w:p>
    <w:p w:rsidR="00040711" w:rsidRPr="00CE21C5" w:rsidRDefault="00040711" w:rsidP="00040711">
      <w:pPr>
        <w:widowControl w:val="0"/>
        <w:numPr>
          <w:ilvl w:val="0"/>
          <w:numId w:val="18"/>
        </w:numPr>
        <w:tabs>
          <w:tab w:val="left" w:pos="720"/>
        </w:tabs>
        <w:suppressAutoHyphens/>
        <w:ind w:left="0" w:firstLine="709"/>
        <w:jc w:val="both"/>
        <w:rPr>
          <w:sz w:val="28"/>
          <w:szCs w:val="28"/>
          <w:lang w:val="kk-KZ"/>
        </w:rPr>
      </w:pPr>
      <w:r w:rsidRPr="00CE21C5">
        <w:rPr>
          <w:sz w:val="28"/>
          <w:szCs w:val="28"/>
          <w:lang w:val="kk-KZ"/>
        </w:rPr>
        <w:t>Оқушы түрлі әрекет  түрлерінде / оқушының оқуға деген қатысы; жұмысты талаптанып немесе немқұрайлы жасайды; сабақты қызығып, қызықпай оқиды; оқығысы келмейді; қандай бағалар көбінесе кездеседі; үлгерімі мен тәртіптілігі; оқу дағдыларының қалыптасқандығының дәрежесі;еңбекке деген көзқарасы; оқушының тұрмыстық еңбегі; оқушы өмірінде оқу, еңбек және ойын әрекеттерінің бірізділігі; оқушының қоғамдық белсенділігі/</w:t>
      </w:r>
    </w:p>
    <w:p w:rsidR="00040711" w:rsidRPr="00CE21C5" w:rsidRDefault="00040711" w:rsidP="00040711">
      <w:pPr>
        <w:widowControl w:val="0"/>
        <w:numPr>
          <w:ilvl w:val="0"/>
          <w:numId w:val="18"/>
        </w:numPr>
        <w:tabs>
          <w:tab w:val="left" w:pos="720"/>
        </w:tabs>
        <w:suppressAutoHyphens/>
        <w:ind w:left="0" w:firstLine="709"/>
        <w:jc w:val="both"/>
        <w:rPr>
          <w:sz w:val="28"/>
          <w:szCs w:val="28"/>
          <w:lang w:val="kk-KZ"/>
        </w:rPr>
      </w:pPr>
      <w:r w:rsidRPr="00CE21C5">
        <w:rPr>
          <w:sz w:val="28"/>
          <w:szCs w:val="28"/>
          <w:lang w:val="kk-KZ"/>
        </w:rPr>
        <w:t>Танымдық әрекеттің мінездемесі /бақылағыштық, қабылдау ерекшеліктері; жады ерекшеліктері, жады түрі; зейін мінездемесі: берік, ауыспалы, шашыраңқы, және т.б. ерекшеліктері; шығармашылық және қайта құру қиялы; бейне және дерексіз ойлау дамуының дәрежесі; ойлаудың жүйелілігі мен сын жасай білу; логикалық ойлау дамуының деңгейі: өз ойларын айтудағы бірізділігі мен дәлелділігі, ойлау икемі және қорытынды жасай білу; өздігінен ойлары мен қорытындылары; ауызекі және жазба тілдерінің даму дәрежесі: сөздікқорының байлығы, өз ойларын жазбаша және ауызша түрде жеткізе білу икемдері/</w:t>
      </w:r>
    </w:p>
    <w:p w:rsidR="00040711" w:rsidRPr="00CE21C5" w:rsidRDefault="00040711" w:rsidP="00040711">
      <w:pPr>
        <w:widowControl w:val="0"/>
        <w:numPr>
          <w:ilvl w:val="0"/>
          <w:numId w:val="18"/>
        </w:numPr>
        <w:tabs>
          <w:tab w:val="left" w:pos="720"/>
        </w:tabs>
        <w:suppressAutoHyphens/>
        <w:ind w:left="0" w:firstLine="709"/>
        <w:jc w:val="both"/>
        <w:rPr>
          <w:sz w:val="28"/>
          <w:szCs w:val="28"/>
          <w:lang w:val="kk-KZ"/>
        </w:rPr>
      </w:pPr>
      <w:r w:rsidRPr="00CE21C5">
        <w:rPr>
          <w:sz w:val="28"/>
          <w:szCs w:val="28"/>
          <w:lang w:val="kk-KZ"/>
        </w:rPr>
        <w:t>Эмоционалдық-ерікті аясының ерекшелігіні / педагогикалық әсерге эмоционалдық реакцияның мінездемесі; сезімдердің дамуы:моральдік, интеллектуалдық, эстетикалық; сезімнің тереңдігі мен нақтылығы; оқушының көңіл күйі; оқушының эмоционалдық қозуының дәрежесі; эмоцияның шапшаңдығы мен ауысымы; эмоционалдық уайымның сыртқы көрінісі; қиын жағдай мен сәтсіздіктердегі эмоционалдық уайымдар;эмоционалдық қиындықты ұстай білу икемі және оларды өзгерте білу; ерік ерекшеліктері: мақсатқа табандылық, өздігінен жұмыс жасай білу, өз еркімен шешім қабылдау, жауапкершілік, беріктік, ұстамдылық, еріктің моральдік тәрбиелілігі және т.б./</w:t>
      </w:r>
    </w:p>
    <w:p w:rsidR="00040711" w:rsidRPr="00CE21C5" w:rsidRDefault="00040711" w:rsidP="00040711">
      <w:pPr>
        <w:widowControl w:val="0"/>
        <w:numPr>
          <w:ilvl w:val="0"/>
          <w:numId w:val="18"/>
        </w:numPr>
        <w:tabs>
          <w:tab w:val="left" w:pos="720"/>
        </w:tabs>
        <w:suppressAutoHyphens/>
        <w:ind w:left="0" w:firstLine="709"/>
        <w:jc w:val="both"/>
        <w:rPr>
          <w:sz w:val="28"/>
          <w:szCs w:val="28"/>
          <w:lang w:val="kk-KZ"/>
        </w:rPr>
      </w:pPr>
      <w:r w:rsidRPr="00CE21C5">
        <w:rPr>
          <w:sz w:val="28"/>
          <w:szCs w:val="28"/>
          <w:lang w:val="kk-KZ"/>
        </w:rPr>
        <w:t>Қабілеттері/ жалпы және арнайы қабілеттері; оқушының көзге түсетін қабілеттері: музыкалық, техникалық, математикалық, ұйымдастырушылық және т.б./</w:t>
      </w:r>
    </w:p>
    <w:p w:rsidR="00040711" w:rsidRPr="00CE21C5" w:rsidRDefault="00040711" w:rsidP="00040711">
      <w:pPr>
        <w:widowControl w:val="0"/>
        <w:numPr>
          <w:ilvl w:val="0"/>
          <w:numId w:val="18"/>
        </w:numPr>
        <w:tabs>
          <w:tab w:val="left" w:pos="720"/>
        </w:tabs>
        <w:suppressAutoHyphens/>
        <w:ind w:left="0" w:firstLine="709"/>
        <w:jc w:val="both"/>
        <w:rPr>
          <w:sz w:val="28"/>
          <w:szCs w:val="28"/>
          <w:lang w:val="kk-KZ"/>
        </w:rPr>
      </w:pPr>
      <w:r w:rsidRPr="00CE21C5">
        <w:rPr>
          <w:sz w:val="28"/>
          <w:szCs w:val="28"/>
          <w:lang w:val="kk-KZ"/>
        </w:rPr>
        <w:t>Темперамент /жоғары жүйке әрекеті типінің кейбір ерекшелігінің көрінісі: кү, мінез тепетеңдігі, қозғалмалылығы. Темпераменттің  кейбір  қасиеттерін анықтау: сензитивтілігі, экстра-интравертивтілігі, қызбақойлығы, ригидтілігі және т.б./</w:t>
      </w:r>
    </w:p>
    <w:p w:rsidR="00040711" w:rsidRPr="00CE21C5" w:rsidRDefault="00040711" w:rsidP="00040711">
      <w:pPr>
        <w:widowControl w:val="0"/>
        <w:numPr>
          <w:ilvl w:val="0"/>
          <w:numId w:val="18"/>
        </w:numPr>
        <w:tabs>
          <w:tab w:val="left" w:pos="720"/>
        </w:tabs>
        <w:suppressAutoHyphens/>
        <w:ind w:left="0" w:firstLine="709"/>
        <w:jc w:val="both"/>
        <w:rPr>
          <w:sz w:val="28"/>
          <w:szCs w:val="28"/>
          <w:lang w:val="kk-KZ"/>
        </w:rPr>
      </w:pPr>
      <w:r w:rsidRPr="00CE21C5">
        <w:rPr>
          <w:sz w:val="28"/>
          <w:szCs w:val="28"/>
          <w:lang w:val="kk-KZ"/>
        </w:rPr>
        <w:t xml:space="preserve">Мінез /оқуға қатысы арқылы көрінетін мінез белгілері:оқуға деген ынтасы, белсенділігі, тәртіптілігі; сынып және мектепке деген қатысы арқылы көрінетін мінез ерекшелігі, өз сыныбы мен мектебінің табыстары мен келеңсіздіктерін уайымдау; сынып пен мектеп абыройы үшін күрес, сынып пен мектепте өткізілетін шараларға қатысы; қоғамдық міндеттер мен тапсырмаларды орындаудағы көзге түсетін мінез қылықтары: орындалатын </w:t>
      </w:r>
      <w:r w:rsidRPr="00CE21C5">
        <w:rPr>
          <w:sz w:val="28"/>
          <w:szCs w:val="28"/>
          <w:lang w:val="kk-KZ"/>
        </w:rPr>
        <w:lastRenderedPageBreak/>
        <w:t>қоғамдық жұмыстар, орындалатын жұмыс үшін ұжым алдында жауапкершілік пен парыз сезімі; еңбекке қатысты көрінетін мінез ерекшеліетері: еңбекқорлық, жауапкершілік, орындаушылыық парыз және т.б.; жолдастар мен үлкендерге қатысты көрінетін мінез ерекшелігі: мейірімділік, ашық мінез, түсінушілік және т.б.; нәрсеге қатысты мінез қылықтары: ұқыптылық, салақтық, заттарға ұқыпты немесе ұқыпсыз қарау және т.б.; өз-өзіне қатысы арқылы көрінетін мінез белгілері: өзін қадірлеу, тәкаппарлық, өз ойының болуы, ұялшақтық және т.б./</w:t>
      </w:r>
    </w:p>
    <w:p w:rsidR="00040711" w:rsidRPr="00CE21C5" w:rsidRDefault="00040711" w:rsidP="00040711">
      <w:pPr>
        <w:widowControl w:val="0"/>
        <w:numPr>
          <w:ilvl w:val="0"/>
          <w:numId w:val="18"/>
        </w:numPr>
        <w:tabs>
          <w:tab w:val="left" w:pos="720"/>
        </w:tabs>
        <w:suppressAutoHyphens/>
        <w:ind w:left="0" w:firstLine="709"/>
        <w:jc w:val="both"/>
        <w:rPr>
          <w:sz w:val="28"/>
          <w:szCs w:val="28"/>
        </w:rPr>
      </w:pPr>
      <w:r w:rsidRPr="00CE21C5">
        <w:rPr>
          <w:sz w:val="28"/>
          <w:szCs w:val="28"/>
          <w:lang w:val="kk-KZ"/>
        </w:rPr>
        <w:t xml:space="preserve">Ұжым арқылы және жеке әсер ету нәтижесінде оқушы тәрбиесіне байланысты студент-практикантпен орындаған жұмыстары. </w:t>
      </w:r>
      <w:r w:rsidRPr="00CE21C5">
        <w:rPr>
          <w:sz w:val="28"/>
          <w:szCs w:val="28"/>
        </w:rPr>
        <w:t>Орындалған жұмыстың тиімділігі</w:t>
      </w:r>
    </w:p>
    <w:p w:rsidR="00040711" w:rsidRPr="00CE21C5" w:rsidRDefault="00040711" w:rsidP="00040711">
      <w:pPr>
        <w:widowControl w:val="0"/>
        <w:numPr>
          <w:ilvl w:val="0"/>
          <w:numId w:val="18"/>
        </w:numPr>
        <w:tabs>
          <w:tab w:val="left" w:pos="720"/>
        </w:tabs>
        <w:suppressAutoHyphens/>
        <w:ind w:left="0" w:firstLine="709"/>
        <w:jc w:val="both"/>
        <w:rPr>
          <w:sz w:val="28"/>
          <w:szCs w:val="28"/>
        </w:rPr>
      </w:pPr>
      <w:r w:rsidRPr="00CE21C5">
        <w:rPr>
          <w:sz w:val="28"/>
          <w:szCs w:val="28"/>
        </w:rPr>
        <w:t>Психологиялық-педагогикалық қорытындылар. Аталған оқушылармен тәрбие жұмыстарындағы мүмкіндік түзету  жолдарын көрсету/ ұстаздар, ата-аналармен, сынып және мектеп ұжымы және өзіне қатысты/</w:t>
      </w:r>
    </w:p>
    <w:p w:rsidR="00040711" w:rsidRPr="00CE21C5" w:rsidRDefault="00040711" w:rsidP="00040711">
      <w:pPr>
        <w:tabs>
          <w:tab w:val="left" w:pos="720"/>
        </w:tabs>
        <w:ind w:firstLine="709"/>
        <w:jc w:val="both"/>
        <w:rPr>
          <w:b/>
          <w:bCs/>
          <w:sz w:val="28"/>
          <w:szCs w:val="28"/>
        </w:rPr>
      </w:pPr>
    </w:p>
    <w:p w:rsidR="00040711" w:rsidRPr="00CE21C5" w:rsidRDefault="00040711" w:rsidP="00040711">
      <w:pPr>
        <w:tabs>
          <w:tab w:val="left" w:pos="720"/>
        </w:tabs>
        <w:ind w:firstLine="709"/>
        <w:jc w:val="both"/>
        <w:rPr>
          <w:b/>
          <w:bCs/>
          <w:sz w:val="28"/>
          <w:szCs w:val="28"/>
        </w:rPr>
      </w:pPr>
      <w:r w:rsidRPr="00CE21C5">
        <w:rPr>
          <w:b/>
          <w:bCs/>
          <w:sz w:val="28"/>
          <w:szCs w:val="28"/>
        </w:rPr>
        <w:t>Сабақтың психологиялық талдаудың жоспары</w:t>
      </w:r>
    </w:p>
    <w:p w:rsidR="00040711" w:rsidRPr="00CE21C5" w:rsidRDefault="00040711" w:rsidP="00040711">
      <w:pPr>
        <w:tabs>
          <w:tab w:val="left" w:pos="720"/>
        </w:tabs>
        <w:ind w:firstLine="709"/>
        <w:jc w:val="both"/>
        <w:rPr>
          <w:b/>
          <w:bCs/>
          <w:sz w:val="28"/>
          <w:szCs w:val="28"/>
        </w:rPr>
      </w:pPr>
      <w:r w:rsidRPr="00CE21C5">
        <w:rPr>
          <w:b/>
          <w:bCs/>
          <w:sz w:val="28"/>
          <w:szCs w:val="28"/>
        </w:rPr>
        <w:t>І. Сабақтың психологиялық мақсаты</w:t>
      </w:r>
    </w:p>
    <w:p w:rsidR="00040711" w:rsidRPr="00CE21C5" w:rsidRDefault="00040711" w:rsidP="00040711">
      <w:pPr>
        <w:tabs>
          <w:tab w:val="left" w:pos="720"/>
        </w:tabs>
        <w:ind w:firstLine="709"/>
        <w:jc w:val="both"/>
        <w:rPr>
          <w:sz w:val="28"/>
          <w:szCs w:val="28"/>
        </w:rPr>
      </w:pPr>
      <w:r w:rsidRPr="00CE21C5">
        <w:rPr>
          <w:sz w:val="28"/>
          <w:szCs w:val="28"/>
        </w:rPr>
        <w:t>1. Оқушы дамуындағы перспективті жоспарындағы аталған сабақтың орны мен мағынасы. Мақсаттарды анықтау.</w:t>
      </w:r>
    </w:p>
    <w:p w:rsidR="00040711" w:rsidRPr="00CE21C5" w:rsidRDefault="00040711" w:rsidP="00040711">
      <w:pPr>
        <w:tabs>
          <w:tab w:val="left" w:pos="720"/>
        </w:tabs>
        <w:ind w:firstLine="709"/>
        <w:jc w:val="both"/>
        <w:rPr>
          <w:sz w:val="28"/>
          <w:szCs w:val="28"/>
        </w:rPr>
      </w:pPr>
      <w:r w:rsidRPr="00CE21C5">
        <w:rPr>
          <w:sz w:val="28"/>
          <w:szCs w:val="28"/>
        </w:rPr>
        <w:t>2. Перспективті жоспар міндеті, бөлім мен тақырыптарындағы психологиялық міндеттер, алдындағы жұмыста жеткен нәтижелер мен сабақта оқытылатын түрі мақсатты қойғанда қалай ескертілгендігін анықтау.</w:t>
      </w:r>
    </w:p>
    <w:p w:rsidR="00040711" w:rsidRPr="00CE21C5" w:rsidRDefault="00040711" w:rsidP="00040711">
      <w:pPr>
        <w:tabs>
          <w:tab w:val="left" w:pos="720"/>
        </w:tabs>
        <w:ind w:firstLine="709"/>
        <w:jc w:val="both"/>
        <w:rPr>
          <w:sz w:val="28"/>
          <w:szCs w:val="28"/>
        </w:rPr>
      </w:pPr>
      <w:r w:rsidRPr="00CE21C5">
        <w:rPr>
          <w:sz w:val="28"/>
          <w:szCs w:val="28"/>
        </w:rPr>
        <w:t>3. Психологиялық-педагогикалық әсер етудің жеке құралдары, сабақта қолданылатын әдістемелік құралдар, және жалпы сабақ стилі қойылған психологиялық мақсатқа сай болғандығын көрсету.</w:t>
      </w:r>
    </w:p>
    <w:p w:rsidR="00040711" w:rsidRPr="00CE21C5" w:rsidRDefault="00040711" w:rsidP="00040711">
      <w:pPr>
        <w:tabs>
          <w:tab w:val="left" w:pos="720"/>
        </w:tabs>
        <w:ind w:firstLine="709"/>
        <w:jc w:val="both"/>
        <w:rPr>
          <w:b/>
          <w:bCs/>
          <w:sz w:val="28"/>
          <w:szCs w:val="28"/>
        </w:rPr>
      </w:pPr>
      <w:r w:rsidRPr="00CE21C5">
        <w:rPr>
          <w:b/>
          <w:bCs/>
          <w:sz w:val="28"/>
          <w:szCs w:val="28"/>
        </w:rPr>
        <w:t>ІІ. Сабақ стилі</w:t>
      </w:r>
    </w:p>
    <w:p w:rsidR="00040711" w:rsidRPr="00CE21C5" w:rsidRDefault="00040711" w:rsidP="00040711">
      <w:pPr>
        <w:tabs>
          <w:tab w:val="left" w:pos="720"/>
        </w:tabs>
        <w:ind w:firstLine="709"/>
        <w:jc w:val="both"/>
        <w:rPr>
          <w:sz w:val="28"/>
          <w:szCs w:val="28"/>
        </w:rPr>
      </w:pPr>
      <w:r w:rsidRPr="00CE21C5">
        <w:rPr>
          <w:sz w:val="28"/>
          <w:szCs w:val="28"/>
        </w:rPr>
        <w:t>1. Дамыту оқытудың қағидаларына сабақ мазмұны мен құрылымы сай келетіндігі:</w:t>
      </w:r>
    </w:p>
    <w:p w:rsidR="00040711" w:rsidRPr="00CE21C5" w:rsidRDefault="00040711" w:rsidP="00040711">
      <w:pPr>
        <w:tabs>
          <w:tab w:val="left" w:pos="720"/>
        </w:tabs>
        <w:ind w:firstLine="709"/>
        <w:jc w:val="both"/>
        <w:rPr>
          <w:sz w:val="28"/>
          <w:szCs w:val="28"/>
        </w:rPr>
      </w:pPr>
      <w:r w:rsidRPr="00CE21C5">
        <w:rPr>
          <w:sz w:val="28"/>
          <w:szCs w:val="28"/>
        </w:rPr>
        <w:t>а/ оқушылардың жады мен ойлауларына салмақтың бірізділігі;</w:t>
      </w:r>
    </w:p>
    <w:p w:rsidR="00040711" w:rsidRPr="00CE21C5" w:rsidRDefault="00040711" w:rsidP="00040711">
      <w:pPr>
        <w:tabs>
          <w:tab w:val="left" w:pos="720"/>
        </w:tabs>
        <w:ind w:firstLine="709"/>
        <w:jc w:val="both"/>
        <w:rPr>
          <w:sz w:val="28"/>
          <w:szCs w:val="28"/>
        </w:rPr>
      </w:pPr>
      <w:r w:rsidRPr="00CE21C5">
        <w:rPr>
          <w:sz w:val="28"/>
          <w:szCs w:val="28"/>
        </w:rPr>
        <w:t>ә/ оқушының қайта құру және шығармашылық әрекетінің бірізділігі;</w:t>
      </w:r>
    </w:p>
    <w:p w:rsidR="00040711" w:rsidRPr="00CE21C5" w:rsidRDefault="00040711" w:rsidP="00040711">
      <w:pPr>
        <w:tabs>
          <w:tab w:val="left" w:pos="720"/>
        </w:tabs>
        <w:ind w:firstLine="709"/>
        <w:jc w:val="both"/>
        <w:rPr>
          <w:sz w:val="28"/>
          <w:szCs w:val="28"/>
        </w:rPr>
      </w:pPr>
      <w:r w:rsidRPr="00CE21C5">
        <w:rPr>
          <w:sz w:val="28"/>
          <w:szCs w:val="28"/>
        </w:rPr>
        <w:t>б/ білімдердің дайын күйіндегі қабылдау бірізділігі /мұғалімнің айтуынша, оқулық және құрал негізінде/ және  өзіндік ізденіс бірізділігі;</w:t>
      </w:r>
    </w:p>
    <w:p w:rsidR="00040711" w:rsidRPr="00CE21C5" w:rsidRDefault="00040711" w:rsidP="00040711">
      <w:pPr>
        <w:tabs>
          <w:tab w:val="left" w:pos="720"/>
        </w:tabs>
        <w:ind w:firstLine="709"/>
        <w:jc w:val="both"/>
        <w:rPr>
          <w:sz w:val="28"/>
          <w:szCs w:val="28"/>
        </w:rPr>
      </w:pPr>
      <w:r w:rsidRPr="00CE21C5">
        <w:rPr>
          <w:sz w:val="28"/>
          <w:szCs w:val="28"/>
        </w:rPr>
        <w:t>в/ мұғалім және оқушылар   көздейтін проблемалық- эвристикалық оқытудың қандай бөліктері көрсетіледі/ проблеманы кім қояды, кім оны анықтайды, кім шешеді/;</w:t>
      </w:r>
    </w:p>
    <w:p w:rsidR="00040711" w:rsidRPr="00CE21C5" w:rsidRDefault="00040711" w:rsidP="00040711">
      <w:pPr>
        <w:tabs>
          <w:tab w:val="left" w:pos="720"/>
        </w:tabs>
        <w:ind w:firstLine="709"/>
        <w:jc w:val="both"/>
        <w:rPr>
          <w:sz w:val="28"/>
          <w:szCs w:val="28"/>
        </w:rPr>
      </w:pPr>
      <w:r w:rsidRPr="00CE21C5">
        <w:rPr>
          <w:sz w:val="28"/>
          <w:szCs w:val="28"/>
        </w:rPr>
        <w:t>г/ мұғалімнің тарапынан болатын бақылау, талдау, оқушы әрекетін бағалау және оқушы ның өзңн бақылау, өзін талдау және бір-бірін бағалау бірізділігі;</w:t>
      </w:r>
    </w:p>
    <w:p w:rsidR="00040711" w:rsidRPr="00CE21C5" w:rsidRDefault="00040711" w:rsidP="00040711">
      <w:pPr>
        <w:tabs>
          <w:tab w:val="left" w:pos="720"/>
        </w:tabs>
        <w:ind w:firstLine="709"/>
        <w:jc w:val="both"/>
        <w:rPr>
          <w:sz w:val="28"/>
          <w:szCs w:val="28"/>
        </w:rPr>
      </w:pPr>
      <w:r w:rsidRPr="00CE21C5">
        <w:rPr>
          <w:sz w:val="28"/>
          <w:szCs w:val="28"/>
        </w:rPr>
        <w:t>ғ/ оңтайлы сезімдерді  туғызатын оқушылардың әрекетке  белсенділігі мен оқу жұмысы, қызығушылық туғызатын  көріністер, қиындықтарды жеңу байланыстары/ және міндеттеу;</w:t>
      </w:r>
    </w:p>
    <w:p w:rsidR="00040711" w:rsidRPr="00CE21C5" w:rsidRDefault="00040711" w:rsidP="00040711">
      <w:pPr>
        <w:tabs>
          <w:tab w:val="left" w:pos="720"/>
        </w:tabs>
        <w:ind w:firstLine="709"/>
        <w:jc w:val="both"/>
        <w:rPr>
          <w:sz w:val="28"/>
          <w:szCs w:val="28"/>
        </w:rPr>
      </w:pPr>
      <w:r w:rsidRPr="00CE21C5">
        <w:rPr>
          <w:sz w:val="28"/>
          <w:szCs w:val="28"/>
        </w:rPr>
        <w:t>д/мұғалімнің педагогикалық такті;</w:t>
      </w:r>
    </w:p>
    <w:p w:rsidR="00040711" w:rsidRPr="00CE21C5" w:rsidRDefault="00040711" w:rsidP="00040711">
      <w:pPr>
        <w:tabs>
          <w:tab w:val="left" w:pos="720"/>
        </w:tabs>
        <w:ind w:firstLine="709"/>
        <w:jc w:val="both"/>
        <w:rPr>
          <w:sz w:val="28"/>
          <w:szCs w:val="28"/>
        </w:rPr>
      </w:pPr>
      <w:r w:rsidRPr="00CE21C5">
        <w:rPr>
          <w:sz w:val="28"/>
          <w:szCs w:val="28"/>
        </w:rPr>
        <w:t>е/ сыныптағы психологиялық климат /сыныптағы  шынайы, қуанышты қарым-қатынастың атмосферасын ұатап тұру икемі, іскери қарым-қатынас және басқа көңіл/.</w:t>
      </w:r>
    </w:p>
    <w:p w:rsidR="00040711" w:rsidRPr="00CE21C5" w:rsidRDefault="00040711" w:rsidP="00040711">
      <w:pPr>
        <w:tabs>
          <w:tab w:val="left" w:pos="720"/>
        </w:tabs>
        <w:ind w:firstLine="709"/>
        <w:jc w:val="both"/>
        <w:rPr>
          <w:sz w:val="28"/>
          <w:szCs w:val="28"/>
        </w:rPr>
      </w:pPr>
      <w:r w:rsidRPr="00CE21C5">
        <w:rPr>
          <w:sz w:val="28"/>
          <w:szCs w:val="28"/>
        </w:rPr>
        <w:lastRenderedPageBreak/>
        <w:t>2.Мұғалім өз—өзін ұйымдастыра білу ерекшеліктері:</w:t>
      </w:r>
    </w:p>
    <w:p w:rsidR="00040711" w:rsidRPr="00CE21C5" w:rsidRDefault="00040711" w:rsidP="00040711">
      <w:pPr>
        <w:tabs>
          <w:tab w:val="left" w:pos="720"/>
        </w:tabs>
        <w:ind w:firstLine="709"/>
        <w:jc w:val="both"/>
        <w:rPr>
          <w:sz w:val="28"/>
          <w:szCs w:val="28"/>
        </w:rPr>
      </w:pPr>
      <w:r w:rsidRPr="00CE21C5">
        <w:rPr>
          <w:sz w:val="28"/>
          <w:szCs w:val="28"/>
        </w:rPr>
        <w:t>а/ сабаққа дайындығы /сабақ мазмұны мен құрылымдық бөлшектерін білу дәрежесі; психологиялық мақсаттың түсіну дәрежесі, оны орындауға іштей дайындығы/;</w:t>
      </w:r>
    </w:p>
    <w:p w:rsidR="00040711" w:rsidRPr="00CE21C5" w:rsidRDefault="00040711" w:rsidP="00040711">
      <w:pPr>
        <w:tabs>
          <w:tab w:val="left" w:pos="720"/>
        </w:tabs>
        <w:ind w:firstLine="709"/>
        <w:jc w:val="both"/>
        <w:rPr>
          <w:sz w:val="28"/>
          <w:szCs w:val="28"/>
        </w:rPr>
      </w:pPr>
      <w:r w:rsidRPr="00CE21C5">
        <w:rPr>
          <w:sz w:val="28"/>
          <w:szCs w:val="28"/>
        </w:rPr>
        <w:t>ә/ сабақ басында және оны іске асыру үдерісіндегі жұмыс сезімі \жинақылық, сабақтың тақырыбы мен психологиялық мақсаттың үндесуі, педагогикалық тұрақтылық/.</w:t>
      </w:r>
    </w:p>
    <w:p w:rsidR="00040711" w:rsidRPr="00CE21C5" w:rsidRDefault="00040711" w:rsidP="00040711">
      <w:pPr>
        <w:tabs>
          <w:tab w:val="left" w:pos="720"/>
        </w:tabs>
        <w:ind w:firstLine="709"/>
        <w:jc w:val="both"/>
        <w:rPr>
          <w:b/>
          <w:bCs/>
          <w:sz w:val="28"/>
          <w:szCs w:val="28"/>
        </w:rPr>
      </w:pPr>
      <w:r w:rsidRPr="00CE21C5">
        <w:rPr>
          <w:b/>
          <w:bCs/>
          <w:sz w:val="28"/>
          <w:szCs w:val="28"/>
        </w:rPr>
        <w:t>ІІІ. Оқушылардың танымдық әрекетін ұйымдастыру</w:t>
      </w:r>
    </w:p>
    <w:p w:rsidR="00040711" w:rsidRPr="00CE21C5" w:rsidRDefault="00040711" w:rsidP="00040711">
      <w:pPr>
        <w:tabs>
          <w:tab w:val="left" w:pos="720"/>
        </w:tabs>
        <w:ind w:firstLine="709"/>
        <w:jc w:val="both"/>
        <w:rPr>
          <w:sz w:val="28"/>
          <w:szCs w:val="28"/>
        </w:rPr>
      </w:pPr>
      <w:r w:rsidRPr="00CE21C5">
        <w:rPr>
          <w:b/>
          <w:bCs/>
          <w:sz w:val="28"/>
          <w:szCs w:val="28"/>
        </w:rPr>
        <w:t>1.</w:t>
      </w:r>
      <w:r w:rsidRPr="00CE21C5">
        <w:rPr>
          <w:sz w:val="28"/>
          <w:szCs w:val="28"/>
        </w:rPr>
        <w:t xml:space="preserve"> Оқушылардың ойлау мен қиялдың өнімді жұмысы үшін жағдай қандай деңгейде қамтамасыз етілді:</w:t>
      </w:r>
    </w:p>
    <w:p w:rsidR="00040711" w:rsidRPr="00CE21C5" w:rsidRDefault="00040711" w:rsidP="00040711">
      <w:pPr>
        <w:tabs>
          <w:tab w:val="left" w:pos="720"/>
        </w:tabs>
        <w:ind w:firstLine="709"/>
        <w:jc w:val="both"/>
        <w:rPr>
          <w:sz w:val="28"/>
          <w:szCs w:val="28"/>
        </w:rPr>
      </w:pPr>
      <w:r w:rsidRPr="00CE21C5">
        <w:rPr>
          <w:sz w:val="28"/>
          <w:szCs w:val="28"/>
        </w:rPr>
        <w:t>а/ оқытылатын жадығатты оқушылардың түсіну, қабылдау қалай жүзеге асты;</w:t>
      </w:r>
    </w:p>
    <w:p w:rsidR="00040711" w:rsidRPr="00CE21C5" w:rsidRDefault="00040711" w:rsidP="00040711">
      <w:pPr>
        <w:tabs>
          <w:tab w:val="left" w:pos="720"/>
        </w:tabs>
        <w:ind w:firstLine="709"/>
        <w:jc w:val="both"/>
        <w:rPr>
          <w:sz w:val="28"/>
          <w:szCs w:val="28"/>
        </w:rPr>
      </w:pPr>
      <w:r w:rsidRPr="00CE21C5">
        <w:rPr>
          <w:sz w:val="28"/>
          <w:szCs w:val="28"/>
        </w:rPr>
        <w:t>ә/ тапсырмалар қандай формада қолданды /сендіру/;</w:t>
      </w:r>
    </w:p>
    <w:p w:rsidR="00040711" w:rsidRPr="00CE21C5" w:rsidRDefault="00040711" w:rsidP="00040711">
      <w:pPr>
        <w:tabs>
          <w:tab w:val="left" w:pos="720"/>
        </w:tabs>
        <w:ind w:firstLine="709"/>
        <w:jc w:val="both"/>
        <w:rPr>
          <w:sz w:val="28"/>
          <w:szCs w:val="28"/>
        </w:rPr>
      </w:pPr>
      <w:r w:rsidRPr="00CE21C5">
        <w:rPr>
          <w:sz w:val="28"/>
          <w:szCs w:val="28"/>
        </w:rPr>
        <w:t>б/ зейін салу мен зейін тұрақтылығы қалай жүзеге асты;</w:t>
      </w:r>
    </w:p>
    <w:p w:rsidR="00040711" w:rsidRPr="00CE21C5" w:rsidRDefault="00040711" w:rsidP="00040711">
      <w:pPr>
        <w:tabs>
          <w:tab w:val="left" w:pos="720"/>
        </w:tabs>
        <w:ind w:firstLine="709"/>
        <w:jc w:val="both"/>
        <w:rPr>
          <w:sz w:val="28"/>
          <w:szCs w:val="28"/>
        </w:rPr>
      </w:pPr>
      <w:r w:rsidRPr="00CE21C5">
        <w:rPr>
          <w:sz w:val="28"/>
          <w:szCs w:val="28"/>
        </w:rPr>
        <w:t>в/ жаңа жадығатты түсінуге қажет оқушылардың ертерек алған білімдерін жадында сақтау үшін қандай жұмыс түрлері қалай қолданды / жеке сауалнама, сыныппен әңгімелесу, қайталауға арналған жаттығулар/.</w:t>
      </w:r>
    </w:p>
    <w:p w:rsidR="00040711" w:rsidRPr="00CE21C5" w:rsidRDefault="00040711" w:rsidP="00040711">
      <w:pPr>
        <w:tabs>
          <w:tab w:val="left" w:pos="720"/>
        </w:tabs>
        <w:ind w:firstLine="709"/>
        <w:jc w:val="both"/>
        <w:rPr>
          <w:sz w:val="28"/>
          <w:szCs w:val="28"/>
        </w:rPr>
      </w:pPr>
      <w:r w:rsidRPr="00CE21C5">
        <w:rPr>
          <w:b/>
          <w:bCs/>
          <w:sz w:val="28"/>
          <w:szCs w:val="28"/>
        </w:rPr>
        <w:t>2.</w:t>
      </w:r>
      <w:r w:rsidRPr="00CE21C5">
        <w:rPr>
          <w:sz w:val="28"/>
          <w:szCs w:val="28"/>
        </w:rPr>
        <w:t xml:space="preserve"> Жаңа білім мен икемдерді қалыптастыру үдерісінде оқушылардың ойлау және қиялдау әрекетін ұйымдастыру:</w:t>
      </w:r>
    </w:p>
    <w:p w:rsidR="00040711" w:rsidRPr="00CE21C5" w:rsidRDefault="00040711" w:rsidP="00040711">
      <w:pPr>
        <w:tabs>
          <w:tab w:val="left" w:pos="720"/>
        </w:tabs>
        <w:ind w:firstLine="709"/>
        <w:jc w:val="both"/>
        <w:rPr>
          <w:sz w:val="28"/>
          <w:szCs w:val="28"/>
        </w:rPr>
      </w:pPr>
      <w:r w:rsidRPr="00CE21C5">
        <w:rPr>
          <w:sz w:val="28"/>
          <w:szCs w:val="28"/>
        </w:rPr>
        <w:t>а/ нақты  көріністері, ініктері, бейнелердің бекітуі, жаңалықтар, формула шығару т.т оқушылардың  білімдері қандай деңгейді қалыптаса бастады;</w:t>
      </w:r>
    </w:p>
    <w:p w:rsidR="00040711" w:rsidRPr="00CE21C5" w:rsidRDefault="00040711" w:rsidP="00040711">
      <w:pPr>
        <w:tabs>
          <w:tab w:val="left" w:pos="720"/>
        </w:tabs>
        <w:ind w:firstLine="709"/>
        <w:jc w:val="both"/>
        <w:rPr>
          <w:sz w:val="28"/>
          <w:szCs w:val="28"/>
        </w:rPr>
      </w:pPr>
      <w:r w:rsidRPr="00CE21C5">
        <w:rPr>
          <w:sz w:val="28"/>
          <w:szCs w:val="28"/>
        </w:rPr>
        <w:t>ә/ көрініс, түсінік, түсіну деңгейі, жаңа бейнелердің қалыптасуындағы қандай психологиялық заңдылықтар ескерілді;</w:t>
      </w:r>
    </w:p>
    <w:p w:rsidR="00040711" w:rsidRPr="00CE21C5" w:rsidRDefault="00040711" w:rsidP="00040711">
      <w:pPr>
        <w:tabs>
          <w:tab w:val="left" w:pos="720"/>
        </w:tabs>
        <w:ind w:firstLine="709"/>
        <w:jc w:val="both"/>
        <w:rPr>
          <w:sz w:val="28"/>
          <w:szCs w:val="28"/>
        </w:rPr>
      </w:pPr>
      <w:r w:rsidRPr="00CE21C5">
        <w:rPr>
          <w:sz w:val="28"/>
          <w:szCs w:val="28"/>
        </w:rPr>
        <w:t>б/ оқушылардың ойлау еркіндігі, белсенділігі қандай тәсілдер арқылы қызығушылық туғызды /сабақтағы сұрақтар жүйесі, проблемалық жағдайді туғызу, түрлі деңгейдегі проблемалық-эвристикалық тапсырмалар, жетіспейтін және шамадан тыс мәліметтері бар есептер, ізденіс, зерттеу жұмыстары/.</w:t>
      </w:r>
    </w:p>
    <w:p w:rsidR="00040711" w:rsidRPr="00CE21C5" w:rsidRDefault="00040711" w:rsidP="00040711">
      <w:pPr>
        <w:tabs>
          <w:tab w:val="left" w:pos="720"/>
        </w:tabs>
        <w:ind w:firstLine="709"/>
        <w:jc w:val="both"/>
        <w:rPr>
          <w:sz w:val="28"/>
          <w:szCs w:val="28"/>
        </w:rPr>
      </w:pPr>
      <w:r w:rsidRPr="00CE21C5">
        <w:rPr>
          <w:sz w:val="28"/>
          <w:szCs w:val="28"/>
        </w:rPr>
        <w:t>в/ жеткен түсіне алу деңгейі қандай / баяндау, салыстырмалы, түсіндірме, бекіту, бағалау, проблемалық/; идеал мен сендіруді қалыптастыруға мұғалім қалай басшылық етті;</w:t>
      </w:r>
    </w:p>
    <w:p w:rsidR="00040711" w:rsidRPr="00CE21C5" w:rsidRDefault="00040711" w:rsidP="00040711">
      <w:pPr>
        <w:tabs>
          <w:tab w:val="left" w:pos="720"/>
        </w:tabs>
        <w:ind w:firstLine="709"/>
        <w:jc w:val="both"/>
        <w:rPr>
          <w:sz w:val="28"/>
          <w:szCs w:val="28"/>
        </w:rPr>
      </w:pPr>
      <w:r w:rsidRPr="00CE21C5">
        <w:rPr>
          <w:sz w:val="28"/>
          <w:szCs w:val="28"/>
        </w:rPr>
        <w:t>г/  сабақта шығармашылық жұмыстың қай түрі қолданды және мұғалім оқушылардың шығармашылық қиялын қалай басқарды/жұмыстың тақырыбы мен мақсатын түсіндіру, оны орындаудағы жағдай, жадығатты таңдау және жүйелеуге үйрету, нәтижелерді өңдеу және жұмыстарды рәсімдеу/.</w:t>
      </w:r>
    </w:p>
    <w:p w:rsidR="00040711" w:rsidRPr="00CE21C5" w:rsidRDefault="00040711" w:rsidP="00040711">
      <w:pPr>
        <w:tabs>
          <w:tab w:val="left" w:pos="720"/>
        </w:tabs>
        <w:ind w:firstLine="709"/>
        <w:jc w:val="both"/>
        <w:rPr>
          <w:sz w:val="28"/>
          <w:szCs w:val="28"/>
        </w:rPr>
      </w:pPr>
      <w:r w:rsidRPr="00CE21C5">
        <w:rPr>
          <w:b/>
          <w:bCs/>
          <w:sz w:val="28"/>
          <w:szCs w:val="28"/>
        </w:rPr>
        <w:t>3 .</w:t>
      </w:r>
      <w:r w:rsidRPr="00CE21C5">
        <w:rPr>
          <w:sz w:val="28"/>
          <w:szCs w:val="28"/>
        </w:rPr>
        <w:t xml:space="preserve"> Жұмыс нәтижелерін бекіту:</w:t>
      </w:r>
    </w:p>
    <w:p w:rsidR="00040711" w:rsidRPr="00CE21C5" w:rsidRDefault="00040711" w:rsidP="00040711">
      <w:pPr>
        <w:tabs>
          <w:tab w:val="left" w:pos="720"/>
        </w:tabs>
        <w:ind w:firstLine="709"/>
        <w:jc w:val="both"/>
        <w:rPr>
          <w:sz w:val="28"/>
          <w:szCs w:val="28"/>
        </w:rPr>
      </w:pPr>
      <w:r w:rsidRPr="00CE21C5">
        <w:rPr>
          <w:sz w:val="28"/>
          <w:szCs w:val="28"/>
        </w:rPr>
        <w:t>а/ жаттығулардың көмегімен дағдыларды қалыптастыру;</w:t>
      </w:r>
    </w:p>
    <w:p w:rsidR="00040711" w:rsidRPr="00CE21C5" w:rsidRDefault="00040711" w:rsidP="00040711">
      <w:pPr>
        <w:tabs>
          <w:tab w:val="left" w:pos="720"/>
        </w:tabs>
        <w:ind w:firstLine="709"/>
        <w:jc w:val="both"/>
        <w:rPr>
          <w:sz w:val="28"/>
          <w:szCs w:val="28"/>
        </w:rPr>
      </w:pPr>
      <w:r w:rsidRPr="00CE21C5">
        <w:rPr>
          <w:sz w:val="28"/>
          <w:szCs w:val="28"/>
        </w:rPr>
        <w:t>ә/ интерференцияны алдын алу және жаңа жұмыс жағдайына  ертерек үйренген икемдерді көшіру.</w:t>
      </w:r>
    </w:p>
    <w:p w:rsidR="00040711" w:rsidRPr="00CE21C5" w:rsidRDefault="00040711" w:rsidP="00040711">
      <w:pPr>
        <w:tabs>
          <w:tab w:val="left" w:pos="720"/>
        </w:tabs>
        <w:ind w:firstLine="709"/>
        <w:jc w:val="both"/>
        <w:rPr>
          <w:b/>
          <w:bCs/>
          <w:sz w:val="28"/>
          <w:szCs w:val="28"/>
        </w:rPr>
      </w:pPr>
      <w:r w:rsidRPr="00CE21C5">
        <w:rPr>
          <w:b/>
          <w:bCs/>
          <w:sz w:val="28"/>
          <w:szCs w:val="28"/>
        </w:rPr>
        <w:t>ІV. Оқушылардың ұйымдастырылуы</w:t>
      </w:r>
    </w:p>
    <w:p w:rsidR="00040711" w:rsidRPr="00CE21C5" w:rsidRDefault="00040711" w:rsidP="00040711">
      <w:pPr>
        <w:tabs>
          <w:tab w:val="left" w:pos="720"/>
        </w:tabs>
        <w:ind w:firstLine="709"/>
        <w:jc w:val="both"/>
        <w:rPr>
          <w:sz w:val="28"/>
          <w:szCs w:val="28"/>
        </w:rPr>
      </w:pPr>
      <w:r w:rsidRPr="00CE21C5">
        <w:rPr>
          <w:sz w:val="28"/>
          <w:szCs w:val="28"/>
        </w:rPr>
        <w:t>1. Ойлау дамуының деңгейі, оқуға деген көзқарасы және  жеке оқушылардың өзіндік ұйымдастырушылық қабілеттерін талдау /мүмкіндік деңгейде/.</w:t>
      </w:r>
    </w:p>
    <w:p w:rsidR="00040711" w:rsidRPr="00CE21C5" w:rsidRDefault="00040711" w:rsidP="00040711">
      <w:pPr>
        <w:tabs>
          <w:tab w:val="left" w:pos="720"/>
        </w:tabs>
        <w:ind w:firstLine="709"/>
        <w:jc w:val="both"/>
        <w:rPr>
          <w:sz w:val="28"/>
          <w:szCs w:val="28"/>
        </w:rPr>
      </w:pPr>
      <w:r w:rsidRPr="00CE21C5">
        <w:rPr>
          <w:sz w:val="28"/>
          <w:szCs w:val="28"/>
        </w:rPr>
        <w:lastRenderedPageBreak/>
        <w:t>2. Мұғалім оқу деңгейі арқылы оқушылардың топтарын  қалай анықтайды және оқу сабақтарының топтық және дара түрлерін сыныпта фронталды жұмысты қалай сәйкестендіреді.</w:t>
      </w:r>
    </w:p>
    <w:p w:rsidR="00040711" w:rsidRPr="00CE21C5" w:rsidRDefault="00040711" w:rsidP="00040711">
      <w:pPr>
        <w:tabs>
          <w:tab w:val="left" w:pos="720"/>
        </w:tabs>
        <w:ind w:firstLine="709"/>
        <w:jc w:val="both"/>
        <w:rPr>
          <w:b/>
          <w:bCs/>
          <w:sz w:val="28"/>
          <w:szCs w:val="28"/>
        </w:rPr>
      </w:pPr>
      <w:r w:rsidRPr="00CE21C5">
        <w:rPr>
          <w:b/>
          <w:bCs/>
          <w:sz w:val="28"/>
          <w:szCs w:val="28"/>
        </w:rPr>
        <w:t>V. Оқушылардың жас ерекшеліктерін ескеру</w:t>
      </w:r>
    </w:p>
    <w:p w:rsidR="00040711" w:rsidRPr="00CE21C5" w:rsidRDefault="00040711" w:rsidP="00040711">
      <w:pPr>
        <w:tabs>
          <w:tab w:val="left" w:pos="720"/>
        </w:tabs>
        <w:ind w:firstLine="709"/>
        <w:jc w:val="both"/>
        <w:rPr>
          <w:sz w:val="28"/>
          <w:szCs w:val="28"/>
        </w:rPr>
      </w:pPr>
      <w:r w:rsidRPr="00CE21C5">
        <w:rPr>
          <w:sz w:val="28"/>
          <w:szCs w:val="28"/>
        </w:rPr>
        <w:t>1. Іс жүзінде және сабаққа дайындық кезіндегі барлық бөлімдерді оқушылардың жеке жас ерекшеліктері қалай ескеріледі/ сабақ мақсаты мен стилін анықтауда, оқыту үдерісінің саралау келісінде және оқушылардың танымдық әрекеттерін ұйымдастырғанда /</w:t>
      </w:r>
    </w:p>
    <w:p w:rsidR="00040711" w:rsidRPr="00CE21C5" w:rsidRDefault="00040711" w:rsidP="00040711">
      <w:pPr>
        <w:tabs>
          <w:tab w:val="left" w:pos="720"/>
        </w:tabs>
        <w:ind w:firstLine="709"/>
        <w:jc w:val="both"/>
        <w:rPr>
          <w:b/>
          <w:bCs/>
          <w:sz w:val="28"/>
          <w:szCs w:val="28"/>
        </w:rPr>
      </w:pPr>
      <w:r w:rsidRPr="00CE21C5">
        <w:rPr>
          <w:b/>
          <w:bCs/>
          <w:sz w:val="28"/>
          <w:szCs w:val="28"/>
        </w:rPr>
        <w:t>Практика кезінде жеке тапсырмалардың тізімі</w:t>
      </w:r>
    </w:p>
    <w:p w:rsidR="00040711" w:rsidRPr="00CE21C5" w:rsidRDefault="00040711" w:rsidP="00040711">
      <w:pPr>
        <w:tabs>
          <w:tab w:val="left" w:pos="720"/>
        </w:tabs>
        <w:ind w:firstLine="709"/>
        <w:jc w:val="both"/>
        <w:rPr>
          <w:sz w:val="28"/>
          <w:szCs w:val="28"/>
        </w:rPr>
      </w:pPr>
      <w:r w:rsidRPr="00CE21C5">
        <w:rPr>
          <w:b/>
          <w:bCs/>
          <w:sz w:val="28"/>
          <w:szCs w:val="28"/>
        </w:rPr>
        <w:t xml:space="preserve">Мақсаты: студенттердің </w:t>
      </w:r>
      <w:r w:rsidRPr="00CE21C5">
        <w:rPr>
          <w:sz w:val="28"/>
          <w:szCs w:val="28"/>
        </w:rPr>
        <w:t>мамандырылуын ескере отырып, пәндік қызығушылық аясында кәсіби икемдерін дамыту,</w:t>
      </w:r>
    </w:p>
    <w:p w:rsidR="00040711" w:rsidRPr="00CE21C5" w:rsidRDefault="00040711" w:rsidP="00040711">
      <w:pPr>
        <w:tabs>
          <w:tab w:val="left" w:pos="1440"/>
        </w:tabs>
        <w:ind w:firstLine="709"/>
        <w:jc w:val="both"/>
        <w:rPr>
          <w:sz w:val="28"/>
          <w:szCs w:val="28"/>
        </w:rPr>
      </w:pPr>
      <w:r w:rsidRPr="00CE21C5">
        <w:rPr>
          <w:b/>
          <w:bCs/>
          <w:sz w:val="28"/>
          <w:szCs w:val="28"/>
        </w:rPr>
        <w:t>Ескерту</w:t>
      </w:r>
      <w:r w:rsidRPr="00CE21C5">
        <w:rPr>
          <w:sz w:val="28"/>
          <w:szCs w:val="28"/>
        </w:rPr>
        <w:t>: студенттердің қызығушылықтарын және қабілеттеріне байланысты тапсырмалар тақырыптары нақтылануы  мүмкін.</w:t>
      </w:r>
    </w:p>
    <w:p w:rsidR="00040711" w:rsidRPr="00CE21C5" w:rsidRDefault="00040711" w:rsidP="00040711">
      <w:pPr>
        <w:tabs>
          <w:tab w:val="left" w:pos="1440"/>
        </w:tabs>
        <w:ind w:firstLine="709"/>
        <w:jc w:val="both"/>
        <w:rPr>
          <w:b/>
          <w:bCs/>
          <w:sz w:val="28"/>
          <w:szCs w:val="28"/>
        </w:rPr>
      </w:pPr>
      <w:r w:rsidRPr="00CE21C5">
        <w:rPr>
          <w:b/>
          <w:bCs/>
          <w:sz w:val="28"/>
          <w:szCs w:val="28"/>
        </w:rPr>
        <w:t>Жеке тапсырмаларды орындаудағы әрекет құрылымы:</w:t>
      </w:r>
    </w:p>
    <w:p w:rsidR="00040711" w:rsidRPr="00CE21C5" w:rsidRDefault="00040711" w:rsidP="00040711">
      <w:pPr>
        <w:tabs>
          <w:tab w:val="left" w:pos="720"/>
        </w:tabs>
        <w:ind w:firstLine="709"/>
        <w:jc w:val="both"/>
        <w:rPr>
          <w:sz w:val="28"/>
          <w:szCs w:val="28"/>
        </w:rPr>
      </w:pPr>
      <w:r w:rsidRPr="00CE21C5">
        <w:rPr>
          <w:sz w:val="28"/>
          <w:szCs w:val="28"/>
        </w:rPr>
        <w:t>1. Зерттеу тақырыбын анықтау. Жұмыс бағытын және көлемін анықтау.</w:t>
      </w:r>
    </w:p>
    <w:p w:rsidR="00040711" w:rsidRPr="00CE21C5" w:rsidRDefault="00040711" w:rsidP="00040711">
      <w:pPr>
        <w:tabs>
          <w:tab w:val="left" w:pos="720"/>
        </w:tabs>
        <w:ind w:firstLine="709"/>
        <w:jc w:val="both"/>
        <w:rPr>
          <w:sz w:val="28"/>
          <w:szCs w:val="28"/>
        </w:rPr>
      </w:pPr>
      <w:r w:rsidRPr="00CE21C5">
        <w:rPr>
          <w:sz w:val="28"/>
          <w:szCs w:val="28"/>
        </w:rPr>
        <w:t>2. Зерттеу бағдарламасын құрастыру.</w:t>
      </w:r>
    </w:p>
    <w:p w:rsidR="00040711" w:rsidRPr="00CE21C5" w:rsidRDefault="00040711" w:rsidP="00040711">
      <w:pPr>
        <w:tabs>
          <w:tab w:val="left" w:pos="720"/>
        </w:tabs>
        <w:ind w:firstLine="709"/>
        <w:jc w:val="both"/>
        <w:rPr>
          <w:sz w:val="28"/>
          <w:szCs w:val="28"/>
        </w:rPr>
      </w:pPr>
      <w:r w:rsidRPr="00CE21C5">
        <w:rPr>
          <w:sz w:val="28"/>
          <w:szCs w:val="28"/>
        </w:rPr>
        <w:t>3. Психологиялық тексеріс өткізу.</w:t>
      </w:r>
    </w:p>
    <w:p w:rsidR="00040711" w:rsidRPr="00CE21C5" w:rsidRDefault="00040711" w:rsidP="00040711">
      <w:pPr>
        <w:tabs>
          <w:tab w:val="left" w:pos="720"/>
        </w:tabs>
        <w:ind w:firstLine="709"/>
        <w:jc w:val="both"/>
        <w:rPr>
          <w:sz w:val="28"/>
          <w:szCs w:val="28"/>
        </w:rPr>
      </w:pPr>
      <w:r w:rsidRPr="00CE21C5">
        <w:rPr>
          <w:sz w:val="28"/>
          <w:szCs w:val="28"/>
        </w:rPr>
        <w:t>4. Алынған нәтижелерді баяндау және талдау.</w:t>
      </w:r>
    </w:p>
    <w:p w:rsidR="00040711" w:rsidRPr="00CE21C5" w:rsidRDefault="00040711" w:rsidP="00040711">
      <w:pPr>
        <w:tabs>
          <w:tab w:val="left" w:pos="720"/>
        </w:tabs>
        <w:ind w:firstLine="709"/>
        <w:jc w:val="both"/>
        <w:rPr>
          <w:sz w:val="28"/>
          <w:szCs w:val="28"/>
        </w:rPr>
      </w:pPr>
      <w:r w:rsidRPr="00CE21C5">
        <w:rPr>
          <w:sz w:val="28"/>
          <w:szCs w:val="28"/>
        </w:rPr>
        <w:t>5. Ұсыныстарды құрастыру.</w:t>
      </w:r>
    </w:p>
    <w:p w:rsidR="00040711" w:rsidRPr="00CE21C5" w:rsidRDefault="00040711" w:rsidP="00040711">
      <w:pPr>
        <w:pStyle w:val="a7"/>
        <w:spacing w:after="0"/>
        <w:ind w:left="0" w:firstLine="709"/>
        <w:jc w:val="both"/>
        <w:rPr>
          <w:rFonts w:ascii="Times New Roman" w:eastAsia="Times New Roman" w:hAnsi="Times New Roman" w:cs="Times New Roman"/>
          <w:b/>
          <w:sz w:val="28"/>
          <w:szCs w:val="28"/>
          <w:lang w:val="kk-KZ"/>
        </w:rPr>
      </w:pPr>
    </w:p>
    <w:p w:rsidR="00040711" w:rsidRPr="00CE21C5" w:rsidRDefault="00040711" w:rsidP="00936D33">
      <w:pPr>
        <w:pStyle w:val="a7"/>
        <w:spacing w:after="0" w:line="240" w:lineRule="auto"/>
        <w:ind w:left="0" w:firstLine="709"/>
        <w:jc w:val="both"/>
        <w:rPr>
          <w:rFonts w:ascii="Times New Roman" w:eastAsia="Times New Roman" w:hAnsi="Times New Roman" w:cs="Times New Roman"/>
          <w:b/>
          <w:sz w:val="28"/>
          <w:szCs w:val="28"/>
          <w:lang w:val="kk-KZ"/>
        </w:rPr>
      </w:pPr>
      <w:r w:rsidRPr="00CE21C5">
        <w:rPr>
          <w:rFonts w:ascii="Times New Roman" w:eastAsia="Times New Roman" w:hAnsi="Times New Roman" w:cs="Times New Roman"/>
          <w:b/>
          <w:sz w:val="28"/>
          <w:szCs w:val="28"/>
          <w:lang w:val="kk-KZ"/>
        </w:rPr>
        <w:t>Тәжірибе кезінде студенттердің міндеттері</w:t>
      </w:r>
    </w:p>
    <w:p w:rsidR="00040711" w:rsidRPr="00CE21C5" w:rsidRDefault="00040711" w:rsidP="00936D33">
      <w:pPr>
        <w:pStyle w:val="a7"/>
        <w:spacing w:after="0" w:line="240" w:lineRule="auto"/>
        <w:ind w:left="0" w:firstLine="709"/>
        <w:jc w:val="both"/>
        <w:rPr>
          <w:rFonts w:ascii="Times New Roman" w:eastAsia="Times New Roman" w:hAnsi="Times New Roman" w:cs="Times New Roman"/>
          <w:sz w:val="28"/>
          <w:szCs w:val="28"/>
          <w:lang w:val="kk-KZ"/>
        </w:rPr>
      </w:pPr>
      <w:r w:rsidRPr="00CE21C5">
        <w:rPr>
          <w:rFonts w:ascii="Times New Roman" w:eastAsia="Times New Roman" w:hAnsi="Times New Roman" w:cs="Times New Roman"/>
          <w:sz w:val="28"/>
          <w:szCs w:val="28"/>
          <w:lang w:val="kk-KZ"/>
        </w:rPr>
        <w:t>Кредиттер сағаттарында анықталған оқу тәжірибесі өтетін апталарда студент міндетті түрде болу керек</w:t>
      </w:r>
      <w:r w:rsidR="00936D33">
        <w:rPr>
          <w:rFonts w:ascii="Times New Roman" w:eastAsia="Times New Roman" w:hAnsi="Times New Roman" w:cs="Times New Roman"/>
          <w:sz w:val="28"/>
          <w:szCs w:val="28"/>
          <w:lang w:val="kk-KZ"/>
        </w:rPr>
        <w:t>.</w:t>
      </w:r>
      <w:r w:rsidRPr="00CE21C5">
        <w:rPr>
          <w:rFonts w:ascii="Times New Roman" w:eastAsia="Times New Roman" w:hAnsi="Times New Roman" w:cs="Times New Roman"/>
          <w:sz w:val="28"/>
          <w:szCs w:val="28"/>
          <w:lang w:val="kk-KZ"/>
        </w:rPr>
        <w:t xml:space="preserve"> Студент барлық жұмыстарды мезгілінде орындау керек, тәжірибемен қарастырылған бағдарлама бойынша барлық істерді жүзеге асырып үлгеруі тиіс. Практикант ұйымның ішкі күнтізбелік ережелеріне, тәжірибенің жетекшісі мен  әкімшілік әмірлерге  бағыну керек. Көрсетілген талаптар орындалмаған жағдайда,  студент тәжірибеден шығарып  тасталуы мүмкін. Тәжірибеден өтпеген студент, тәжірибенің бағдарламасын өтемеген, жұмыс туралы жағымсыз пікір алған болса немесе қорғау есебінде қанағатталмаған бағаны алатын болса, онда ол қайтадан келесі академиялық кезеңде теориялық оқумен қатар немесе жазғы семестр кезіне қайтадан тәжірибе өтуге жіберіледі.</w:t>
      </w:r>
    </w:p>
    <w:p w:rsidR="00040711" w:rsidRPr="00CE21C5" w:rsidRDefault="00040711" w:rsidP="00936D33">
      <w:pPr>
        <w:tabs>
          <w:tab w:val="left" w:pos="720"/>
        </w:tabs>
        <w:ind w:firstLine="709"/>
        <w:jc w:val="both"/>
        <w:rPr>
          <w:b/>
          <w:bCs/>
          <w:sz w:val="28"/>
          <w:szCs w:val="28"/>
          <w:lang w:val="kk-KZ"/>
        </w:rPr>
      </w:pPr>
      <w:r w:rsidRPr="00CE21C5">
        <w:rPr>
          <w:b/>
          <w:bCs/>
          <w:sz w:val="28"/>
          <w:szCs w:val="28"/>
          <w:lang w:val="kk-KZ"/>
        </w:rPr>
        <w:t>Практика бойынша есеп</w:t>
      </w:r>
    </w:p>
    <w:p w:rsidR="00040711" w:rsidRPr="00CE21C5" w:rsidRDefault="00040711" w:rsidP="00936D33">
      <w:pPr>
        <w:tabs>
          <w:tab w:val="left" w:pos="720"/>
        </w:tabs>
        <w:ind w:firstLine="709"/>
        <w:jc w:val="both"/>
        <w:rPr>
          <w:sz w:val="28"/>
          <w:szCs w:val="28"/>
          <w:lang w:val="kk-KZ"/>
        </w:rPr>
      </w:pPr>
      <w:r w:rsidRPr="00CE21C5">
        <w:rPr>
          <w:sz w:val="28"/>
          <w:szCs w:val="28"/>
          <w:lang w:val="kk-KZ"/>
        </w:rPr>
        <w:t>Практика қорытындысын шығару төмендегілерді ескереді:</w:t>
      </w:r>
    </w:p>
    <w:p w:rsidR="00040711" w:rsidRPr="00CE21C5" w:rsidRDefault="00040711" w:rsidP="00936D33">
      <w:pPr>
        <w:tabs>
          <w:tab w:val="left" w:pos="720"/>
        </w:tabs>
        <w:ind w:firstLine="709"/>
        <w:jc w:val="both"/>
        <w:rPr>
          <w:sz w:val="28"/>
          <w:szCs w:val="28"/>
          <w:lang w:val="kk-KZ"/>
        </w:rPr>
      </w:pPr>
      <w:r w:rsidRPr="00CE21C5">
        <w:rPr>
          <w:sz w:val="28"/>
          <w:szCs w:val="28"/>
          <w:lang w:val="kk-KZ"/>
        </w:rPr>
        <w:t>1. Титулдық бет.</w:t>
      </w:r>
    </w:p>
    <w:p w:rsidR="00040711" w:rsidRPr="00CE21C5" w:rsidRDefault="00040711" w:rsidP="00936D33">
      <w:pPr>
        <w:tabs>
          <w:tab w:val="left" w:pos="720"/>
        </w:tabs>
        <w:ind w:firstLine="709"/>
        <w:jc w:val="both"/>
        <w:rPr>
          <w:sz w:val="28"/>
          <w:szCs w:val="28"/>
          <w:u w:val="single"/>
          <w:lang w:val="kk-KZ"/>
        </w:rPr>
      </w:pPr>
      <w:r w:rsidRPr="00CE21C5">
        <w:rPr>
          <w:sz w:val="28"/>
          <w:szCs w:val="28"/>
          <w:lang w:val="kk-KZ"/>
        </w:rPr>
        <w:t xml:space="preserve">2. Тапсырмалар негізінде практиканың бар кезеңіндегі жұмыс көлемі мен мінездемесін міндетті түрде көрсететін </w:t>
      </w:r>
      <w:r w:rsidRPr="00CE21C5">
        <w:rPr>
          <w:sz w:val="28"/>
          <w:szCs w:val="28"/>
          <w:u w:val="single"/>
          <w:lang w:val="kk-KZ"/>
        </w:rPr>
        <w:t>практика күнделігі.</w:t>
      </w:r>
    </w:p>
    <w:p w:rsidR="00040711" w:rsidRPr="00CE21C5" w:rsidRDefault="00040711" w:rsidP="00936D33">
      <w:pPr>
        <w:tabs>
          <w:tab w:val="left" w:pos="720"/>
        </w:tabs>
        <w:ind w:firstLine="709"/>
        <w:jc w:val="both"/>
        <w:rPr>
          <w:sz w:val="28"/>
          <w:szCs w:val="28"/>
          <w:u w:val="single"/>
          <w:lang w:val="kk-KZ"/>
        </w:rPr>
      </w:pPr>
      <w:r w:rsidRPr="00CE21C5">
        <w:rPr>
          <w:sz w:val="28"/>
          <w:szCs w:val="28"/>
          <w:lang w:val="kk-KZ"/>
        </w:rPr>
        <w:t xml:space="preserve">3. Практиканың тақырыптық мазмұнын орындау жөнінде, оны жақсарту, өзгерту жөнінде ескерту мен мәліметтері бар </w:t>
      </w:r>
      <w:r w:rsidRPr="00CE21C5">
        <w:rPr>
          <w:sz w:val="28"/>
          <w:szCs w:val="28"/>
          <w:u w:val="single"/>
          <w:lang w:val="kk-KZ"/>
        </w:rPr>
        <w:t>жазбаша есеп.</w:t>
      </w:r>
    </w:p>
    <w:p w:rsidR="00040711" w:rsidRPr="00CE21C5" w:rsidRDefault="00040711" w:rsidP="00936D33">
      <w:pPr>
        <w:tabs>
          <w:tab w:val="left" w:pos="720"/>
        </w:tabs>
        <w:ind w:firstLine="709"/>
        <w:jc w:val="both"/>
        <w:rPr>
          <w:sz w:val="28"/>
          <w:szCs w:val="28"/>
          <w:lang w:val="kk-KZ"/>
        </w:rPr>
      </w:pPr>
      <w:r w:rsidRPr="00CE21C5">
        <w:rPr>
          <w:sz w:val="28"/>
          <w:szCs w:val="28"/>
          <w:lang w:val="kk-KZ"/>
        </w:rPr>
        <w:t>4. Студентке берілген мінездеме,</w:t>
      </w:r>
    </w:p>
    <w:p w:rsidR="00040711" w:rsidRPr="00CE21C5" w:rsidRDefault="00040711" w:rsidP="00936D33">
      <w:pPr>
        <w:tabs>
          <w:tab w:val="left" w:pos="720"/>
        </w:tabs>
        <w:ind w:firstLine="709"/>
        <w:jc w:val="both"/>
        <w:rPr>
          <w:sz w:val="28"/>
          <w:szCs w:val="28"/>
          <w:u w:val="single"/>
          <w:lang w:val="kk-KZ"/>
        </w:rPr>
      </w:pPr>
      <w:r w:rsidRPr="00CE21C5">
        <w:rPr>
          <w:sz w:val="28"/>
          <w:szCs w:val="28"/>
          <w:lang w:val="kk-KZ"/>
        </w:rPr>
        <w:t xml:space="preserve">5. Психологиялық жұмысты өткізудііің педагогикалық құралдарды ашатын </w:t>
      </w:r>
      <w:r w:rsidRPr="00CE21C5">
        <w:rPr>
          <w:sz w:val="28"/>
          <w:szCs w:val="28"/>
          <w:u w:val="single"/>
          <w:lang w:val="kk-KZ"/>
        </w:rPr>
        <w:t>қосымша жадығат.</w:t>
      </w:r>
    </w:p>
    <w:p w:rsidR="00040711" w:rsidRDefault="00040711" w:rsidP="00936D33">
      <w:pPr>
        <w:tabs>
          <w:tab w:val="left" w:pos="720"/>
        </w:tabs>
        <w:ind w:firstLine="709"/>
        <w:jc w:val="both"/>
        <w:rPr>
          <w:sz w:val="28"/>
          <w:szCs w:val="28"/>
          <w:lang w:val="kk-KZ"/>
        </w:rPr>
      </w:pPr>
    </w:p>
    <w:p w:rsidR="00936D33" w:rsidRPr="00CE21C5" w:rsidRDefault="00936D33" w:rsidP="00936D33">
      <w:pPr>
        <w:tabs>
          <w:tab w:val="left" w:pos="720"/>
        </w:tabs>
        <w:ind w:firstLine="709"/>
        <w:jc w:val="both"/>
        <w:rPr>
          <w:sz w:val="28"/>
          <w:szCs w:val="28"/>
          <w:lang w:val="kk-KZ"/>
        </w:rPr>
      </w:pPr>
    </w:p>
    <w:p w:rsidR="00040711" w:rsidRPr="00CE21C5" w:rsidRDefault="00040711" w:rsidP="00936D33">
      <w:pPr>
        <w:pStyle w:val="a7"/>
        <w:spacing w:after="0" w:line="240" w:lineRule="auto"/>
        <w:ind w:left="0" w:firstLine="709"/>
        <w:jc w:val="both"/>
        <w:rPr>
          <w:rFonts w:ascii="Times New Roman" w:eastAsia="Times New Roman" w:hAnsi="Times New Roman" w:cs="Times New Roman"/>
          <w:b/>
          <w:sz w:val="28"/>
          <w:szCs w:val="28"/>
          <w:lang w:val="kk-KZ"/>
        </w:rPr>
      </w:pPr>
      <w:r w:rsidRPr="00CE21C5">
        <w:rPr>
          <w:rFonts w:ascii="Times New Roman" w:eastAsia="Times New Roman" w:hAnsi="Times New Roman" w:cs="Times New Roman"/>
          <w:b/>
          <w:sz w:val="28"/>
          <w:szCs w:val="28"/>
          <w:lang w:val="kk-KZ"/>
        </w:rPr>
        <w:lastRenderedPageBreak/>
        <w:t>Білімді бағалау тәртібі.</w:t>
      </w:r>
    </w:p>
    <w:p w:rsidR="00040711" w:rsidRPr="00CE21C5" w:rsidRDefault="00040711" w:rsidP="00936D33">
      <w:pPr>
        <w:autoSpaceDE w:val="0"/>
        <w:autoSpaceDN w:val="0"/>
        <w:adjustRightInd w:val="0"/>
        <w:ind w:firstLine="709"/>
        <w:jc w:val="both"/>
        <w:rPr>
          <w:sz w:val="28"/>
          <w:szCs w:val="28"/>
          <w:lang w:val="kk-KZ"/>
        </w:rPr>
      </w:pPr>
      <w:r w:rsidRPr="00CE21C5">
        <w:rPr>
          <w:sz w:val="28"/>
          <w:szCs w:val="28"/>
          <w:lang w:val="kk-KZ"/>
        </w:rPr>
        <w:t>Білім алушының есебін тәжірибе жетекшісі тексереді және кафедра меңгерушісінің өкімімен құрылған комиссия алдында қорғалады. Қорытынды баға тәжірибе базасынан  тәжірибе жетекшісінің бағасы ескеріліп қойылады, оның қорытынды бағадан салыстырмалы салмағы 40 % құрайды, және университет атынан жетекші ұсынған есепті қорғау бойынша бағасы ескеріле отырып қойылады, оның қорытынды бағадан салыстырмалы салмағы 60 % құрайды. Есепті қорғау нәтижелері белгіленен балдық-рейтингтік әріптік бағалау жүйесі бойынша дифференцияланған сынақпен бағаланады.</w:t>
      </w:r>
    </w:p>
    <w:p w:rsidR="00040711" w:rsidRPr="00CE21C5" w:rsidRDefault="00040711" w:rsidP="00936D33">
      <w:pPr>
        <w:shd w:val="clear" w:color="auto" w:fill="FFFFFF"/>
        <w:ind w:firstLine="709"/>
        <w:rPr>
          <w:sz w:val="28"/>
          <w:szCs w:val="28"/>
        </w:rPr>
      </w:pPr>
      <w:r w:rsidRPr="00CE21C5">
        <w:rPr>
          <w:sz w:val="28"/>
          <w:szCs w:val="28"/>
          <w:lang w:val="kk-KZ"/>
        </w:rPr>
        <w:t>Осыған орай</w:t>
      </w:r>
      <w:r w:rsidRPr="00CE21C5">
        <w:rPr>
          <w:sz w:val="28"/>
          <w:szCs w:val="28"/>
        </w:rPr>
        <w:t>:</w:t>
      </w:r>
    </w:p>
    <w:p w:rsidR="00040711" w:rsidRPr="00CE21C5" w:rsidRDefault="00040711" w:rsidP="00936D33">
      <w:pPr>
        <w:widowControl w:val="0"/>
        <w:numPr>
          <w:ilvl w:val="0"/>
          <w:numId w:val="20"/>
        </w:numPr>
        <w:shd w:val="clear" w:color="auto" w:fill="FFFFFF"/>
        <w:tabs>
          <w:tab w:val="left" w:pos="470"/>
        </w:tabs>
        <w:autoSpaceDE w:val="0"/>
        <w:autoSpaceDN w:val="0"/>
        <w:adjustRightInd w:val="0"/>
        <w:ind w:firstLine="709"/>
        <w:rPr>
          <w:sz w:val="28"/>
          <w:szCs w:val="28"/>
        </w:rPr>
      </w:pPr>
      <w:r w:rsidRPr="00CE21C5">
        <w:rPr>
          <w:sz w:val="28"/>
          <w:szCs w:val="28"/>
          <w:lang w:val="kk-KZ"/>
        </w:rPr>
        <w:t>Сипаттауда айтылған пікір</w:t>
      </w:r>
      <w:r w:rsidRPr="00CE21C5">
        <w:rPr>
          <w:sz w:val="28"/>
          <w:szCs w:val="28"/>
        </w:rPr>
        <w:t>;</w:t>
      </w:r>
    </w:p>
    <w:p w:rsidR="00040711" w:rsidRPr="00CE21C5" w:rsidRDefault="00040711" w:rsidP="00936D33">
      <w:pPr>
        <w:widowControl w:val="0"/>
        <w:numPr>
          <w:ilvl w:val="0"/>
          <w:numId w:val="20"/>
        </w:numPr>
        <w:shd w:val="clear" w:color="auto" w:fill="FFFFFF"/>
        <w:tabs>
          <w:tab w:val="left" w:pos="470"/>
          <w:tab w:val="left" w:pos="6077"/>
        </w:tabs>
        <w:autoSpaceDE w:val="0"/>
        <w:autoSpaceDN w:val="0"/>
        <w:adjustRightInd w:val="0"/>
        <w:ind w:firstLine="709"/>
        <w:rPr>
          <w:sz w:val="28"/>
          <w:szCs w:val="28"/>
        </w:rPr>
      </w:pPr>
      <w:r w:rsidRPr="00CE21C5">
        <w:rPr>
          <w:sz w:val="28"/>
          <w:szCs w:val="28"/>
          <w:lang w:val="kk-KZ"/>
        </w:rPr>
        <w:t>Күнделіктегі жазбалардың мазмұны мен оны толтыру ұқыптылығы</w:t>
      </w:r>
      <w:r w:rsidRPr="00CE21C5">
        <w:rPr>
          <w:sz w:val="28"/>
          <w:szCs w:val="28"/>
        </w:rPr>
        <w:t>;</w:t>
      </w:r>
    </w:p>
    <w:p w:rsidR="00040711" w:rsidRPr="00CE21C5" w:rsidRDefault="00040711" w:rsidP="00936D33">
      <w:pPr>
        <w:widowControl w:val="0"/>
        <w:numPr>
          <w:ilvl w:val="0"/>
          <w:numId w:val="20"/>
        </w:numPr>
        <w:shd w:val="clear" w:color="auto" w:fill="FFFFFF"/>
        <w:tabs>
          <w:tab w:val="left" w:pos="470"/>
        </w:tabs>
        <w:autoSpaceDE w:val="0"/>
        <w:autoSpaceDN w:val="0"/>
        <w:adjustRightInd w:val="0"/>
        <w:ind w:firstLine="709"/>
        <w:rPr>
          <w:i/>
          <w:iCs/>
          <w:sz w:val="28"/>
          <w:szCs w:val="28"/>
        </w:rPr>
      </w:pPr>
      <w:r w:rsidRPr="00CE21C5">
        <w:rPr>
          <w:sz w:val="28"/>
          <w:szCs w:val="28"/>
          <w:lang w:val="kk-KZ"/>
        </w:rPr>
        <w:t>Есеп сапасы</w:t>
      </w:r>
      <w:r w:rsidRPr="00CE21C5">
        <w:rPr>
          <w:sz w:val="28"/>
          <w:szCs w:val="28"/>
        </w:rPr>
        <w:t>;</w:t>
      </w:r>
    </w:p>
    <w:p w:rsidR="00040711" w:rsidRPr="00CE21C5" w:rsidRDefault="00040711" w:rsidP="00936D33">
      <w:pPr>
        <w:widowControl w:val="0"/>
        <w:numPr>
          <w:ilvl w:val="0"/>
          <w:numId w:val="20"/>
        </w:numPr>
        <w:shd w:val="clear" w:color="auto" w:fill="FFFFFF"/>
        <w:tabs>
          <w:tab w:val="left" w:pos="470"/>
        </w:tabs>
        <w:autoSpaceDE w:val="0"/>
        <w:autoSpaceDN w:val="0"/>
        <w:adjustRightInd w:val="0"/>
        <w:ind w:firstLine="709"/>
        <w:rPr>
          <w:sz w:val="28"/>
          <w:szCs w:val="28"/>
        </w:rPr>
      </w:pPr>
      <w:r w:rsidRPr="00CE21C5">
        <w:rPr>
          <w:sz w:val="28"/>
          <w:szCs w:val="28"/>
          <w:lang w:val="kk-KZ"/>
        </w:rPr>
        <w:t>Қорытынды конференцияда сөз сөйлеу</w:t>
      </w:r>
    </w:p>
    <w:p w:rsidR="00040711" w:rsidRPr="00CE21C5" w:rsidRDefault="00040711" w:rsidP="00936D33">
      <w:pPr>
        <w:shd w:val="clear" w:color="auto" w:fill="FFFFFF"/>
        <w:tabs>
          <w:tab w:val="left" w:pos="470"/>
        </w:tabs>
        <w:autoSpaceDE w:val="0"/>
        <w:autoSpaceDN w:val="0"/>
        <w:adjustRightInd w:val="0"/>
        <w:rPr>
          <w:sz w:val="28"/>
          <w:szCs w:val="28"/>
        </w:rPr>
      </w:pPr>
      <w:r w:rsidRPr="00CE21C5">
        <w:rPr>
          <w:sz w:val="28"/>
          <w:szCs w:val="28"/>
          <w:lang w:val="kk-KZ"/>
        </w:rPr>
        <w:t xml:space="preserve">ерекше ескеріледі. </w:t>
      </w:r>
    </w:p>
    <w:p w:rsidR="00040711" w:rsidRPr="00CE21C5" w:rsidRDefault="00040711" w:rsidP="00936D33">
      <w:pPr>
        <w:shd w:val="clear" w:color="auto" w:fill="FFFFFF"/>
        <w:ind w:firstLine="709"/>
        <w:jc w:val="both"/>
        <w:rPr>
          <w:sz w:val="28"/>
          <w:szCs w:val="28"/>
          <w:lang w:val="kk-KZ"/>
        </w:rPr>
      </w:pPr>
      <w:r w:rsidRPr="00CE21C5">
        <w:rPr>
          <w:sz w:val="28"/>
          <w:szCs w:val="28"/>
          <w:lang w:val="kk-KZ"/>
        </w:rPr>
        <w:t>Есепті тапсыру мерзімдерін бұзғаны, дәлелсіз босатулар немесе қандай да бір тапсырмаларды орындаудан бас тарту, күнделікті ұқыпсыз жүргізгені үшін бағалар әлбетте төмендетілетін болады.</w:t>
      </w:r>
    </w:p>
    <w:p w:rsidR="00040711" w:rsidRPr="00CE21C5" w:rsidRDefault="00040711" w:rsidP="00040711">
      <w:pPr>
        <w:shd w:val="clear" w:color="auto" w:fill="FFFFFF"/>
        <w:ind w:firstLine="709"/>
        <w:rPr>
          <w:b/>
          <w:bCs/>
          <w:sz w:val="28"/>
          <w:szCs w:val="28"/>
        </w:rPr>
      </w:pPr>
    </w:p>
    <w:p w:rsidR="00040711" w:rsidRDefault="00936D33" w:rsidP="00936D33">
      <w:pPr>
        <w:pStyle w:val="1"/>
        <w:tabs>
          <w:tab w:val="left" w:pos="4110"/>
        </w:tabs>
        <w:spacing w:line="276" w:lineRule="auto"/>
        <w:ind w:firstLine="709"/>
        <w:rPr>
          <w:rFonts w:ascii="Cambria" w:eastAsia="Times New Roman" w:hAnsi="Cambria" w:cs="Times New Roman"/>
          <w:color w:val="365F91"/>
          <w:lang w:val="kk-KZ"/>
        </w:rPr>
      </w:pPr>
      <w:r>
        <w:rPr>
          <w:rFonts w:ascii="Cambria" w:eastAsia="Times New Roman" w:hAnsi="Cambria" w:cs="Times New Roman"/>
          <w:color w:val="365F91"/>
          <w:lang w:val="kk-KZ"/>
        </w:rPr>
        <w:tab/>
      </w: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Default="00936D33" w:rsidP="00936D33">
      <w:pPr>
        <w:rPr>
          <w:lang w:val="kk-KZ"/>
        </w:rPr>
      </w:pPr>
    </w:p>
    <w:p w:rsidR="00936D33" w:rsidRPr="00936D33" w:rsidRDefault="00936D33" w:rsidP="00936D33">
      <w:pPr>
        <w:rPr>
          <w:lang w:val="kk-KZ"/>
        </w:rPr>
      </w:pPr>
    </w:p>
    <w:p w:rsidR="00425DB8" w:rsidRPr="00CE21C5" w:rsidRDefault="00425DB8" w:rsidP="00425DB8">
      <w:pPr>
        <w:rPr>
          <w:lang w:val="kk-KZ"/>
        </w:rPr>
      </w:pPr>
    </w:p>
    <w:p w:rsidR="00D00A90" w:rsidRPr="00CE21C5" w:rsidRDefault="00D00A90" w:rsidP="00895995">
      <w:pPr>
        <w:jc w:val="center"/>
        <w:rPr>
          <w:b/>
          <w:sz w:val="28"/>
          <w:szCs w:val="28"/>
          <w:lang w:val="kk-KZ"/>
        </w:rPr>
      </w:pPr>
    </w:p>
    <w:p w:rsidR="00D00A90" w:rsidRPr="00CE21C5" w:rsidRDefault="00D00A90" w:rsidP="00895995">
      <w:pPr>
        <w:jc w:val="center"/>
        <w:rPr>
          <w:b/>
          <w:sz w:val="28"/>
          <w:szCs w:val="28"/>
          <w:lang w:val="uk-UA"/>
        </w:rPr>
      </w:pPr>
      <w:r w:rsidRPr="00CE21C5">
        <w:rPr>
          <w:b/>
          <w:sz w:val="28"/>
          <w:szCs w:val="28"/>
          <w:lang w:val="uk-UA"/>
        </w:rPr>
        <w:lastRenderedPageBreak/>
        <w:t>Практиканың есептің құрылымы және есептілік тәртібі</w:t>
      </w:r>
    </w:p>
    <w:p w:rsidR="00D00A90" w:rsidRPr="00CE21C5" w:rsidRDefault="00D00A90" w:rsidP="00895995">
      <w:pPr>
        <w:jc w:val="center"/>
        <w:rPr>
          <w:b/>
          <w:sz w:val="28"/>
          <w:szCs w:val="28"/>
          <w:lang w:val="uk-UA"/>
        </w:rPr>
      </w:pPr>
    </w:p>
    <w:p w:rsidR="00F95BC0" w:rsidRPr="00CE21C5" w:rsidRDefault="00F95BC0">
      <w:pPr>
        <w:rPr>
          <w:lang w:val="kk-KZ"/>
        </w:rPr>
      </w:pPr>
    </w:p>
    <w:p w:rsidR="00566DEB" w:rsidRPr="00CE21C5" w:rsidRDefault="00566DEB" w:rsidP="00566DEB">
      <w:pPr>
        <w:ind w:left="7380"/>
        <w:jc w:val="right"/>
        <w:rPr>
          <w:sz w:val="28"/>
          <w:szCs w:val="28"/>
          <w:lang w:val="kk-KZ"/>
        </w:rPr>
      </w:pPr>
    </w:p>
    <w:p w:rsidR="00566DEB" w:rsidRPr="00CE21C5" w:rsidRDefault="00566DEB" w:rsidP="00566DEB">
      <w:pPr>
        <w:jc w:val="right"/>
        <w:outlineLvl w:val="2"/>
        <w:rPr>
          <w:b/>
          <w:bCs/>
          <w:sz w:val="24"/>
          <w:szCs w:val="24"/>
          <w:lang w:val="kk-KZ"/>
        </w:rPr>
      </w:pPr>
      <w:r w:rsidRPr="00CE21C5">
        <w:rPr>
          <w:b/>
          <w:bCs/>
          <w:sz w:val="24"/>
          <w:szCs w:val="24"/>
          <w:lang w:val="kk-KZ"/>
        </w:rPr>
        <w:t xml:space="preserve">                                                          </w:t>
      </w:r>
      <w:r w:rsidRPr="00CE21C5">
        <w:rPr>
          <w:bCs/>
          <w:sz w:val="19"/>
          <w:szCs w:val="19"/>
          <w:lang w:val="kk-KZ"/>
        </w:rPr>
        <w:t>Ф.7.05-05</w:t>
      </w:r>
    </w:p>
    <w:p w:rsidR="00566DEB" w:rsidRPr="00CE21C5" w:rsidRDefault="00566DEB" w:rsidP="00566DEB">
      <w:pPr>
        <w:jc w:val="center"/>
        <w:outlineLvl w:val="2"/>
        <w:rPr>
          <w:b/>
          <w:bCs/>
          <w:sz w:val="19"/>
          <w:szCs w:val="19"/>
          <w:lang w:val="kk-KZ"/>
        </w:rPr>
      </w:pPr>
      <w:r w:rsidRPr="00CE21C5">
        <w:rPr>
          <w:b/>
          <w:bCs/>
          <w:sz w:val="19"/>
          <w:szCs w:val="19"/>
          <w:lang w:val="kk-KZ"/>
        </w:rPr>
        <w:t>КЕЛІСІМ ШАРТ №_____</w:t>
      </w:r>
    </w:p>
    <w:p w:rsidR="00566DEB" w:rsidRPr="00CE21C5" w:rsidRDefault="00566DEB" w:rsidP="00566DEB">
      <w:pPr>
        <w:jc w:val="center"/>
        <w:outlineLvl w:val="2"/>
        <w:rPr>
          <w:b/>
          <w:bCs/>
          <w:sz w:val="19"/>
          <w:szCs w:val="19"/>
          <w:lang w:val="kk-KZ"/>
        </w:rPr>
      </w:pPr>
      <w:r w:rsidRPr="00CE21C5">
        <w:rPr>
          <w:b/>
          <w:bCs/>
          <w:sz w:val="19"/>
          <w:szCs w:val="19"/>
          <w:lang w:val="kk-KZ"/>
        </w:rPr>
        <w:t>Кәсіптік практиканы өткізуге</w:t>
      </w:r>
    </w:p>
    <w:p w:rsidR="00566DEB" w:rsidRPr="00CE21C5" w:rsidRDefault="00566DEB" w:rsidP="00566DEB">
      <w:pPr>
        <w:jc w:val="center"/>
        <w:outlineLvl w:val="2"/>
        <w:rPr>
          <w:bCs/>
          <w:sz w:val="19"/>
          <w:szCs w:val="19"/>
          <w:lang w:val="kk-KZ"/>
        </w:rPr>
      </w:pPr>
    </w:p>
    <w:p w:rsidR="00566DEB" w:rsidRPr="00CE21C5" w:rsidRDefault="00566DEB" w:rsidP="00566DEB">
      <w:pPr>
        <w:jc w:val="center"/>
        <w:rPr>
          <w:sz w:val="19"/>
          <w:szCs w:val="19"/>
          <w:lang w:val="kk-KZ"/>
        </w:rPr>
      </w:pPr>
      <w:r w:rsidRPr="00CE21C5">
        <w:rPr>
          <w:sz w:val="19"/>
          <w:szCs w:val="19"/>
          <w:lang w:val="kk-KZ"/>
        </w:rPr>
        <w:t>Шымкент қаласы                                                                                                                 201</w:t>
      </w:r>
      <w:r w:rsidR="009B076E">
        <w:rPr>
          <w:sz w:val="19"/>
          <w:szCs w:val="19"/>
          <w:lang w:val="kk-KZ"/>
        </w:rPr>
        <w:t>8</w:t>
      </w:r>
      <w:r w:rsidRPr="00CE21C5">
        <w:rPr>
          <w:sz w:val="19"/>
          <w:szCs w:val="19"/>
          <w:lang w:val="kk-KZ"/>
        </w:rPr>
        <w:t xml:space="preserve"> жылғы «___»_________</w:t>
      </w:r>
    </w:p>
    <w:p w:rsidR="00566DEB" w:rsidRPr="00CE21C5" w:rsidRDefault="00566DEB" w:rsidP="00566DEB">
      <w:pPr>
        <w:jc w:val="both"/>
        <w:rPr>
          <w:sz w:val="19"/>
          <w:szCs w:val="19"/>
          <w:lang w:val="kk-KZ"/>
        </w:rPr>
      </w:pPr>
    </w:p>
    <w:p w:rsidR="00566DEB" w:rsidRPr="00CE21C5" w:rsidRDefault="00566DEB" w:rsidP="00566DEB">
      <w:pPr>
        <w:ind w:firstLine="567"/>
        <w:jc w:val="both"/>
        <w:rPr>
          <w:sz w:val="19"/>
          <w:szCs w:val="19"/>
          <w:lang w:val="kk-KZ"/>
        </w:rPr>
      </w:pPr>
      <w:r w:rsidRPr="00CE21C5">
        <w:rPr>
          <w:sz w:val="19"/>
          <w:szCs w:val="19"/>
          <w:lang w:val="kk-KZ"/>
        </w:rPr>
        <w:t>Жарғы негізінде әрекет етуші Мырқалыков Жұмахан Ушкемпірұлы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566DEB" w:rsidRPr="00CE21C5" w:rsidRDefault="00566DEB" w:rsidP="00566DEB">
      <w:pPr>
        <w:jc w:val="center"/>
        <w:rPr>
          <w:sz w:val="19"/>
          <w:szCs w:val="19"/>
          <w:lang w:val="kk-KZ"/>
        </w:rPr>
      </w:pPr>
      <w:r w:rsidRPr="00CE21C5">
        <w:rPr>
          <w:sz w:val="19"/>
          <w:szCs w:val="19"/>
          <w:lang w:val="kk-KZ"/>
        </w:rPr>
        <w:t xml:space="preserve">                                                                 (кәсіпорын, мекеменің атауы)</w:t>
      </w:r>
      <w:r w:rsidRPr="00CE21C5">
        <w:rPr>
          <w:sz w:val="19"/>
          <w:szCs w:val="19"/>
          <w:lang w:val="kk-KZ"/>
        </w:rPr>
        <w:br/>
        <w:t xml:space="preserve">____________________________________ негізінде әрекет ететін _____________________________________________ </w:t>
      </w:r>
    </w:p>
    <w:p w:rsidR="00566DEB" w:rsidRPr="00CE21C5" w:rsidRDefault="00566DEB" w:rsidP="00566DEB">
      <w:pPr>
        <w:rPr>
          <w:sz w:val="19"/>
          <w:szCs w:val="19"/>
          <w:lang w:val="kk-KZ"/>
        </w:rPr>
      </w:pPr>
      <w:r w:rsidRPr="00CE21C5">
        <w:rPr>
          <w:sz w:val="19"/>
          <w:szCs w:val="19"/>
          <w:lang w:val="kk-KZ"/>
        </w:rPr>
        <w:t xml:space="preserve"> (құрылтайшы құжаттардың реквизиттері)                                                                          (басшысының Т.А.Ә.)           </w:t>
      </w:r>
    </w:p>
    <w:p w:rsidR="00566DEB" w:rsidRPr="00CE21C5" w:rsidRDefault="00566DEB" w:rsidP="00566DEB">
      <w:pPr>
        <w:jc w:val="both"/>
        <w:rPr>
          <w:sz w:val="19"/>
          <w:szCs w:val="19"/>
          <w:lang w:val="kk-KZ"/>
        </w:rPr>
      </w:pPr>
      <w:r w:rsidRPr="00CE21C5">
        <w:rPr>
          <w:sz w:val="19"/>
          <w:szCs w:val="19"/>
          <w:lang w:val="kk-KZ"/>
        </w:rPr>
        <w:t>екінші жағынан, азамат(ша) ___________________________________________________________________</w:t>
      </w:r>
      <w:r w:rsidRPr="00CE21C5">
        <w:rPr>
          <w:sz w:val="19"/>
          <w:szCs w:val="19"/>
          <w:lang w:val="kk-KZ"/>
        </w:rPr>
        <w:br/>
        <w:t>                                                                              (тегi, аты, әкесiнiң аты (бар болған жағдайда))</w:t>
      </w:r>
    </w:p>
    <w:p w:rsidR="00566DEB" w:rsidRPr="00CE21C5" w:rsidRDefault="00566DEB" w:rsidP="00566DEB">
      <w:pPr>
        <w:jc w:val="both"/>
        <w:rPr>
          <w:sz w:val="19"/>
          <w:szCs w:val="19"/>
          <w:lang w:val="kk-KZ"/>
        </w:rPr>
      </w:pPr>
      <w:r w:rsidRPr="00CE21C5">
        <w:rPr>
          <w:sz w:val="19"/>
          <w:szCs w:val="19"/>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566DEB" w:rsidRPr="00CE21C5" w:rsidRDefault="00566DEB" w:rsidP="00566DEB">
      <w:pPr>
        <w:jc w:val="center"/>
        <w:outlineLvl w:val="2"/>
        <w:rPr>
          <w:b/>
          <w:bCs/>
          <w:sz w:val="19"/>
          <w:szCs w:val="19"/>
          <w:lang w:val="kk-KZ"/>
        </w:rPr>
      </w:pPr>
      <w:r w:rsidRPr="00CE21C5">
        <w:rPr>
          <w:b/>
          <w:bCs/>
          <w:sz w:val="19"/>
          <w:szCs w:val="19"/>
          <w:lang w:val="kk-KZ"/>
        </w:rPr>
        <w:t>1. ШАРТТЫҢ МӘНІ</w:t>
      </w:r>
    </w:p>
    <w:p w:rsidR="00566DEB" w:rsidRPr="00CE21C5" w:rsidRDefault="00566DEB" w:rsidP="00566DEB">
      <w:pPr>
        <w:rPr>
          <w:sz w:val="19"/>
          <w:szCs w:val="19"/>
          <w:lang w:val="kk-KZ"/>
        </w:rPr>
      </w:pPr>
      <w:r w:rsidRPr="00CE21C5">
        <w:rPr>
          <w:sz w:val="19"/>
          <w:szCs w:val="19"/>
          <w:lang w:val="kk-KZ"/>
        </w:rPr>
        <w:t>      1. Білім беру ұйымы 20___ жылы түскен _______________________________________________________________</w:t>
      </w:r>
      <w:r w:rsidRPr="00CE21C5">
        <w:rPr>
          <w:sz w:val="19"/>
          <w:szCs w:val="19"/>
          <w:lang w:val="kk-KZ"/>
        </w:rPr>
        <w:br/>
        <w:t>                                                                                                       (мамандықтың шифры  және атауы)</w:t>
      </w:r>
      <w:r w:rsidRPr="00CE21C5">
        <w:rPr>
          <w:sz w:val="19"/>
          <w:szCs w:val="19"/>
          <w:lang w:val="kk-KZ"/>
        </w:rPr>
        <w:br/>
        <w:t>мамандығының (біліктіліктің) ___________________________________________________________________________</w:t>
      </w:r>
      <w:r w:rsidRPr="00CE21C5">
        <w:rPr>
          <w:sz w:val="19"/>
          <w:szCs w:val="19"/>
          <w:lang w:val="kk-KZ"/>
        </w:rPr>
        <w:br/>
        <w:t>_____________________________________________________________________________________________________</w:t>
      </w:r>
      <w:r w:rsidRPr="00CE21C5">
        <w:rPr>
          <w:sz w:val="19"/>
          <w:szCs w:val="19"/>
          <w:lang w:val="kk-KZ"/>
        </w:rPr>
        <w:br/>
        <w:t>                                                                          (білім беру бағдарламаның атауы)</w:t>
      </w:r>
      <w:r w:rsidRPr="00CE21C5">
        <w:rPr>
          <w:sz w:val="19"/>
          <w:szCs w:val="19"/>
          <w:lang w:val="kk-KZ"/>
        </w:rPr>
        <w:br/>
        <w:t>білім беру бағдарламасы бойынша білім алушының оқытуын жүзеге асырайды.</w:t>
      </w:r>
      <w:r w:rsidRPr="00CE21C5">
        <w:rPr>
          <w:sz w:val="19"/>
          <w:szCs w:val="19"/>
          <w:lang w:val="kk-KZ"/>
        </w:rPr>
        <w:br/>
      </w:r>
      <w:bookmarkStart w:id="0" w:name="z94"/>
      <w:bookmarkEnd w:id="0"/>
      <w:r w:rsidRPr="00CE21C5">
        <w:rPr>
          <w:sz w:val="19"/>
          <w:szCs w:val="19"/>
          <w:lang w:val="kk-KZ"/>
        </w:rPr>
        <w:t>      2. Кәсіпорын білім алушыны білім беру бағдарламасының бейініне сәйкес кәсіптік практиканың базасымен қамтамасыз етеді.</w:t>
      </w:r>
      <w:r w:rsidRPr="00CE21C5">
        <w:rPr>
          <w:sz w:val="19"/>
          <w:szCs w:val="19"/>
          <w:lang w:val="kk-KZ"/>
        </w:rPr>
        <w:br/>
      </w:r>
      <w:bookmarkStart w:id="1" w:name="z95"/>
      <w:bookmarkEnd w:id="1"/>
      <w:r w:rsidRPr="00CE21C5">
        <w:rPr>
          <w:sz w:val="19"/>
          <w:szCs w:val="19"/>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566DEB" w:rsidRPr="00CE21C5" w:rsidRDefault="00566DEB" w:rsidP="00566DEB">
      <w:pPr>
        <w:jc w:val="center"/>
        <w:outlineLvl w:val="2"/>
        <w:rPr>
          <w:b/>
          <w:bCs/>
          <w:sz w:val="19"/>
          <w:szCs w:val="19"/>
          <w:lang w:val="kk-KZ"/>
        </w:rPr>
      </w:pPr>
      <w:r w:rsidRPr="00CE21C5">
        <w:rPr>
          <w:b/>
          <w:bCs/>
          <w:sz w:val="19"/>
          <w:szCs w:val="19"/>
          <w:lang w:val="kk-KZ"/>
        </w:rPr>
        <w:t>2. ТАРАПТАРДЫҢ ҚҰҚЫҚТАРЫ МЕН МІНДЕТТЕРІ</w:t>
      </w:r>
    </w:p>
    <w:p w:rsidR="00566DEB" w:rsidRPr="00CE21C5" w:rsidRDefault="00566DEB" w:rsidP="00566DEB">
      <w:pPr>
        <w:jc w:val="both"/>
        <w:rPr>
          <w:sz w:val="19"/>
          <w:szCs w:val="19"/>
          <w:lang w:val="kk-KZ"/>
        </w:rPr>
      </w:pPr>
      <w:r w:rsidRPr="00CE21C5">
        <w:rPr>
          <w:sz w:val="19"/>
          <w:szCs w:val="19"/>
          <w:lang w:val="kk-KZ"/>
        </w:rPr>
        <w:t xml:space="preserve">      4. Білім беру ұйымы өзіне мынадай міндеттемелер алады: </w:t>
      </w:r>
      <w:bookmarkStart w:id="2" w:name="z98"/>
      <w:bookmarkEnd w:id="2"/>
    </w:p>
    <w:p w:rsidR="00566DEB" w:rsidRPr="00CE21C5" w:rsidRDefault="00566DEB" w:rsidP="00566DEB">
      <w:pPr>
        <w:pStyle w:val="a7"/>
        <w:numPr>
          <w:ilvl w:val="0"/>
          <w:numId w:val="13"/>
        </w:numPr>
        <w:spacing w:after="0" w:line="240" w:lineRule="auto"/>
        <w:ind w:hanging="301"/>
        <w:jc w:val="both"/>
        <w:rPr>
          <w:rFonts w:ascii="Times New Roman" w:eastAsia="Times New Roman" w:hAnsi="Times New Roman" w:cs="Times New Roman"/>
          <w:sz w:val="19"/>
          <w:szCs w:val="19"/>
          <w:lang w:val="en-US"/>
        </w:rPr>
      </w:pPr>
      <w:r w:rsidRPr="00CE21C5">
        <w:rPr>
          <w:rFonts w:ascii="Times New Roman" w:eastAsia="Times New Roman" w:hAnsi="Times New Roman" w:cs="Times New Roman"/>
          <w:sz w:val="19"/>
          <w:szCs w:val="19"/>
          <w:lang w:val="kk-KZ"/>
        </w:rPr>
        <w:t>__________________________________ оқу нысаны бойынша __________________________________</w:t>
      </w:r>
    </w:p>
    <w:p w:rsidR="00566DEB" w:rsidRPr="00CE21C5" w:rsidRDefault="00566DEB" w:rsidP="00566DEB">
      <w:pPr>
        <w:pStyle w:val="a7"/>
        <w:spacing w:after="0" w:line="240" w:lineRule="auto"/>
        <w:ind w:left="585"/>
        <w:jc w:val="both"/>
        <w:rPr>
          <w:rFonts w:ascii="Times New Roman" w:eastAsia="Times New Roman" w:hAnsi="Times New Roman" w:cs="Times New Roman"/>
          <w:sz w:val="19"/>
          <w:szCs w:val="19"/>
          <w:lang w:val="en-US"/>
        </w:rPr>
      </w:pPr>
      <w:r w:rsidRPr="00CE21C5">
        <w:rPr>
          <w:rFonts w:ascii="Times New Roman" w:eastAsia="Times New Roman" w:hAnsi="Times New Roman" w:cs="Times New Roman"/>
          <w:sz w:val="19"/>
          <w:szCs w:val="19"/>
          <w:lang w:val="kk-KZ"/>
        </w:rPr>
        <w:t>                                                                                                                            (мамандықтың шифры және атауы)</w:t>
      </w:r>
    </w:p>
    <w:p w:rsidR="00566DEB" w:rsidRPr="00CE21C5" w:rsidRDefault="00566DEB" w:rsidP="00566DEB">
      <w:pPr>
        <w:pStyle w:val="a7"/>
        <w:spacing w:after="0" w:line="240" w:lineRule="auto"/>
        <w:ind w:left="585"/>
        <w:jc w:val="both"/>
        <w:rPr>
          <w:rFonts w:ascii="Times New Roman" w:eastAsia="Times New Roman" w:hAnsi="Times New Roman" w:cs="Times New Roman"/>
          <w:sz w:val="19"/>
          <w:szCs w:val="19"/>
          <w:lang w:val="en-US"/>
        </w:rPr>
      </w:pPr>
      <w:r w:rsidRPr="00CE21C5">
        <w:rPr>
          <w:rFonts w:ascii="Times New Roman" w:eastAsia="Times New Roman" w:hAnsi="Times New Roman" w:cs="Times New Roman"/>
          <w:sz w:val="19"/>
          <w:szCs w:val="19"/>
          <w:lang w:val="kk-KZ"/>
        </w:rPr>
        <w:t>_________________________________________________________________________</w:t>
      </w:r>
      <w:r w:rsidRPr="00CE21C5">
        <w:rPr>
          <w:rFonts w:ascii="Times New Roman" w:eastAsia="Times New Roman" w:hAnsi="Times New Roman" w:cs="Times New Roman"/>
          <w:sz w:val="19"/>
          <w:szCs w:val="19"/>
        </w:rPr>
        <w:t>__________</w:t>
      </w:r>
      <w:r w:rsidRPr="00CE21C5">
        <w:rPr>
          <w:rFonts w:ascii="Times New Roman" w:eastAsia="Times New Roman" w:hAnsi="Times New Roman" w:cs="Times New Roman"/>
          <w:sz w:val="19"/>
          <w:szCs w:val="19"/>
          <w:lang w:val="kk-KZ"/>
        </w:rPr>
        <w:t>____</w:t>
      </w:r>
    </w:p>
    <w:p w:rsidR="00566DEB" w:rsidRPr="00CE21C5" w:rsidRDefault="00566DEB" w:rsidP="00566DEB">
      <w:pPr>
        <w:pStyle w:val="a7"/>
        <w:spacing w:after="0" w:line="240" w:lineRule="auto"/>
        <w:ind w:left="585"/>
        <w:jc w:val="both"/>
        <w:rPr>
          <w:rFonts w:ascii="Times New Roman" w:eastAsia="Times New Roman" w:hAnsi="Times New Roman" w:cs="Times New Roman"/>
          <w:sz w:val="19"/>
          <w:szCs w:val="19"/>
          <w:lang w:val="kk-KZ"/>
        </w:rPr>
      </w:pPr>
      <w:r w:rsidRPr="00CE21C5">
        <w:rPr>
          <w:rFonts w:ascii="Times New Roman" w:eastAsia="Times New Roman" w:hAnsi="Times New Roman" w:cs="Times New Roman"/>
          <w:sz w:val="19"/>
          <w:szCs w:val="19"/>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CE21C5">
        <w:rPr>
          <w:rFonts w:ascii="Times New Roman" w:eastAsia="Times New Roman" w:hAnsi="Times New Roman" w:cs="Times New Roman"/>
          <w:sz w:val="19"/>
          <w:szCs w:val="19"/>
          <w:lang w:val="kk-KZ"/>
        </w:rPr>
        <w:br/>
        <w:t xml:space="preserve">          (практика түрі) </w:t>
      </w:r>
      <w:bookmarkStart w:id="3" w:name="z99"/>
      <w:bookmarkEnd w:id="3"/>
    </w:p>
    <w:p w:rsidR="00566DEB" w:rsidRPr="00CE21C5" w:rsidRDefault="00566DEB" w:rsidP="00566DEB">
      <w:pPr>
        <w:pStyle w:val="a7"/>
        <w:numPr>
          <w:ilvl w:val="0"/>
          <w:numId w:val="13"/>
        </w:numPr>
        <w:spacing w:after="0" w:line="240" w:lineRule="auto"/>
        <w:ind w:hanging="301"/>
        <w:jc w:val="both"/>
        <w:rPr>
          <w:rFonts w:ascii="Times New Roman" w:eastAsia="Times New Roman" w:hAnsi="Times New Roman" w:cs="Times New Roman"/>
          <w:sz w:val="19"/>
          <w:szCs w:val="19"/>
          <w:lang w:val="kk-KZ"/>
        </w:rPr>
      </w:pPr>
      <w:r w:rsidRPr="00CE21C5">
        <w:rPr>
          <w:rFonts w:ascii="Times New Roman" w:eastAsia="Times New Roman" w:hAnsi="Times New Roman" w:cs="Times New Roman"/>
          <w:sz w:val="19"/>
          <w:szCs w:val="19"/>
          <w:lang w:val="kk-KZ"/>
        </w:rPr>
        <w:t xml:space="preserve">білім алушыны осы Шартта белгіленген міндеттер мен жауапкершілікпен таныстыру; </w:t>
      </w:r>
    </w:p>
    <w:p w:rsidR="00566DEB" w:rsidRPr="00CE21C5" w:rsidRDefault="00566DEB" w:rsidP="00566DEB">
      <w:pPr>
        <w:pStyle w:val="a7"/>
        <w:numPr>
          <w:ilvl w:val="0"/>
          <w:numId w:val="13"/>
        </w:numPr>
        <w:spacing w:after="0" w:line="240" w:lineRule="auto"/>
        <w:ind w:hanging="301"/>
        <w:jc w:val="both"/>
        <w:rPr>
          <w:rFonts w:ascii="Times New Roman" w:eastAsia="Times New Roman" w:hAnsi="Times New Roman" w:cs="Times New Roman"/>
          <w:sz w:val="19"/>
          <w:szCs w:val="19"/>
          <w:lang w:val="kk-KZ"/>
        </w:rPr>
      </w:pPr>
      <w:bookmarkStart w:id="4" w:name="z100"/>
      <w:bookmarkEnd w:id="4"/>
      <w:r w:rsidRPr="00CE21C5">
        <w:rPr>
          <w:rFonts w:ascii="Times New Roman" w:eastAsia="Times New Roman" w:hAnsi="Times New Roman" w:cs="Times New Roman"/>
          <w:sz w:val="19"/>
          <w:szCs w:val="19"/>
          <w:lang w:val="kk-KZ"/>
        </w:rPr>
        <w:t xml:space="preserve">кәсіптік практиканың бағдарламасын және өтудің күнтібелік кестесін кәсіпорынмен бірге әзірлеу және келісу; </w:t>
      </w:r>
      <w:bookmarkStart w:id="5" w:name="z101"/>
      <w:bookmarkEnd w:id="5"/>
    </w:p>
    <w:p w:rsidR="00566DEB" w:rsidRPr="00CE21C5" w:rsidRDefault="00566DEB" w:rsidP="00566DEB">
      <w:pPr>
        <w:jc w:val="both"/>
        <w:rPr>
          <w:sz w:val="19"/>
          <w:szCs w:val="19"/>
          <w:lang w:val="kk-KZ"/>
        </w:rPr>
      </w:pPr>
      <w:r w:rsidRPr="00CE21C5">
        <w:rPr>
          <w:sz w:val="19"/>
          <w:szCs w:val="19"/>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6" w:name="z102"/>
      <w:bookmarkEnd w:id="6"/>
    </w:p>
    <w:p w:rsidR="00566DEB" w:rsidRPr="00CE21C5" w:rsidRDefault="00566DEB" w:rsidP="00566DEB">
      <w:pPr>
        <w:jc w:val="both"/>
        <w:rPr>
          <w:sz w:val="19"/>
          <w:szCs w:val="19"/>
          <w:lang w:val="kk-KZ"/>
        </w:rPr>
      </w:pPr>
      <w:r w:rsidRPr="00CE21C5">
        <w:rPr>
          <w:sz w:val="19"/>
          <w:szCs w:val="19"/>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7" w:name="z103"/>
      <w:bookmarkEnd w:id="7"/>
    </w:p>
    <w:p w:rsidR="00566DEB" w:rsidRPr="00CE21C5" w:rsidRDefault="00566DEB" w:rsidP="00566DEB">
      <w:pPr>
        <w:jc w:val="both"/>
        <w:rPr>
          <w:sz w:val="19"/>
          <w:szCs w:val="19"/>
          <w:lang w:val="kk-KZ"/>
        </w:rPr>
      </w:pPr>
      <w:r w:rsidRPr="00CE21C5">
        <w:rPr>
          <w:sz w:val="19"/>
          <w:szCs w:val="19"/>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8" w:name="z104"/>
      <w:bookmarkEnd w:id="8"/>
    </w:p>
    <w:p w:rsidR="00566DEB" w:rsidRPr="00CE21C5" w:rsidRDefault="00566DEB" w:rsidP="00566DEB">
      <w:pPr>
        <w:jc w:val="both"/>
        <w:rPr>
          <w:sz w:val="19"/>
          <w:szCs w:val="19"/>
          <w:lang w:val="kk-KZ"/>
        </w:rPr>
      </w:pPr>
      <w:r w:rsidRPr="00CE21C5">
        <w:rPr>
          <w:sz w:val="19"/>
          <w:szCs w:val="19"/>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9" w:name="z105"/>
      <w:bookmarkEnd w:id="9"/>
      <w:r w:rsidRPr="00CE21C5">
        <w:rPr>
          <w:sz w:val="19"/>
          <w:szCs w:val="19"/>
          <w:lang w:val="kk-KZ"/>
        </w:rPr>
        <w:t xml:space="preserve"> </w:t>
      </w:r>
    </w:p>
    <w:p w:rsidR="00566DEB" w:rsidRPr="00CE21C5" w:rsidRDefault="00566DEB" w:rsidP="00566DEB">
      <w:pPr>
        <w:jc w:val="both"/>
        <w:rPr>
          <w:sz w:val="19"/>
          <w:szCs w:val="19"/>
          <w:lang w:val="kk-KZ"/>
        </w:rPr>
      </w:pPr>
      <w:r w:rsidRPr="00CE21C5">
        <w:rPr>
          <w:sz w:val="19"/>
          <w:szCs w:val="19"/>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0" w:name="z106"/>
      <w:bookmarkEnd w:id="10"/>
    </w:p>
    <w:p w:rsidR="00566DEB" w:rsidRPr="00CE21C5" w:rsidRDefault="00566DEB" w:rsidP="00566DEB">
      <w:pPr>
        <w:jc w:val="both"/>
        <w:rPr>
          <w:sz w:val="19"/>
          <w:szCs w:val="19"/>
          <w:lang w:val="kk-KZ"/>
        </w:rPr>
      </w:pPr>
      <w:r w:rsidRPr="00CE21C5">
        <w:rPr>
          <w:sz w:val="19"/>
          <w:szCs w:val="19"/>
          <w:lang w:val="kk-KZ"/>
        </w:rPr>
        <w:t xml:space="preserve">      9) қажеттілік туындаған кезде кәсіпорынға білім алушының оқу жетістіктері туралы мәліметтер беру; </w:t>
      </w:r>
      <w:bookmarkStart w:id="11" w:name="z107"/>
      <w:bookmarkEnd w:id="11"/>
    </w:p>
    <w:p w:rsidR="00566DEB" w:rsidRPr="00CE21C5" w:rsidRDefault="00566DEB" w:rsidP="00566DEB">
      <w:pPr>
        <w:jc w:val="both"/>
        <w:rPr>
          <w:sz w:val="19"/>
          <w:szCs w:val="19"/>
          <w:lang w:val="kk-KZ"/>
        </w:rPr>
      </w:pPr>
      <w:r w:rsidRPr="00CE21C5">
        <w:rPr>
          <w:sz w:val="19"/>
          <w:szCs w:val="19"/>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2" w:name="z108"/>
      <w:bookmarkEnd w:id="12"/>
    </w:p>
    <w:p w:rsidR="00566DEB" w:rsidRPr="00CE21C5" w:rsidRDefault="00566DEB" w:rsidP="00566DEB">
      <w:pPr>
        <w:jc w:val="both"/>
        <w:rPr>
          <w:sz w:val="19"/>
          <w:szCs w:val="19"/>
          <w:lang w:val="kk-KZ"/>
        </w:rPr>
      </w:pPr>
      <w:r w:rsidRPr="00CE21C5">
        <w:rPr>
          <w:sz w:val="19"/>
          <w:szCs w:val="19"/>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3" w:name="z109"/>
      <w:bookmarkEnd w:id="13"/>
    </w:p>
    <w:p w:rsidR="00566DEB" w:rsidRPr="00CE21C5" w:rsidRDefault="00566DEB" w:rsidP="00566DEB">
      <w:pPr>
        <w:rPr>
          <w:sz w:val="19"/>
          <w:szCs w:val="19"/>
          <w:lang w:val="kk-KZ"/>
        </w:rPr>
      </w:pPr>
      <w:r w:rsidRPr="00CE21C5">
        <w:rPr>
          <w:sz w:val="19"/>
          <w:szCs w:val="19"/>
          <w:lang w:val="kk-KZ"/>
        </w:rPr>
        <w:lastRenderedPageBreak/>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CE21C5">
        <w:rPr>
          <w:sz w:val="19"/>
          <w:szCs w:val="19"/>
          <w:lang w:val="kk-KZ"/>
        </w:rPr>
        <w:br/>
      </w:r>
      <w:bookmarkStart w:id="14" w:name="z110"/>
      <w:bookmarkEnd w:id="14"/>
      <w:r w:rsidRPr="00CE21C5">
        <w:rPr>
          <w:sz w:val="19"/>
          <w:szCs w:val="19"/>
          <w:lang w:val="kk-KZ"/>
        </w:rPr>
        <w:t>      5. Білім беру ұйымы:</w:t>
      </w:r>
      <w:bookmarkStart w:id="15" w:name="z111"/>
      <w:bookmarkEnd w:id="15"/>
    </w:p>
    <w:p w:rsidR="00566DEB" w:rsidRPr="00CE21C5" w:rsidRDefault="00566DEB" w:rsidP="00566DEB">
      <w:pPr>
        <w:jc w:val="both"/>
        <w:rPr>
          <w:sz w:val="19"/>
          <w:szCs w:val="19"/>
          <w:lang w:val="kk-KZ"/>
        </w:rPr>
      </w:pPr>
      <w:r w:rsidRPr="00CE21C5">
        <w:rPr>
          <w:sz w:val="19"/>
          <w:szCs w:val="19"/>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CE21C5">
        <w:rPr>
          <w:sz w:val="19"/>
          <w:szCs w:val="19"/>
          <w:lang w:val="kk-KZ"/>
        </w:rPr>
        <w:br/>
      </w:r>
      <w:bookmarkStart w:id="16" w:name="z112"/>
      <w:bookmarkEnd w:id="16"/>
      <w:r w:rsidRPr="00CE21C5">
        <w:rPr>
          <w:sz w:val="19"/>
          <w:szCs w:val="19"/>
          <w:lang w:val="kk-KZ"/>
        </w:rPr>
        <w:t>      6. Кәсіпорын өзіне мынадай міндеттемелер алады:</w:t>
      </w:r>
      <w:bookmarkStart w:id="17" w:name="z113"/>
      <w:bookmarkEnd w:id="17"/>
    </w:p>
    <w:p w:rsidR="00566DEB" w:rsidRPr="00CE21C5" w:rsidRDefault="00566DEB" w:rsidP="00566DEB">
      <w:pPr>
        <w:jc w:val="both"/>
        <w:rPr>
          <w:sz w:val="19"/>
          <w:szCs w:val="19"/>
          <w:lang w:val="kk-KZ"/>
        </w:rPr>
      </w:pPr>
      <w:r w:rsidRPr="00CE21C5">
        <w:rPr>
          <w:sz w:val="19"/>
          <w:szCs w:val="19"/>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CE21C5">
        <w:rPr>
          <w:sz w:val="19"/>
          <w:szCs w:val="19"/>
          <w:lang w:val="kk-KZ"/>
        </w:rPr>
        <w:br/>
      </w:r>
      <w:bookmarkStart w:id="18" w:name="z114"/>
      <w:bookmarkEnd w:id="18"/>
      <w:r w:rsidRPr="00CE21C5">
        <w:rPr>
          <w:sz w:val="19"/>
          <w:szCs w:val="19"/>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CE21C5">
        <w:rPr>
          <w:sz w:val="19"/>
          <w:szCs w:val="19"/>
          <w:lang w:val="kk-KZ"/>
        </w:rPr>
        <w:br/>
      </w:r>
      <w:bookmarkStart w:id="19" w:name="z115"/>
      <w:bookmarkEnd w:id="19"/>
      <w:r w:rsidRPr="00CE21C5">
        <w:rPr>
          <w:sz w:val="19"/>
          <w:szCs w:val="19"/>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0" w:name="z116"/>
      <w:bookmarkEnd w:id="20"/>
    </w:p>
    <w:p w:rsidR="00566DEB" w:rsidRPr="00CE21C5" w:rsidRDefault="00566DEB" w:rsidP="00566DEB">
      <w:pPr>
        <w:jc w:val="both"/>
        <w:rPr>
          <w:sz w:val="19"/>
          <w:szCs w:val="19"/>
          <w:lang w:val="kk-KZ"/>
        </w:rPr>
      </w:pPr>
      <w:r w:rsidRPr="00CE21C5">
        <w:rPr>
          <w:sz w:val="19"/>
          <w:szCs w:val="19"/>
          <w:lang w:val="kk-KZ"/>
        </w:rPr>
        <w:t xml:space="preserve">      4) осы шарттың ережелеріне сәйкес тиісті мамандықтардың кәсіптік практикаға жіберу бойынша білім алушыны қабылдау; </w:t>
      </w:r>
      <w:bookmarkStart w:id="21" w:name="z117"/>
      <w:bookmarkEnd w:id="21"/>
    </w:p>
    <w:p w:rsidR="00566DEB" w:rsidRPr="00CE21C5" w:rsidRDefault="00566DEB" w:rsidP="00566DEB">
      <w:pPr>
        <w:jc w:val="both"/>
        <w:rPr>
          <w:sz w:val="19"/>
          <w:szCs w:val="19"/>
          <w:lang w:val="kk-KZ"/>
        </w:rPr>
      </w:pPr>
      <w:r w:rsidRPr="00CE21C5">
        <w:rPr>
          <w:sz w:val="19"/>
          <w:szCs w:val="19"/>
          <w:lang w:val="kk-KZ"/>
        </w:rPr>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2" w:name="z118"/>
      <w:bookmarkEnd w:id="22"/>
    </w:p>
    <w:p w:rsidR="00566DEB" w:rsidRPr="00CE21C5" w:rsidRDefault="00566DEB" w:rsidP="00566DEB">
      <w:pPr>
        <w:jc w:val="both"/>
        <w:rPr>
          <w:sz w:val="19"/>
          <w:szCs w:val="19"/>
          <w:lang w:val="kk-KZ"/>
        </w:rPr>
      </w:pPr>
      <w:r w:rsidRPr="00CE21C5">
        <w:rPr>
          <w:sz w:val="19"/>
          <w:szCs w:val="19"/>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3" w:name="z119"/>
      <w:bookmarkEnd w:id="23"/>
    </w:p>
    <w:p w:rsidR="00566DEB" w:rsidRPr="00CE21C5" w:rsidRDefault="00566DEB" w:rsidP="00566DEB">
      <w:pPr>
        <w:jc w:val="both"/>
        <w:rPr>
          <w:sz w:val="19"/>
          <w:szCs w:val="19"/>
          <w:lang w:val="kk-KZ"/>
        </w:rPr>
      </w:pPr>
      <w:r w:rsidRPr="00CE21C5">
        <w:rPr>
          <w:sz w:val="19"/>
          <w:szCs w:val="19"/>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4" w:name="z120"/>
      <w:bookmarkEnd w:id="24"/>
    </w:p>
    <w:p w:rsidR="00566DEB" w:rsidRPr="00CE21C5" w:rsidRDefault="00566DEB" w:rsidP="00566DEB">
      <w:pPr>
        <w:jc w:val="both"/>
        <w:rPr>
          <w:sz w:val="19"/>
          <w:szCs w:val="19"/>
          <w:lang w:val="kk-KZ"/>
        </w:rPr>
      </w:pPr>
      <w:r w:rsidRPr="00CE21C5">
        <w:rPr>
          <w:sz w:val="19"/>
          <w:szCs w:val="19"/>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5" w:name="z121"/>
      <w:bookmarkEnd w:id="25"/>
    </w:p>
    <w:p w:rsidR="00566DEB" w:rsidRPr="00CE21C5" w:rsidRDefault="00566DEB" w:rsidP="00566DEB">
      <w:pPr>
        <w:jc w:val="both"/>
        <w:rPr>
          <w:sz w:val="19"/>
          <w:szCs w:val="19"/>
          <w:lang w:val="kk-KZ"/>
        </w:rPr>
      </w:pPr>
      <w:r w:rsidRPr="00CE21C5">
        <w:rPr>
          <w:sz w:val="19"/>
          <w:szCs w:val="19"/>
          <w:lang w:val="kk-KZ"/>
        </w:rPr>
        <w:t>      9) кәсіптік практика аяқталған соң білім алушының жұмысы туралы мінездеме беру және практикадан өту сапасын бағалау.</w:t>
      </w:r>
      <w:bookmarkStart w:id="26" w:name="z122"/>
      <w:bookmarkEnd w:id="26"/>
    </w:p>
    <w:p w:rsidR="00566DEB" w:rsidRPr="00CE21C5" w:rsidRDefault="00566DEB" w:rsidP="00566DEB">
      <w:pPr>
        <w:jc w:val="both"/>
        <w:rPr>
          <w:sz w:val="19"/>
          <w:szCs w:val="19"/>
          <w:lang w:val="kk-KZ"/>
        </w:rPr>
      </w:pPr>
      <w:r w:rsidRPr="00CE21C5">
        <w:rPr>
          <w:sz w:val="19"/>
          <w:szCs w:val="19"/>
          <w:lang w:val="kk-KZ"/>
        </w:rPr>
        <w:t>      7. Кәсіпорын:</w:t>
      </w:r>
      <w:bookmarkStart w:id="27" w:name="z123"/>
      <w:bookmarkEnd w:id="27"/>
    </w:p>
    <w:p w:rsidR="00566DEB" w:rsidRPr="00CE21C5" w:rsidRDefault="00566DEB" w:rsidP="00566DEB">
      <w:pPr>
        <w:jc w:val="both"/>
        <w:rPr>
          <w:sz w:val="19"/>
          <w:szCs w:val="19"/>
          <w:lang w:val="kk-KZ"/>
        </w:rPr>
      </w:pPr>
      <w:r w:rsidRPr="00CE21C5">
        <w:rPr>
          <w:sz w:val="19"/>
          <w:szCs w:val="19"/>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28" w:name="z124"/>
      <w:bookmarkEnd w:id="28"/>
    </w:p>
    <w:p w:rsidR="00566DEB" w:rsidRPr="00CE21C5" w:rsidRDefault="00566DEB" w:rsidP="00566DEB">
      <w:pPr>
        <w:jc w:val="both"/>
        <w:rPr>
          <w:sz w:val="19"/>
          <w:szCs w:val="19"/>
          <w:lang w:val="kk-KZ"/>
        </w:rPr>
      </w:pPr>
      <w:r w:rsidRPr="00CE21C5">
        <w:rPr>
          <w:sz w:val="19"/>
          <w:szCs w:val="19"/>
          <w:lang w:val="kk-KZ"/>
        </w:rPr>
        <w:t xml:space="preserve">      2) кәсіпорынның қажеттеліктеріне сәйкес курстық және дипломдық жұмыстардың тақырыптарын ұсыну; </w:t>
      </w:r>
      <w:bookmarkStart w:id="29" w:name="z125"/>
      <w:bookmarkEnd w:id="29"/>
    </w:p>
    <w:p w:rsidR="00566DEB" w:rsidRPr="00CE21C5" w:rsidRDefault="00566DEB" w:rsidP="00566DEB">
      <w:pPr>
        <w:jc w:val="both"/>
        <w:rPr>
          <w:sz w:val="19"/>
          <w:szCs w:val="19"/>
          <w:lang w:val="kk-KZ"/>
        </w:rPr>
      </w:pPr>
      <w:r w:rsidRPr="00CE21C5">
        <w:rPr>
          <w:sz w:val="19"/>
          <w:szCs w:val="19"/>
          <w:lang w:val="kk-KZ"/>
        </w:rPr>
        <w:t xml:space="preserve">       3) білім алушылардың қорытынды аттестаттауына қатысу; </w:t>
      </w:r>
      <w:bookmarkStart w:id="30" w:name="z126"/>
      <w:bookmarkEnd w:id="30"/>
    </w:p>
    <w:p w:rsidR="00566DEB" w:rsidRPr="00CE21C5" w:rsidRDefault="00566DEB" w:rsidP="00566DEB">
      <w:pPr>
        <w:jc w:val="both"/>
        <w:rPr>
          <w:sz w:val="19"/>
          <w:szCs w:val="19"/>
          <w:lang w:val="kk-KZ"/>
        </w:rPr>
      </w:pPr>
      <w:r w:rsidRPr="00CE21C5">
        <w:rPr>
          <w:sz w:val="19"/>
          <w:szCs w:val="19"/>
          <w:lang w:val="kk-KZ"/>
        </w:rPr>
        <w:t>      4) білім алушылардың ағымдағы үлгерімі туралы ақпарат сұрастыру;</w:t>
      </w:r>
    </w:p>
    <w:p w:rsidR="00566DEB" w:rsidRPr="00CE21C5" w:rsidRDefault="00566DEB" w:rsidP="00566DEB">
      <w:pPr>
        <w:jc w:val="both"/>
        <w:rPr>
          <w:sz w:val="19"/>
          <w:szCs w:val="19"/>
          <w:lang w:val="kk-KZ"/>
        </w:rPr>
      </w:pPr>
      <w:bookmarkStart w:id="31" w:name="z127"/>
      <w:bookmarkEnd w:id="31"/>
      <w:r w:rsidRPr="00CE21C5">
        <w:rPr>
          <w:sz w:val="19"/>
          <w:szCs w:val="19"/>
          <w:lang w:val="kk-KZ"/>
        </w:rPr>
        <w:t xml:space="preserve">      5) білім беру ұйымынан жұмыс берушілердің болжалдарына сәйкес білім алушылардың сапалы оқытуын талап ету құқылы. </w:t>
      </w:r>
      <w:bookmarkStart w:id="32" w:name="z128"/>
      <w:bookmarkEnd w:id="32"/>
    </w:p>
    <w:p w:rsidR="00566DEB" w:rsidRPr="00CE21C5" w:rsidRDefault="00566DEB" w:rsidP="00566DEB">
      <w:pPr>
        <w:jc w:val="both"/>
        <w:rPr>
          <w:sz w:val="19"/>
          <w:szCs w:val="19"/>
          <w:lang w:val="kk-KZ"/>
        </w:rPr>
      </w:pPr>
      <w:r w:rsidRPr="00CE21C5">
        <w:rPr>
          <w:sz w:val="19"/>
          <w:szCs w:val="19"/>
          <w:lang w:val="kk-KZ"/>
        </w:rPr>
        <w:t>      8. Білім алушы өзіне мынадай міндеттемелер алады:</w:t>
      </w:r>
      <w:bookmarkStart w:id="33" w:name="z129"/>
      <w:bookmarkEnd w:id="33"/>
    </w:p>
    <w:p w:rsidR="00566DEB" w:rsidRPr="00CE21C5" w:rsidRDefault="00566DEB" w:rsidP="00566DEB">
      <w:pPr>
        <w:jc w:val="both"/>
        <w:rPr>
          <w:sz w:val="19"/>
          <w:szCs w:val="19"/>
          <w:lang w:val="kk-KZ"/>
        </w:rPr>
      </w:pPr>
      <w:r w:rsidRPr="00CE21C5">
        <w:rPr>
          <w:sz w:val="19"/>
          <w:szCs w:val="19"/>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4" w:name="z130"/>
      <w:bookmarkEnd w:id="34"/>
    </w:p>
    <w:p w:rsidR="00566DEB" w:rsidRPr="00CE21C5" w:rsidRDefault="00566DEB" w:rsidP="00566DEB">
      <w:pPr>
        <w:jc w:val="both"/>
        <w:rPr>
          <w:sz w:val="19"/>
          <w:szCs w:val="19"/>
          <w:lang w:val="kk-KZ"/>
        </w:rPr>
      </w:pPr>
      <w:r w:rsidRPr="00CE21C5">
        <w:rPr>
          <w:sz w:val="19"/>
          <w:szCs w:val="19"/>
          <w:lang w:val="kk-KZ"/>
        </w:rPr>
        <w:t xml:space="preserve">      2) кәсіпорынның жабдықтарына, аспаптарына, құжаттарына және басқа мүлкіне ұқыпты қарау; </w:t>
      </w:r>
      <w:bookmarkStart w:id="35" w:name="z131"/>
      <w:bookmarkEnd w:id="35"/>
    </w:p>
    <w:p w:rsidR="00566DEB" w:rsidRPr="00CE21C5" w:rsidRDefault="00566DEB" w:rsidP="00566DEB">
      <w:pPr>
        <w:jc w:val="both"/>
        <w:rPr>
          <w:sz w:val="19"/>
          <w:szCs w:val="19"/>
          <w:lang w:val="kk-KZ"/>
        </w:rPr>
      </w:pPr>
      <w:r w:rsidRPr="00CE21C5">
        <w:rPr>
          <w:sz w:val="19"/>
          <w:szCs w:val="19"/>
          <w:lang w:val="kk-KZ"/>
        </w:rPr>
        <w:t xml:space="preserve">      3) практика бағдарламасының талаптарын қатаң сақтау және орындау; </w:t>
      </w:r>
      <w:bookmarkStart w:id="36" w:name="z132"/>
      <w:bookmarkEnd w:id="36"/>
    </w:p>
    <w:p w:rsidR="00566DEB" w:rsidRPr="00CE21C5" w:rsidRDefault="00566DEB" w:rsidP="00566DEB">
      <w:pPr>
        <w:jc w:val="both"/>
        <w:rPr>
          <w:sz w:val="19"/>
          <w:szCs w:val="19"/>
          <w:lang w:val="kk-KZ"/>
        </w:rPr>
      </w:pPr>
      <w:r w:rsidRPr="00CE21C5">
        <w:rPr>
          <w:sz w:val="19"/>
          <w:szCs w:val="19"/>
          <w:lang w:val="kk-KZ"/>
        </w:rPr>
        <w:t xml:space="preserve">      4) практикадан өту үшін белгіленген уақытта кәсіпорынның қарауына келу; </w:t>
      </w:r>
      <w:bookmarkStart w:id="37" w:name="z133"/>
      <w:bookmarkEnd w:id="37"/>
    </w:p>
    <w:p w:rsidR="00566DEB" w:rsidRPr="00CE21C5" w:rsidRDefault="00566DEB" w:rsidP="00566DEB">
      <w:pPr>
        <w:jc w:val="both"/>
        <w:rPr>
          <w:sz w:val="19"/>
          <w:szCs w:val="19"/>
          <w:lang w:val="kk-KZ"/>
        </w:rPr>
      </w:pPr>
      <w:r w:rsidRPr="00CE21C5">
        <w:rPr>
          <w:sz w:val="19"/>
          <w:szCs w:val="19"/>
          <w:lang w:val="kk-KZ"/>
        </w:rPr>
        <w:t xml:space="preserve">      5) практикадан өту барысында және аяқтаған соң кәсіпорын туралы құпия ақпаратты жария етпеу. </w:t>
      </w:r>
      <w:bookmarkStart w:id="38" w:name="z134"/>
      <w:bookmarkEnd w:id="38"/>
    </w:p>
    <w:p w:rsidR="00566DEB" w:rsidRPr="00CE21C5" w:rsidRDefault="00566DEB" w:rsidP="00566DEB">
      <w:pPr>
        <w:jc w:val="both"/>
        <w:rPr>
          <w:sz w:val="19"/>
          <w:szCs w:val="19"/>
          <w:lang w:val="kk-KZ"/>
        </w:rPr>
      </w:pPr>
      <w:r w:rsidRPr="00CE21C5">
        <w:rPr>
          <w:sz w:val="19"/>
          <w:szCs w:val="19"/>
          <w:lang w:val="kk-KZ"/>
        </w:rPr>
        <w:t xml:space="preserve">      9. Білім алушы: </w:t>
      </w:r>
      <w:bookmarkStart w:id="39" w:name="z135"/>
      <w:bookmarkEnd w:id="39"/>
    </w:p>
    <w:p w:rsidR="00566DEB" w:rsidRPr="00CE21C5" w:rsidRDefault="00566DEB" w:rsidP="00566DEB">
      <w:pPr>
        <w:jc w:val="both"/>
        <w:rPr>
          <w:sz w:val="19"/>
          <w:szCs w:val="19"/>
          <w:lang w:val="kk-KZ"/>
        </w:rPr>
      </w:pPr>
      <w:r w:rsidRPr="00CE21C5">
        <w:rPr>
          <w:sz w:val="19"/>
          <w:szCs w:val="19"/>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0" w:name="z136"/>
      <w:bookmarkEnd w:id="40"/>
    </w:p>
    <w:p w:rsidR="00566DEB" w:rsidRPr="00CE21C5" w:rsidRDefault="00566DEB" w:rsidP="00566DEB">
      <w:pPr>
        <w:jc w:val="both"/>
        <w:rPr>
          <w:sz w:val="19"/>
          <w:szCs w:val="19"/>
          <w:lang w:val="kk-KZ"/>
        </w:rPr>
      </w:pPr>
      <w:r w:rsidRPr="00CE21C5">
        <w:rPr>
          <w:sz w:val="19"/>
          <w:szCs w:val="19"/>
          <w:lang w:val="kk-KZ"/>
        </w:rPr>
        <w:t>      2) кәсіптік практиканы өту барысында денсаулыққа зақым келген зиянның өтеуіне;</w:t>
      </w:r>
      <w:r w:rsidRPr="00CE21C5">
        <w:rPr>
          <w:sz w:val="19"/>
          <w:szCs w:val="19"/>
          <w:lang w:val="kk-KZ"/>
        </w:rPr>
        <w:br/>
      </w:r>
      <w:bookmarkStart w:id="41" w:name="z137"/>
      <w:bookmarkEnd w:id="41"/>
      <w:r w:rsidRPr="00CE21C5">
        <w:rPr>
          <w:sz w:val="19"/>
          <w:szCs w:val="19"/>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566DEB" w:rsidRPr="00CE21C5" w:rsidRDefault="00566DEB" w:rsidP="00566DEB">
      <w:pPr>
        <w:jc w:val="center"/>
        <w:outlineLvl w:val="2"/>
        <w:rPr>
          <w:b/>
          <w:bCs/>
          <w:sz w:val="19"/>
          <w:szCs w:val="19"/>
          <w:lang w:val="kk-KZ"/>
        </w:rPr>
      </w:pPr>
      <w:r w:rsidRPr="00CE21C5">
        <w:rPr>
          <w:b/>
          <w:bCs/>
          <w:sz w:val="19"/>
          <w:szCs w:val="19"/>
          <w:lang w:val="kk-KZ"/>
        </w:rPr>
        <w:t>3. ТАРАПТАРДЫҢ ЖАУАПКЕРШІЛІГІ</w:t>
      </w:r>
    </w:p>
    <w:p w:rsidR="00566DEB" w:rsidRPr="00CE21C5" w:rsidRDefault="00566DEB" w:rsidP="00566DEB">
      <w:pPr>
        <w:jc w:val="both"/>
        <w:rPr>
          <w:sz w:val="19"/>
          <w:szCs w:val="19"/>
          <w:lang w:val="kk-KZ"/>
        </w:rPr>
      </w:pPr>
      <w:r w:rsidRPr="00CE21C5">
        <w:rPr>
          <w:sz w:val="19"/>
          <w:szCs w:val="19"/>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566DEB" w:rsidRPr="00CE21C5" w:rsidRDefault="00566DEB" w:rsidP="00566DEB">
      <w:pPr>
        <w:jc w:val="center"/>
        <w:outlineLvl w:val="2"/>
        <w:rPr>
          <w:b/>
          <w:bCs/>
          <w:sz w:val="19"/>
          <w:szCs w:val="19"/>
          <w:lang w:val="kk-KZ"/>
        </w:rPr>
      </w:pPr>
      <w:r w:rsidRPr="00CE21C5">
        <w:rPr>
          <w:b/>
          <w:bCs/>
          <w:sz w:val="19"/>
          <w:szCs w:val="19"/>
          <w:lang w:val="kk-KZ"/>
        </w:rPr>
        <w:t>4. ДАУЛАРДЫ ШЕШУДІҢ ТӘРТІБІ</w:t>
      </w:r>
    </w:p>
    <w:p w:rsidR="00566DEB" w:rsidRPr="00CE21C5" w:rsidRDefault="00566DEB" w:rsidP="00566DEB">
      <w:pPr>
        <w:jc w:val="both"/>
        <w:rPr>
          <w:sz w:val="19"/>
          <w:szCs w:val="19"/>
          <w:lang w:val="kk-KZ"/>
        </w:rPr>
      </w:pPr>
      <w:r w:rsidRPr="00CE21C5">
        <w:rPr>
          <w:sz w:val="19"/>
          <w:szCs w:val="19"/>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r w:rsidRPr="00CE21C5">
        <w:rPr>
          <w:sz w:val="19"/>
          <w:szCs w:val="19"/>
          <w:lang w:val="kk-KZ"/>
        </w:rPr>
        <w:br/>
      </w:r>
      <w:bookmarkStart w:id="42" w:name="z142"/>
      <w:bookmarkEnd w:id="42"/>
      <w:r w:rsidRPr="00CE21C5">
        <w:rPr>
          <w:sz w:val="19"/>
          <w:szCs w:val="19"/>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566DEB" w:rsidRPr="00CE21C5" w:rsidRDefault="00566DEB" w:rsidP="00566DEB">
      <w:pPr>
        <w:jc w:val="center"/>
        <w:outlineLvl w:val="2"/>
        <w:rPr>
          <w:b/>
          <w:bCs/>
          <w:sz w:val="19"/>
          <w:szCs w:val="19"/>
          <w:lang w:val="kk-KZ"/>
        </w:rPr>
      </w:pPr>
      <w:r w:rsidRPr="00CE21C5">
        <w:rPr>
          <w:b/>
          <w:bCs/>
          <w:sz w:val="19"/>
          <w:szCs w:val="19"/>
          <w:lang w:val="kk-KZ"/>
        </w:rPr>
        <w:t>5. ШАРТТЫҢ ӘРЕКЕТ ЕТУ МЕРЗІМІ, ТАЛАПТАРЫН ӨЗГЕРТУ ЖӘНЕ ОНЫ</w:t>
      </w:r>
      <w:r w:rsidRPr="00CE21C5">
        <w:rPr>
          <w:b/>
          <w:bCs/>
          <w:sz w:val="19"/>
          <w:szCs w:val="19"/>
          <w:lang w:val="kk-KZ"/>
        </w:rPr>
        <w:br/>
        <w:t>БҰЗУ ТӘРТІБІ</w:t>
      </w:r>
    </w:p>
    <w:p w:rsidR="00566DEB" w:rsidRPr="00CE21C5" w:rsidRDefault="00566DEB" w:rsidP="00566DEB">
      <w:pPr>
        <w:jc w:val="both"/>
        <w:rPr>
          <w:sz w:val="19"/>
          <w:szCs w:val="19"/>
          <w:lang w:val="kk-KZ"/>
        </w:rPr>
      </w:pPr>
      <w:r w:rsidRPr="00CE21C5">
        <w:rPr>
          <w:sz w:val="19"/>
          <w:szCs w:val="19"/>
          <w:lang w:val="kk-KZ"/>
        </w:rPr>
        <w:t>      13. Осы шарт оған тараптар қол қойған күнінен бастап күшіне енеді және толық орындалғанға дейін әрекет етеді.</w:t>
      </w:r>
      <w:bookmarkStart w:id="43" w:name="z145"/>
      <w:bookmarkEnd w:id="43"/>
    </w:p>
    <w:p w:rsidR="00566DEB" w:rsidRPr="00CE21C5" w:rsidRDefault="00566DEB" w:rsidP="00566DEB">
      <w:pPr>
        <w:jc w:val="both"/>
        <w:rPr>
          <w:sz w:val="19"/>
          <w:szCs w:val="19"/>
          <w:lang w:val="kk-KZ"/>
        </w:rPr>
      </w:pPr>
      <w:r w:rsidRPr="00CE21C5">
        <w:rPr>
          <w:sz w:val="19"/>
          <w:szCs w:val="19"/>
          <w:lang w:val="kk-KZ"/>
        </w:rPr>
        <w:t>      14. Осы Шарттың ережелері тараптардың өзара жазбаша келісімі бойынша толықтырып өзгертілуі мүмкін.</w:t>
      </w:r>
      <w:bookmarkStart w:id="44" w:name="z146"/>
      <w:bookmarkEnd w:id="44"/>
    </w:p>
    <w:p w:rsidR="00566DEB" w:rsidRPr="00CE21C5" w:rsidRDefault="00566DEB" w:rsidP="00566DEB">
      <w:pPr>
        <w:ind w:left="-284"/>
        <w:jc w:val="both"/>
        <w:rPr>
          <w:sz w:val="19"/>
          <w:szCs w:val="19"/>
          <w:lang w:val="kk-KZ"/>
        </w:rPr>
      </w:pPr>
      <w:r w:rsidRPr="00CE21C5">
        <w:rPr>
          <w:sz w:val="19"/>
          <w:szCs w:val="19"/>
          <w:lang w:val="kk-KZ"/>
        </w:rPr>
        <w:t>            15. Осы шарт мемлекеттік немесе орыс тілінде бірдей заң күшімен үш данада жасалады, бір данадан әрбір тарапқа беріледі.</w:t>
      </w:r>
      <w:bookmarkStart w:id="45" w:name="z147"/>
      <w:bookmarkEnd w:id="45"/>
    </w:p>
    <w:p w:rsidR="00566DEB" w:rsidRPr="00CE21C5" w:rsidRDefault="00566DEB" w:rsidP="00566DEB">
      <w:pPr>
        <w:jc w:val="both"/>
        <w:rPr>
          <w:sz w:val="19"/>
          <w:szCs w:val="19"/>
        </w:rPr>
      </w:pPr>
      <w:r w:rsidRPr="00CE21C5">
        <w:rPr>
          <w:sz w:val="19"/>
          <w:szCs w:val="19"/>
          <w:lang w:val="kk-KZ"/>
        </w:rPr>
        <w:lastRenderedPageBreak/>
        <w:t xml:space="preserve">      </w:t>
      </w:r>
      <w:r w:rsidRPr="00CE21C5">
        <w:rPr>
          <w:sz w:val="19"/>
          <w:szCs w:val="19"/>
        </w:rPr>
        <w:t>16. Тараптардың заңды мекен-жайлары мен банктік реквизиттері:</w:t>
      </w:r>
    </w:p>
    <w:p w:rsidR="00566DEB" w:rsidRPr="00CE21C5" w:rsidRDefault="00566DEB" w:rsidP="00566DEB">
      <w:pPr>
        <w:jc w:val="both"/>
        <w:rPr>
          <w:sz w:val="19"/>
          <w:szCs w:val="19"/>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566DEB" w:rsidRPr="00CE21C5" w:rsidTr="00936D33">
        <w:trPr>
          <w:tblCellSpacing w:w="15" w:type="dxa"/>
        </w:trPr>
        <w:tc>
          <w:tcPr>
            <w:tcW w:w="3570" w:type="dxa"/>
            <w:hideMark/>
          </w:tcPr>
          <w:p w:rsidR="00566DEB" w:rsidRPr="00CE21C5" w:rsidRDefault="00566DEB" w:rsidP="00936D33">
            <w:pPr>
              <w:pStyle w:val="aa"/>
              <w:contextualSpacing/>
              <w:jc w:val="center"/>
              <w:rPr>
                <w:b/>
                <w:bCs/>
                <w:sz w:val="18"/>
                <w:szCs w:val="18"/>
              </w:rPr>
            </w:pPr>
            <w:r w:rsidRPr="00CE21C5">
              <w:rPr>
                <w:b/>
                <w:bCs/>
                <w:sz w:val="18"/>
                <w:szCs w:val="18"/>
              </w:rPr>
              <w:t>Білім беру ұйымы:</w:t>
            </w:r>
          </w:p>
          <w:p w:rsidR="00566DEB" w:rsidRPr="00CE21C5" w:rsidRDefault="00566DEB" w:rsidP="00936D33">
            <w:pPr>
              <w:pStyle w:val="aa"/>
              <w:contextualSpacing/>
              <w:jc w:val="center"/>
              <w:rPr>
                <w:sz w:val="14"/>
                <w:szCs w:val="14"/>
                <w:lang w:val="kk-KZ"/>
              </w:rPr>
            </w:pPr>
          </w:p>
          <w:p w:rsidR="00566DEB" w:rsidRPr="00CE21C5" w:rsidRDefault="00566DEB" w:rsidP="00936D33">
            <w:pPr>
              <w:pStyle w:val="aa"/>
              <w:contextualSpacing/>
              <w:jc w:val="both"/>
              <w:rPr>
                <w:sz w:val="20"/>
                <w:szCs w:val="20"/>
                <w:lang w:val="kk-KZ"/>
              </w:rPr>
            </w:pPr>
            <w:r w:rsidRPr="00CE21C5">
              <w:rPr>
                <w:sz w:val="20"/>
                <w:szCs w:val="20"/>
                <w:lang w:val="kk-KZ"/>
              </w:rPr>
              <w:t>РММ ШЖҚ «М.Әуезов атындағы Оңтүстік Қазақстан мемлекеттік университеті»</w:t>
            </w:r>
          </w:p>
          <w:p w:rsidR="00566DEB" w:rsidRPr="00CE21C5" w:rsidRDefault="00566DEB" w:rsidP="00936D33">
            <w:pPr>
              <w:pStyle w:val="aa"/>
              <w:contextualSpacing/>
              <w:jc w:val="both"/>
              <w:rPr>
                <w:sz w:val="20"/>
                <w:szCs w:val="20"/>
                <w:lang w:val="kk-KZ"/>
              </w:rPr>
            </w:pPr>
            <w:r w:rsidRPr="00CE21C5">
              <w:rPr>
                <w:sz w:val="20"/>
                <w:szCs w:val="20"/>
                <w:lang w:val="kk-KZ"/>
              </w:rPr>
              <w:t>160012, Шымкент қ, Тауке хан даңғ., 5</w:t>
            </w:r>
          </w:p>
          <w:p w:rsidR="00566DEB" w:rsidRPr="00CE21C5" w:rsidRDefault="00566DEB" w:rsidP="00936D33">
            <w:pPr>
              <w:pStyle w:val="aa"/>
              <w:contextualSpacing/>
              <w:jc w:val="both"/>
              <w:rPr>
                <w:sz w:val="20"/>
                <w:szCs w:val="20"/>
                <w:lang w:val="kk-KZ"/>
              </w:rPr>
            </w:pPr>
            <w:r w:rsidRPr="00CE21C5">
              <w:rPr>
                <w:sz w:val="20"/>
                <w:szCs w:val="20"/>
                <w:lang w:val="kk-KZ"/>
              </w:rPr>
              <w:t>БИН 990240005557; БИК TSESKZKA</w:t>
            </w:r>
          </w:p>
          <w:p w:rsidR="00566DEB" w:rsidRPr="00CE21C5" w:rsidRDefault="00566DEB" w:rsidP="00936D33">
            <w:pPr>
              <w:pStyle w:val="aa"/>
              <w:contextualSpacing/>
              <w:rPr>
                <w:sz w:val="20"/>
                <w:szCs w:val="20"/>
                <w:lang w:val="kk-KZ"/>
              </w:rPr>
            </w:pPr>
            <w:r w:rsidRPr="00CE21C5">
              <w:rPr>
                <w:sz w:val="20"/>
                <w:szCs w:val="20"/>
                <w:lang w:val="kk-KZ"/>
              </w:rPr>
              <w:t>ИИК 81998 STB 109568;</w:t>
            </w:r>
          </w:p>
          <w:p w:rsidR="00566DEB" w:rsidRPr="00CE21C5" w:rsidRDefault="00566DEB" w:rsidP="00936D33">
            <w:pPr>
              <w:pStyle w:val="aa"/>
              <w:contextualSpacing/>
              <w:rPr>
                <w:i/>
                <w:iCs/>
                <w:sz w:val="20"/>
                <w:szCs w:val="20"/>
                <w:lang w:val="kk-KZ"/>
              </w:rPr>
            </w:pPr>
            <w:r w:rsidRPr="00CE21C5">
              <w:rPr>
                <w:sz w:val="20"/>
                <w:szCs w:val="20"/>
                <w:lang w:val="kk-KZ"/>
              </w:rPr>
              <w:t xml:space="preserve">Цеснабанк  АҚ ОҚФ </w:t>
            </w:r>
          </w:p>
          <w:p w:rsidR="00566DEB" w:rsidRPr="00CE21C5" w:rsidRDefault="00566DEB" w:rsidP="00936D33">
            <w:pPr>
              <w:pStyle w:val="aa"/>
              <w:contextualSpacing/>
              <w:rPr>
                <w:sz w:val="20"/>
                <w:szCs w:val="20"/>
                <w:lang w:val="kk-KZ"/>
              </w:rPr>
            </w:pPr>
            <w:r w:rsidRPr="00CE21C5">
              <w:rPr>
                <w:sz w:val="20"/>
                <w:szCs w:val="20"/>
                <w:lang w:val="kk-KZ"/>
              </w:rPr>
              <w:t>Тел: 8(7252) 214367, 300140</w:t>
            </w:r>
          </w:p>
          <w:p w:rsidR="00566DEB" w:rsidRPr="00CE21C5" w:rsidRDefault="00566DEB" w:rsidP="00936D33">
            <w:pPr>
              <w:pStyle w:val="aa"/>
              <w:contextualSpacing/>
              <w:rPr>
                <w:sz w:val="20"/>
                <w:szCs w:val="20"/>
                <w:lang w:val="kk-KZ"/>
              </w:rPr>
            </w:pPr>
            <w:r w:rsidRPr="00CE21C5">
              <w:rPr>
                <w:sz w:val="20"/>
                <w:szCs w:val="20"/>
                <w:lang w:val="kk-KZ"/>
              </w:rPr>
              <w:t>Факс: 8(7252)210141</w:t>
            </w:r>
          </w:p>
          <w:p w:rsidR="00566DEB" w:rsidRPr="00CE21C5" w:rsidRDefault="00566DEB" w:rsidP="00936D33">
            <w:pPr>
              <w:pStyle w:val="aa"/>
              <w:contextualSpacing/>
              <w:rPr>
                <w:sz w:val="20"/>
                <w:szCs w:val="20"/>
                <w:lang w:val="kk-KZ"/>
              </w:rPr>
            </w:pPr>
          </w:p>
          <w:p w:rsidR="00566DEB" w:rsidRPr="00CE21C5" w:rsidRDefault="00566DEB" w:rsidP="00936D33">
            <w:pPr>
              <w:pStyle w:val="aa"/>
              <w:contextualSpacing/>
            </w:pPr>
            <w:r w:rsidRPr="00CE21C5">
              <w:rPr>
                <w:sz w:val="20"/>
                <w:szCs w:val="20"/>
                <w:lang w:val="kk-KZ"/>
              </w:rPr>
              <w:t>Рект</w:t>
            </w:r>
            <w:r w:rsidRPr="00CE21C5">
              <w:rPr>
                <w:sz w:val="20"/>
                <w:szCs w:val="20"/>
              </w:rPr>
              <w:t>ор</w:t>
            </w:r>
            <w:r w:rsidRPr="00CE21C5">
              <w:rPr>
                <w:sz w:val="20"/>
                <w:szCs w:val="20"/>
              </w:rPr>
              <w:br/>
              <w:t>_________________ Ж. Мырхалыков</w:t>
            </w:r>
            <w:r w:rsidRPr="00CE21C5">
              <w:t xml:space="preserve"> </w:t>
            </w:r>
            <w:r w:rsidRPr="00CE21C5">
              <w:br/>
            </w:r>
            <w:r w:rsidRPr="00CE21C5">
              <w:rPr>
                <w:sz w:val="16"/>
                <w:szCs w:val="16"/>
              </w:rPr>
              <w:t xml:space="preserve">           </w:t>
            </w:r>
            <w:r w:rsidRPr="00CE21C5">
              <w:rPr>
                <w:i/>
                <w:iCs/>
                <w:sz w:val="16"/>
                <w:szCs w:val="16"/>
              </w:rPr>
              <w:t>(</w:t>
            </w:r>
            <w:r w:rsidRPr="00CE21C5">
              <w:rPr>
                <w:i/>
                <w:iCs/>
                <w:sz w:val="16"/>
                <w:szCs w:val="16"/>
                <w:lang w:val="kk-KZ"/>
              </w:rPr>
              <w:t>қолы</w:t>
            </w:r>
            <w:r w:rsidRPr="00CE21C5">
              <w:rPr>
                <w:i/>
                <w:iCs/>
                <w:sz w:val="16"/>
                <w:szCs w:val="16"/>
              </w:rPr>
              <w:t>)</w:t>
            </w:r>
          </w:p>
          <w:p w:rsidR="00566DEB" w:rsidRPr="00CE21C5" w:rsidRDefault="00566DEB" w:rsidP="00936D33">
            <w:pPr>
              <w:pStyle w:val="aa"/>
              <w:contextualSpacing/>
              <w:rPr>
                <w:sz w:val="18"/>
                <w:szCs w:val="18"/>
              </w:rPr>
            </w:pPr>
            <w:r w:rsidRPr="00CE21C5">
              <w:rPr>
                <w:sz w:val="18"/>
                <w:szCs w:val="18"/>
              </w:rPr>
              <w:t>М.О.</w:t>
            </w:r>
          </w:p>
          <w:p w:rsidR="00566DEB" w:rsidRPr="00CE21C5" w:rsidRDefault="00566DEB" w:rsidP="00936D33">
            <w:pPr>
              <w:pStyle w:val="aa"/>
              <w:contextualSpacing/>
              <w:rPr>
                <w:sz w:val="18"/>
                <w:szCs w:val="18"/>
              </w:rPr>
            </w:pPr>
            <w:r w:rsidRPr="00CE21C5">
              <w:rPr>
                <w:sz w:val="18"/>
                <w:szCs w:val="18"/>
                <w:lang w:val="kk-KZ"/>
              </w:rPr>
              <w:t>Іс-тәжірибе және ОҒӨК бөлімінің жетекшісі</w:t>
            </w:r>
            <w:r w:rsidRPr="00CE21C5">
              <w:rPr>
                <w:sz w:val="18"/>
                <w:szCs w:val="18"/>
              </w:rPr>
              <w:t xml:space="preserve"> ____________ А. Калдыбаев</w:t>
            </w:r>
          </w:p>
          <w:p w:rsidR="00566DEB" w:rsidRPr="00CE21C5" w:rsidRDefault="00566DEB" w:rsidP="00936D33">
            <w:pPr>
              <w:pStyle w:val="aa"/>
              <w:contextualSpacing/>
            </w:pPr>
            <w:r w:rsidRPr="00CE21C5">
              <w:rPr>
                <w:sz w:val="16"/>
                <w:szCs w:val="16"/>
              </w:rPr>
              <w:t xml:space="preserve">      </w:t>
            </w:r>
            <w:r w:rsidRPr="00CE21C5">
              <w:rPr>
                <w:i/>
                <w:iCs/>
                <w:sz w:val="16"/>
                <w:szCs w:val="16"/>
              </w:rPr>
              <w:t>(</w:t>
            </w:r>
            <w:r w:rsidRPr="00CE21C5">
              <w:rPr>
                <w:i/>
                <w:iCs/>
                <w:sz w:val="16"/>
                <w:szCs w:val="16"/>
                <w:lang w:val="kk-KZ"/>
              </w:rPr>
              <w:t>қолы</w:t>
            </w:r>
            <w:r w:rsidRPr="00CE21C5">
              <w:rPr>
                <w:i/>
                <w:iCs/>
                <w:sz w:val="16"/>
                <w:szCs w:val="16"/>
              </w:rPr>
              <w:t>)</w:t>
            </w:r>
          </w:p>
          <w:p w:rsidR="00566DEB" w:rsidRPr="00CE21C5" w:rsidRDefault="00566DEB" w:rsidP="00936D33">
            <w:pPr>
              <w:pStyle w:val="aa"/>
              <w:contextualSpacing/>
              <w:rPr>
                <w:sz w:val="18"/>
                <w:szCs w:val="18"/>
              </w:rPr>
            </w:pPr>
            <w:r w:rsidRPr="00CE21C5">
              <w:rPr>
                <w:sz w:val="18"/>
                <w:szCs w:val="18"/>
                <w:lang w:val="kk-KZ"/>
              </w:rPr>
              <w:t>Каф. меңгерушісі</w:t>
            </w:r>
            <w:r w:rsidRPr="00CE21C5">
              <w:rPr>
                <w:sz w:val="18"/>
                <w:szCs w:val="18"/>
              </w:rPr>
              <w:t xml:space="preserve"> ______________________</w:t>
            </w:r>
          </w:p>
          <w:p w:rsidR="00566DEB" w:rsidRPr="00CE21C5" w:rsidRDefault="00566DEB" w:rsidP="00936D33">
            <w:pPr>
              <w:pStyle w:val="aa"/>
              <w:contextualSpacing/>
              <w:jc w:val="center"/>
              <w:rPr>
                <w:lang w:val="kk-KZ"/>
              </w:rPr>
            </w:pPr>
            <w:r w:rsidRPr="00CE21C5">
              <w:rPr>
                <w:i/>
                <w:iCs/>
                <w:sz w:val="16"/>
                <w:szCs w:val="16"/>
                <w:lang w:val="kk-KZ"/>
              </w:rPr>
              <w:t xml:space="preserve">                       </w:t>
            </w:r>
            <w:r w:rsidRPr="00CE21C5">
              <w:rPr>
                <w:i/>
                <w:iCs/>
                <w:sz w:val="16"/>
                <w:szCs w:val="16"/>
              </w:rPr>
              <w:t>(</w:t>
            </w:r>
            <w:r w:rsidRPr="00CE21C5">
              <w:rPr>
                <w:i/>
                <w:iCs/>
                <w:sz w:val="16"/>
                <w:szCs w:val="16"/>
                <w:lang w:val="kk-KZ"/>
              </w:rPr>
              <w:t>қолы</w:t>
            </w:r>
            <w:r w:rsidRPr="00CE21C5">
              <w:rPr>
                <w:i/>
                <w:iCs/>
                <w:sz w:val="16"/>
                <w:szCs w:val="16"/>
              </w:rPr>
              <w:t>)</w:t>
            </w:r>
            <w:r w:rsidRPr="00CE21C5">
              <w:rPr>
                <w:i/>
                <w:iCs/>
                <w:sz w:val="16"/>
                <w:szCs w:val="16"/>
                <w:lang w:val="kk-KZ"/>
              </w:rPr>
              <w:t xml:space="preserve">                (Т.А.Ә.)</w:t>
            </w:r>
          </w:p>
          <w:p w:rsidR="00566DEB" w:rsidRPr="00CE21C5" w:rsidRDefault="00566DEB" w:rsidP="00936D33">
            <w:pPr>
              <w:jc w:val="center"/>
              <w:rPr>
                <w:sz w:val="19"/>
                <w:szCs w:val="19"/>
              </w:rPr>
            </w:pPr>
          </w:p>
        </w:tc>
        <w:tc>
          <w:tcPr>
            <w:tcW w:w="2931" w:type="dxa"/>
            <w:hideMark/>
          </w:tcPr>
          <w:p w:rsidR="00566DEB" w:rsidRPr="00CE21C5" w:rsidRDefault="00566DEB" w:rsidP="00936D33">
            <w:pPr>
              <w:jc w:val="center"/>
              <w:rPr>
                <w:bCs/>
                <w:sz w:val="18"/>
                <w:szCs w:val="18"/>
              </w:rPr>
            </w:pPr>
            <w:r w:rsidRPr="00CE21C5">
              <w:rPr>
                <w:b/>
                <w:bCs/>
                <w:sz w:val="18"/>
                <w:szCs w:val="18"/>
              </w:rPr>
              <w:t xml:space="preserve">Білім алушы: </w:t>
            </w:r>
            <w:r w:rsidRPr="00CE21C5">
              <w:rPr>
                <w:bCs/>
                <w:sz w:val="18"/>
                <w:szCs w:val="18"/>
              </w:rPr>
              <w:t>_______________________________</w:t>
            </w:r>
          </w:p>
          <w:p w:rsidR="00566DEB" w:rsidRPr="00CE21C5" w:rsidRDefault="00566DEB" w:rsidP="00936D33">
            <w:pPr>
              <w:jc w:val="center"/>
              <w:rPr>
                <w:bCs/>
                <w:sz w:val="18"/>
                <w:szCs w:val="18"/>
              </w:rPr>
            </w:pPr>
            <w:r w:rsidRPr="00CE21C5">
              <w:rPr>
                <w:bCs/>
                <w:sz w:val="16"/>
                <w:szCs w:val="16"/>
              </w:rPr>
              <w:t>(</w:t>
            </w:r>
            <w:r w:rsidRPr="00CE21C5">
              <w:rPr>
                <w:bCs/>
                <w:sz w:val="16"/>
                <w:szCs w:val="16"/>
                <w:lang w:val="kk-KZ"/>
              </w:rPr>
              <w:t>Т.А.Ә. толық</w:t>
            </w:r>
            <w:r w:rsidRPr="00CE21C5">
              <w:rPr>
                <w:bCs/>
                <w:sz w:val="16"/>
                <w:szCs w:val="16"/>
              </w:rPr>
              <w:t>)</w:t>
            </w:r>
            <w:r w:rsidRPr="00CE21C5">
              <w:rPr>
                <w:bCs/>
                <w:sz w:val="18"/>
                <w:szCs w:val="18"/>
              </w:rPr>
              <w:br/>
              <w:t>_______________________________</w:t>
            </w:r>
          </w:p>
          <w:p w:rsidR="00566DEB" w:rsidRPr="00CE21C5" w:rsidRDefault="00566DEB" w:rsidP="00936D33">
            <w:pPr>
              <w:jc w:val="center"/>
              <w:rPr>
                <w:bCs/>
                <w:sz w:val="16"/>
                <w:szCs w:val="16"/>
              </w:rPr>
            </w:pPr>
            <w:r w:rsidRPr="00CE21C5">
              <w:rPr>
                <w:bCs/>
                <w:sz w:val="16"/>
                <w:szCs w:val="16"/>
              </w:rPr>
              <w:t>(Туған күні, ЖСН;)</w:t>
            </w:r>
          </w:p>
          <w:p w:rsidR="00566DEB" w:rsidRPr="00CE21C5" w:rsidRDefault="00566DEB" w:rsidP="00936D33">
            <w:pPr>
              <w:jc w:val="center"/>
              <w:rPr>
                <w:bCs/>
                <w:sz w:val="18"/>
                <w:szCs w:val="18"/>
              </w:rPr>
            </w:pPr>
            <w:r w:rsidRPr="00CE21C5">
              <w:rPr>
                <w:bCs/>
                <w:sz w:val="18"/>
                <w:szCs w:val="18"/>
              </w:rPr>
              <w:t>_______________________________</w:t>
            </w:r>
          </w:p>
          <w:p w:rsidR="00566DEB" w:rsidRPr="00CE21C5" w:rsidRDefault="00566DEB" w:rsidP="00936D33">
            <w:pPr>
              <w:jc w:val="center"/>
              <w:rPr>
                <w:bCs/>
                <w:sz w:val="16"/>
                <w:szCs w:val="16"/>
              </w:rPr>
            </w:pPr>
            <w:r w:rsidRPr="00CE21C5">
              <w:rPr>
                <w:bCs/>
                <w:sz w:val="16"/>
                <w:szCs w:val="16"/>
              </w:rPr>
              <w:t>(куәлік №, қашан және кіммен берілді)</w:t>
            </w:r>
          </w:p>
          <w:p w:rsidR="00566DEB" w:rsidRPr="00CE21C5" w:rsidRDefault="00566DEB" w:rsidP="00936D33">
            <w:pPr>
              <w:jc w:val="center"/>
              <w:rPr>
                <w:bCs/>
                <w:sz w:val="18"/>
                <w:szCs w:val="18"/>
              </w:rPr>
            </w:pPr>
            <w:r w:rsidRPr="00CE21C5">
              <w:rPr>
                <w:bCs/>
                <w:sz w:val="18"/>
                <w:szCs w:val="18"/>
              </w:rPr>
              <w:t>_______________________________</w:t>
            </w:r>
          </w:p>
          <w:p w:rsidR="00566DEB" w:rsidRPr="00CE21C5" w:rsidRDefault="00566DEB" w:rsidP="00936D33">
            <w:pPr>
              <w:jc w:val="center"/>
              <w:rPr>
                <w:bCs/>
                <w:sz w:val="18"/>
                <w:szCs w:val="18"/>
              </w:rPr>
            </w:pPr>
            <w:r w:rsidRPr="00CE21C5">
              <w:rPr>
                <w:bCs/>
                <w:sz w:val="16"/>
                <w:szCs w:val="16"/>
              </w:rPr>
              <w:t>(Тұрғылықты мекен-жай, телефон)</w:t>
            </w:r>
            <w:r w:rsidRPr="00CE21C5">
              <w:rPr>
                <w:bCs/>
                <w:sz w:val="18"/>
                <w:szCs w:val="18"/>
              </w:rPr>
              <w:br/>
              <w:t>_____________________</w:t>
            </w:r>
          </w:p>
          <w:p w:rsidR="00566DEB" w:rsidRPr="00CE21C5" w:rsidRDefault="00566DEB" w:rsidP="00936D33">
            <w:pPr>
              <w:jc w:val="center"/>
              <w:rPr>
                <w:bCs/>
                <w:sz w:val="18"/>
                <w:szCs w:val="18"/>
              </w:rPr>
            </w:pPr>
            <w:r w:rsidRPr="00CE21C5">
              <w:rPr>
                <w:bCs/>
                <w:sz w:val="16"/>
                <w:szCs w:val="16"/>
              </w:rPr>
              <w:t>(қолы)</w:t>
            </w:r>
            <w:r w:rsidRPr="00CE21C5">
              <w:rPr>
                <w:bCs/>
                <w:sz w:val="18"/>
                <w:szCs w:val="18"/>
              </w:rPr>
              <w:br/>
            </w:r>
            <w:r w:rsidRPr="00CE21C5">
              <w:rPr>
                <w:b/>
                <w:bCs/>
                <w:sz w:val="18"/>
                <w:szCs w:val="18"/>
              </w:rPr>
              <w:t>Заңды өкілі (ата-анасы)</w:t>
            </w:r>
            <w:r w:rsidRPr="00CE21C5">
              <w:rPr>
                <w:bCs/>
                <w:sz w:val="18"/>
                <w:szCs w:val="18"/>
              </w:rPr>
              <w:br/>
              <w:t>_______________________________</w:t>
            </w:r>
          </w:p>
          <w:p w:rsidR="00566DEB" w:rsidRPr="00CE21C5" w:rsidRDefault="00566DEB" w:rsidP="00936D33">
            <w:pPr>
              <w:jc w:val="center"/>
              <w:rPr>
                <w:bCs/>
                <w:sz w:val="18"/>
                <w:szCs w:val="18"/>
              </w:rPr>
            </w:pPr>
            <w:r w:rsidRPr="00CE21C5">
              <w:rPr>
                <w:bCs/>
                <w:sz w:val="16"/>
                <w:szCs w:val="16"/>
              </w:rPr>
              <w:t>(</w:t>
            </w:r>
            <w:r w:rsidRPr="00CE21C5">
              <w:rPr>
                <w:bCs/>
                <w:sz w:val="16"/>
                <w:szCs w:val="16"/>
                <w:lang w:val="kk-KZ"/>
              </w:rPr>
              <w:t>Т.А.Ә. толық</w:t>
            </w:r>
            <w:r w:rsidRPr="00CE21C5">
              <w:rPr>
                <w:bCs/>
                <w:sz w:val="16"/>
                <w:szCs w:val="16"/>
              </w:rPr>
              <w:t>)</w:t>
            </w:r>
            <w:r w:rsidRPr="00CE21C5">
              <w:rPr>
                <w:bCs/>
                <w:sz w:val="18"/>
                <w:szCs w:val="18"/>
              </w:rPr>
              <w:br/>
              <w:t>_______________________________</w:t>
            </w:r>
          </w:p>
          <w:p w:rsidR="00566DEB" w:rsidRPr="00CE21C5" w:rsidRDefault="00566DEB" w:rsidP="00936D33">
            <w:pPr>
              <w:jc w:val="center"/>
              <w:rPr>
                <w:bCs/>
                <w:sz w:val="16"/>
                <w:szCs w:val="16"/>
              </w:rPr>
            </w:pPr>
            <w:r w:rsidRPr="00CE21C5">
              <w:rPr>
                <w:bCs/>
                <w:sz w:val="16"/>
                <w:szCs w:val="16"/>
              </w:rPr>
              <w:t>(Туған күні, ЖСН;)</w:t>
            </w:r>
          </w:p>
          <w:p w:rsidR="00566DEB" w:rsidRPr="00CE21C5" w:rsidRDefault="00566DEB" w:rsidP="00936D33">
            <w:pPr>
              <w:jc w:val="center"/>
              <w:rPr>
                <w:bCs/>
                <w:sz w:val="18"/>
                <w:szCs w:val="18"/>
              </w:rPr>
            </w:pPr>
            <w:r w:rsidRPr="00CE21C5">
              <w:rPr>
                <w:bCs/>
                <w:sz w:val="18"/>
                <w:szCs w:val="18"/>
              </w:rPr>
              <w:t>_______________________________</w:t>
            </w:r>
          </w:p>
          <w:p w:rsidR="00566DEB" w:rsidRPr="00CE21C5" w:rsidRDefault="00566DEB" w:rsidP="00936D33">
            <w:pPr>
              <w:jc w:val="center"/>
              <w:rPr>
                <w:bCs/>
                <w:sz w:val="16"/>
                <w:szCs w:val="16"/>
              </w:rPr>
            </w:pPr>
            <w:r w:rsidRPr="00CE21C5">
              <w:rPr>
                <w:bCs/>
                <w:sz w:val="16"/>
                <w:szCs w:val="16"/>
              </w:rPr>
              <w:t>(куәлік №, қашан және кіммен берілді)</w:t>
            </w:r>
          </w:p>
          <w:p w:rsidR="00566DEB" w:rsidRPr="00CE21C5" w:rsidRDefault="00566DEB" w:rsidP="00936D33">
            <w:pPr>
              <w:jc w:val="center"/>
              <w:rPr>
                <w:bCs/>
                <w:sz w:val="18"/>
                <w:szCs w:val="18"/>
              </w:rPr>
            </w:pPr>
            <w:r w:rsidRPr="00CE21C5">
              <w:rPr>
                <w:bCs/>
                <w:sz w:val="18"/>
                <w:szCs w:val="18"/>
              </w:rPr>
              <w:t>_______________________________</w:t>
            </w:r>
          </w:p>
          <w:p w:rsidR="00566DEB" w:rsidRPr="00CE21C5" w:rsidRDefault="00566DEB" w:rsidP="00936D33">
            <w:pPr>
              <w:jc w:val="center"/>
              <w:rPr>
                <w:bCs/>
                <w:sz w:val="18"/>
                <w:szCs w:val="18"/>
              </w:rPr>
            </w:pPr>
            <w:r w:rsidRPr="00CE21C5">
              <w:rPr>
                <w:bCs/>
                <w:sz w:val="16"/>
                <w:szCs w:val="16"/>
              </w:rPr>
              <w:t>(Тұрғылықты мекен-жай, телефон)</w:t>
            </w:r>
            <w:r w:rsidRPr="00CE21C5">
              <w:rPr>
                <w:bCs/>
                <w:sz w:val="18"/>
                <w:szCs w:val="18"/>
              </w:rPr>
              <w:br/>
              <w:t>_____________________</w:t>
            </w:r>
          </w:p>
          <w:p w:rsidR="00566DEB" w:rsidRPr="00CE21C5" w:rsidRDefault="00566DEB" w:rsidP="00936D33">
            <w:pPr>
              <w:jc w:val="center"/>
              <w:rPr>
                <w:bCs/>
                <w:sz w:val="18"/>
                <w:szCs w:val="18"/>
              </w:rPr>
            </w:pPr>
            <w:r w:rsidRPr="00CE21C5">
              <w:rPr>
                <w:bCs/>
                <w:sz w:val="16"/>
                <w:szCs w:val="16"/>
              </w:rPr>
              <w:t>(қолы)</w:t>
            </w:r>
            <w:r w:rsidRPr="00CE21C5">
              <w:rPr>
                <w:bCs/>
                <w:sz w:val="18"/>
                <w:szCs w:val="18"/>
              </w:rPr>
              <w:br/>
            </w:r>
          </w:p>
        </w:tc>
        <w:tc>
          <w:tcPr>
            <w:tcW w:w="3215" w:type="dxa"/>
            <w:hideMark/>
          </w:tcPr>
          <w:p w:rsidR="00566DEB" w:rsidRPr="00CE21C5" w:rsidRDefault="00566DEB" w:rsidP="00936D33">
            <w:pPr>
              <w:jc w:val="center"/>
              <w:rPr>
                <w:b/>
                <w:sz w:val="18"/>
                <w:szCs w:val="18"/>
              </w:rPr>
            </w:pPr>
            <w:r w:rsidRPr="00CE21C5">
              <w:rPr>
                <w:b/>
                <w:bCs/>
                <w:sz w:val="18"/>
                <w:szCs w:val="18"/>
              </w:rPr>
              <w:t>Кәсіпорын:</w:t>
            </w:r>
          </w:p>
          <w:p w:rsidR="00566DEB" w:rsidRPr="00CE21C5" w:rsidRDefault="00566DEB" w:rsidP="00936D33">
            <w:pPr>
              <w:jc w:val="center"/>
              <w:rPr>
                <w:i/>
                <w:iCs/>
                <w:sz w:val="18"/>
                <w:szCs w:val="18"/>
              </w:rPr>
            </w:pPr>
            <w:r w:rsidRPr="00CE21C5">
              <w:rPr>
                <w:i/>
                <w:iCs/>
                <w:sz w:val="18"/>
                <w:szCs w:val="18"/>
              </w:rPr>
              <w:t>_________________________________</w:t>
            </w:r>
          </w:p>
          <w:p w:rsidR="00566DEB" w:rsidRPr="00CE21C5" w:rsidRDefault="00566DEB" w:rsidP="00936D33">
            <w:pPr>
              <w:jc w:val="center"/>
              <w:rPr>
                <w:i/>
                <w:iCs/>
                <w:sz w:val="16"/>
                <w:szCs w:val="16"/>
              </w:rPr>
            </w:pPr>
            <w:r w:rsidRPr="00CE21C5">
              <w:rPr>
                <w:i/>
                <w:iCs/>
                <w:sz w:val="16"/>
                <w:szCs w:val="16"/>
              </w:rPr>
              <w:t>(Кәсіпорынның, мекеменің, ұйымның және тағы басқа атауы)</w:t>
            </w:r>
          </w:p>
          <w:p w:rsidR="00566DEB" w:rsidRPr="00CE21C5" w:rsidRDefault="00566DEB" w:rsidP="00936D33">
            <w:pPr>
              <w:jc w:val="center"/>
              <w:rPr>
                <w:i/>
                <w:iCs/>
                <w:sz w:val="18"/>
                <w:szCs w:val="18"/>
              </w:rPr>
            </w:pPr>
            <w:r w:rsidRPr="00CE21C5">
              <w:rPr>
                <w:i/>
                <w:iCs/>
                <w:sz w:val="18"/>
                <w:szCs w:val="18"/>
              </w:rPr>
              <w:t>_________________________________</w:t>
            </w:r>
          </w:p>
          <w:p w:rsidR="00566DEB" w:rsidRPr="00CE21C5" w:rsidRDefault="00566DEB" w:rsidP="00936D33">
            <w:pPr>
              <w:jc w:val="center"/>
              <w:rPr>
                <w:i/>
                <w:iCs/>
                <w:sz w:val="18"/>
                <w:szCs w:val="18"/>
              </w:rPr>
            </w:pPr>
            <w:r w:rsidRPr="00CE21C5">
              <w:rPr>
                <w:i/>
                <w:iCs/>
                <w:sz w:val="18"/>
                <w:szCs w:val="18"/>
              </w:rPr>
              <w:t>_________________________________</w:t>
            </w:r>
          </w:p>
          <w:p w:rsidR="00566DEB" w:rsidRPr="00CE21C5" w:rsidRDefault="00566DEB" w:rsidP="00936D33">
            <w:pPr>
              <w:jc w:val="center"/>
              <w:rPr>
                <w:i/>
                <w:iCs/>
                <w:sz w:val="16"/>
                <w:szCs w:val="16"/>
              </w:rPr>
            </w:pPr>
            <w:r w:rsidRPr="00CE21C5">
              <w:rPr>
                <w:i/>
                <w:iCs/>
                <w:sz w:val="18"/>
                <w:szCs w:val="18"/>
              </w:rPr>
              <w:t>(</w:t>
            </w:r>
            <w:r w:rsidRPr="00CE21C5">
              <w:rPr>
                <w:i/>
                <w:iCs/>
                <w:sz w:val="16"/>
                <w:szCs w:val="16"/>
              </w:rPr>
              <w:t>заңды мекен-жайы)</w:t>
            </w:r>
          </w:p>
          <w:p w:rsidR="00566DEB" w:rsidRPr="00CE21C5" w:rsidRDefault="00566DEB" w:rsidP="00936D33">
            <w:pPr>
              <w:jc w:val="center"/>
              <w:rPr>
                <w:i/>
                <w:iCs/>
                <w:sz w:val="18"/>
                <w:szCs w:val="18"/>
              </w:rPr>
            </w:pPr>
            <w:r w:rsidRPr="00CE21C5">
              <w:rPr>
                <w:i/>
                <w:iCs/>
                <w:sz w:val="18"/>
                <w:szCs w:val="18"/>
              </w:rPr>
              <w:t>_________________________________</w:t>
            </w:r>
          </w:p>
          <w:p w:rsidR="00566DEB" w:rsidRPr="00CE21C5" w:rsidRDefault="00566DEB" w:rsidP="00936D33">
            <w:pPr>
              <w:jc w:val="center"/>
              <w:rPr>
                <w:i/>
                <w:iCs/>
                <w:sz w:val="16"/>
                <w:szCs w:val="16"/>
              </w:rPr>
            </w:pPr>
            <w:r w:rsidRPr="00CE21C5">
              <w:rPr>
                <w:i/>
                <w:iCs/>
                <w:sz w:val="16"/>
                <w:szCs w:val="16"/>
              </w:rPr>
              <w:t>(БСН, БСК, Кбе, банк)</w:t>
            </w:r>
          </w:p>
          <w:p w:rsidR="00566DEB" w:rsidRPr="00CE21C5" w:rsidRDefault="00566DEB" w:rsidP="00936D33">
            <w:pPr>
              <w:jc w:val="center"/>
              <w:rPr>
                <w:i/>
                <w:iCs/>
                <w:sz w:val="18"/>
                <w:szCs w:val="18"/>
              </w:rPr>
            </w:pPr>
            <w:r w:rsidRPr="00CE21C5">
              <w:rPr>
                <w:i/>
                <w:iCs/>
                <w:sz w:val="18"/>
                <w:szCs w:val="18"/>
              </w:rPr>
              <w:t>_________________________________</w:t>
            </w:r>
          </w:p>
          <w:p w:rsidR="00566DEB" w:rsidRPr="00CE21C5" w:rsidRDefault="00566DEB" w:rsidP="00936D33">
            <w:pPr>
              <w:jc w:val="center"/>
              <w:rPr>
                <w:i/>
                <w:iCs/>
                <w:sz w:val="18"/>
                <w:szCs w:val="18"/>
              </w:rPr>
            </w:pPr>
            <w:r w:rsidRPr="00CE21C5">
              <w:rPr>
                <w:i/>
                <w:iCs/>
                <w:sz w:val="18"/>
                <w:szCs w:val="18"/>
              </w:rPr>
              <w:t>_________________________________</w:t>
            </w:r>
          </w:p>
          <w:p w:rsidR="00566DEB" w:rsidRPr="00CE21C5" w:rsidRDefault="00566DEB" w:rsidP="00936D33">
            <w:pPr>
              <w:jc w:val="center"/>
              <w:rPr>
                <w:i/>
                <w:iCs/>
                <w:sz w:val="18"/>
                <w:szCs w:val="18"/>
              </w:rPr>
            </w:pPr>
            <w:r w:rsidRPr="00CE21C5">
              <w:rPr>
                <w:i/>
                <w:iCs/>
                <w:sz w:val="18"/>
                <w:szCs w:val="18"/>
              </w:rPr>
              <w:t>_________________________________</w:t>
            </w:r>
          </w:p>
          <w:p w:rsidR="00566DEB" w:rsidRPr="00CE21C5" w:rsidRDefault="00566DEB" w:rsidP="00936D33">
            <w:pPr>
              <w:jc w:val="center"/>
              <w:rPr>
                <w:i/>
                <w:iCs/>
                <w:sz w:val="16"/>
                <w:szCs w:val="16"/>
              </w:rPr>
            </w:pPr>
            <w:r w:rsidRPr="00CE21C5">
              <w:rPr>
                <w:i/>
                <w:iCs/>
                <w:sz w:val="16"/>
                <w:szCs w:val="16"/>
              </w:rPr>
              <w:t>(қала кодын көрсетіп байланыс телефон, факс нөмірі)</w:t>
            </w:r>
          </w:p>
          <w:p w:rsidR="00566DEB" w:rsidRPr="00CE21C5" w:rsidRDefault="00566DEB" w:rsidP="00936D33">
            <w:pPr>
              <w:jc w:val="center"/>
              <w:rPr>
                <w:sz w:val="18"/>
                <w:szCs w:val="18"/>
              </w:rPr>
            </w:pPr>
          </w:p>
          <w:p w:rsidR="00566DEB" w:rsidRPr="00CE21C5" w:rsidRDefault="00566DEB" w:rsidP="00936D33">
            <w:pPr>
              <w:rPr>
                <w:sz w:val="18"/>
                <w:szCs w:val="18"/>
              </w:rPr>
            </w:pPr>
            <w:r w:rsidRPr="00CE21C5">
              <w:rPr>
                <w:sz w:val="18"/>
                <w:szCs w:val="18"/>
              </w:rPr>
              <w:t>Директор</w:t>
            </w:r>
          </w:p>
          <w:p w:rsidR="00566DEB" w:rsidRPr="00CE21C5" w:rsidRDefault="00566DEB" w:rsidP="00936D33">
            <w:pPr>
              <w:jc w:val="center"/>
              <w:rPr>
                <w:i/>
                <w:iCs/>
                <w:sz w:val="18"/>
                <w:szCs w:val="18"/>
                <w:lang w:val="kk-KZ"/>
              </w:rPr>
            </w:pPr>
            <w:r w:rsidRPr="00CE21C5">
              <w:rPr>
                <w:i/>
                <w:iCs/>
                <w:sz w:val="18"/>
                <w:szCs w:val="18"/>
              </w:rPr>
              <w:t>__________________________________</w:t>
            </w:r>
          </w:p>
          <w:p w:rsidR="00566DEB" w:rsidRPr="00CE21C5" w:rsidRDefault="00566DEB" w:rsidP="00936D33">
            <w:pPr>
              <w:jc w:val="center"/>
              <w:rPr>
                <w:i/>
                <w:iCs/>
                <w:sz w:val="18"/>
                <w:szCs w:val="18"/>
                <w:lang w:val="kk-KZ"/>
              </w:rPr>
            </w:pPr>
            <w:r w:rsidRPr="00CE21C5">
              <w:rPr>
                <w:i/>
                <w:iCs/>
                <w:sz w:val="18"/>
                <w:szCs w:val="18"/>
              </w:rPr>
              <w:t>__________________________________</w:t>
            </w:r>
          </w:p>
          <w:p w:rsidR="00566DEB" w:rsidRPr="00CE21C5" w:rsidRDefault="00566DEB" w:rsidP="00936D33">
            <w:pPr>
              <w:jc w:val="center"/>
              <w:rPr>
                <w:i/>
                <w:iCs/>
                <w:sz w:val="18"/>
                <w:szCs w:val="18"/>
              </w:rPr>
            </w:pPr>
            <w:r w:rsidRPr="00CE21C5">
              <w:rPr>
                <w:i/>
                <w:iCs/>
                <w:sz w:val="18"/>
                <w:szCs w:val="18"/>
              </w:rPr>
              <w:t>(Т</w:t>
            </w:r>
            <w:r w:rsidRPr="00CE21C5">
              <w:rPr>
                <w:i/>
                <w:iCs/>
                <w:sz w:val="18"/>
                <w:szCs w:val="18"/>
                <w:lang w:val="kk-KZ"/>
              </w:rPr>
              <w:t>.А.Ә.</w:t>
            </w:r>
            <w:r w:rsidRPr="00CE21C5">
              <w:rPr>
                <w:i/>
                <w:iCs/>
                <w:sz w:val="18"/>
                <w:szCs w:val="18"/>
              </w:rPr>
              <w:t>, қолы)</w:t>
            </w:r>
          </w:p>
          <w:p w:rsidR="00566DEB" w:rsidRPr="00CE21C5" w:rsidRDefault="00566DEB" w:rsidP="00936D33">
            <w:pPr>
              <w:rPr>
                <w:sz w:val="18"/>
                <w:szCs w:val="18"/>
              </w:rPr>
            </w:pPr>
            <w:r w:rsidRPr="00CE21C5">
              <w:rPr>
                <w:sz w:val="18"/>
                <w:szCs w:val="18"/>
              </w:rPr>
              <w:t>М.О.</w:t>
            </w:r>
          </w:p>
        </w:tc>
      </w:tr>
    </w:tbl>
    <w:p w:rsidR="00566DEB" w:rsidRPr="00CE21C5" w:rsidRDefault="00566DEB" w:rsidP="00566DEB">
      <w:pPr>
        <w:ind w:left="7380"/>
        <w:jc w:val="right"/>
        <w:rPr>
          <w:sz w:val="28"/>
          <w:szCs w:val="28"/>
          <w:lang w:val="kk-KZ"/>
        </w:rPr>
      </w:pPr>
    </w:p>
    <w:p w:rsidR="00566DEB" w:rsidRPr="00CE21C5" w:rsidRDefault="00566DEB" w:rsidP="00566DEB">
      <w:pPr>
        <w:ind w:left="7380"/>
        <w:jc w:val="right"/>
        <w:rPr>
          <w:sz w:val="28"/>
          <w:szCs w:val="28"/>
          <w:lang w:val="kk-KZ"/>
        </w:rPr>
      </w:pPr>
    </w:p>
    <w:p w:rsidR="00566DEB" w:rsidRPr="00CE21C5" w:rsidRDefault="00566DEB" w:rsidP="00566DEB">
      <w:pPr>
        <w:ind w:left="7380"/>
        <w:jc w:val="right"/>
        <w:rPr>
          <w:sz w:val="28"/>
          <w:szCs w:val="28"/>
          <w:lang w:val="kk-KZ"/>
        </w:rPr>
      </w:pPr>
    </w:p>
    <w:p w:rsidR="00566DEB" w:rsidRPr="00CE21C5" w:rsidRDefault="00566DEB" w:rsidP="00566DEB">
      <w:pPr>
        <w:ind w:left="7380"/>
        <w:jc w:val="right"/>
        <w:rPr>
          <w:sz w:val="28"/>
          <w:szCs w:val="28"/>
          <w:lang w:val="kk-KZ"/>
        </w:rPr>
      </w:pPr>
    </w:p>
    <w:p w:rsidR="00566DEB" w:rsidRPr="00CE21C5" w:rsidRDefault="00566DEB" w:rsidP="00566DEB">
      <w:pPr>
        <w:ind w:left="7380"/>
        <w:jc w:val="right"/>
        <w:rPr>
          <w:sz w:val="28"/>
          <w:szCs w:val="28"/>
          <w:lang w:val="kk-KZ"/>
        </w:rPr>
      </w:pPr>
    </w:p>
    <w:p w:rsidR="00566DEB" w:rsidRPr="00CE21C5" w:rsidRDefault="00566DEB" w:rsidP="00566DEB">
      <w:pPr>
        <w:ind w:left="7380"/>
        <w:jc w:val="right"/>
        <w:rPr>
          <w:sz w:val="28"/>
          <w:szCs w:val="28"/>
          <w:lang w:val="kk-KZ"/>
        </w:rPr>
      </w:pPr>
    </w:p>
    <w:p w:rsidR="00566DEB" w:rsidRPr="00CE21C5" w:rsidRDefault="00566DEB" w:rsidP="00566DEB">
      <w:pPr>
        <w:ind w:left="7380"/>
        <w:jc w:val="right"/>
        <w:rPr>
          <w:sz w:val="28"/>
          <w:szCs w:val="28"/>
          <w:lang w:val="kk-KZ"/>
        </w:rPr>
      </w:pPr>
    </w:p>
    <w:p w:rsidR="00566DEB" w:rsidRPr="00CE21C5" w:rsidRDefault="00566DEB" w:rsidP="00566DEB">
      <w:pPr>
        <w:ind w:left="7380"/>
        <w:jc w:val="right"/>
        <w:rPr>
          <w:sz w:val="28"/>
          <w:szCs w:val="28"/>
          <w:lang w:val="kk-KZ"/>
        </w:rPr>
      </w:pPr>
    </w:p>
    <w:p w:rsidR="00566DEB" w:rsidRPr="00CE21C5" w:rsidRDefault="00566DEB" w:rsidP="00566DEB">
      <w:pPr>
        <w:ind w:left="7380"/>
        <w:jc w:val="right"/>
        <w:rPr>
          <w:sz w:val="28"/>
          <w:szCs w:val="28"/>
          <w:lang w:val="kk-KZ"/>
        </w:rPr>
      </w:pPr>
    </w:p>
    <w:p w:rsidR="00566DEB" w:rsidRDefault="00566DEB"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Default="00936D33" w:rsidP="00566DEB">
      <w:pPr>
        <w:ind w:left="7380"/>
        <w:jc w:val="right"/>
        <w:rPr>
          <w:sz w:val="28"/>
          <w:szCs w:val="28"/>
          <w:lang w:val="kk-KZ"/>
        </w:rPr>
      </w:pPr>
    </w:p>
    <w:p w:rsidR="00936D33" w:rsidRPr="00CE21C5" w:rsidRDefault="00936D33" w:rsidP="00566DEB">
      <w:pPr>
        <w:ind w:left="7380"/>
        <w:jc w:val="right"/>
        <w:rPr>
          <w:sz w:val="28"/>
          <w:szCs w:val="28"/>
          <w:lang w:val="kk-KZ"/>
        </w:rPr>
      </w:pPr>
    </w:p>
    <w:p w:rsidR="00936D33" w:rsidRDefault="00936D33" w:rsidP="00566DEB">
      <w:pPr>
        <w:jc w:val="center"/>
        <w:rPr>
          <w:b/>
          <w:color w:val="000000"/>
          <w:sz w:val="26"/>
          <w:szCs w:val="26"/>
          <w:lang w:val="kk-KZ"/>
        </w:rPr>
      </w:pPr>
    </w:p>
    <w:p w:rsidR="00566DEB" w:rsidRPr="00CE21C5" w:rsidRDefault="00566DEB" w:rsidP="00566DEB">
      <w:pPr>
        <w:jc w:val="center"/>
        <w:rPr>
          <w:sz w:val="26"/>
          <w:szCs w:val="26"/>
          <w:lang w:val="kk-KZ"/>
        </w:rPr>
      </w:pPr>
      <w:r w:rsidRPr="00CE21C5">
        <w:rPr>
          <w:b/>
          <w:color w:val="000000"/>
          <w:sz w:val="26"/>
          <w:szCs w:val="26"/>
          <w:lang w:val="kk-KZ"/>
        </w:rPr>
        <w:lastRenderedPageBreak/>
        <w:t>ЖОЛДАМА</w:t>
      </w:r>
    </w:p>
    <w:p w:rsidR="00566DEB" w:rsidRPr="00CE21C5" w:rsidRDefault="00566DEB" w:rsidP="00566DEB">
      <w:pPr>
        <w:rPr>
          <w:b/>
          <w:i/>
          <w:color w:val="000000"/>
          <w:sz w:val="26"/>
          <w:szCs w:val="26"/>
          <w:lang w:val="kk-KZ"/>
        </w:rPr>
      </w:pPr>
      <w:r w:rsidRPr="00CE21C5">
        <w:rPr>
          <w:b/>
          <w:i/>
          <w:color w:val="000000"/>
          <w:sz w:val="26"/>
          <w:szCs w:val="26"/>
          <w:lang w:val="kk-KZ"/>
        </w:rPr>
        <w:t>Өндірісте қалады</w:t>
      </w:r>
    </w:p>
    <w:p w:rsidR="00566DEB" w:rsidRPr="00CE21C5" w:rsidRDefault="00566DEB" w:rsidP="00566DEB">
      <w:pPr>
        <w:ind w:left="142"/>
        <w:rPr>
          <w:sz w:val="26"/>
          <w:szCs w:val="26"/>
          <w:lang w:val="kk-KZ"/>
        </w:rPr>
      </w:pPr>
      <w:r w:rsidRPr="00CE21C5">
        <w:rPr>
          <w:color w:val="000000"/>
          <w:sz w:val="26"/>
          <w:szCs w:val="26"/>
          <w:lang w:val="kk-KZ"/>
        </w:rPr>
        <w:t>_____________________________________________________________________</w:t>
      </w:r>
      <w:r w:rsidRPr="00CE21C5">
        <w:rPr>
          <w:color w:val="000000"/>
          <w:sz w:val="26"/>
          <w:szCs w:val="26"/>
        </w:rPr>
        <w:t>_______________________________________________________________________________</w:t>
      </w:r>
      <w:r w:rsidRPr="00CE21C5">
        <w:rPr>
          <w:color w:val="000000"/>
          <w:sz w:val="26"/>
          <w:szCs w:val="26"/>
          <w:lang w:val="kk-KZ"/>
        </w:rPr>
        <w:t xml:space="preserve"> (негіздеме)</w:t>
      </w:r>
    </w:p>
    <w:p w:rsidR="00566DEB" w:rsidRPr="00CE21C5" w:rsidRDefault="00566DEB" w:rsidP="00566DEB">
      <w:pPr>
        <w:rPr>
          <w:sz w:val="26"/>
          <w:szCs w:val="26"/>
          <w:lang w:val="kk-KZ"/>
        </w:rPr>
      </w:pPr>
      <w:r w:rsidRPr="00CE21C5">
        <w:rPr>
          <w:color w:val="000000"/>
          <w:sz w:val="26"/>
          <w:szCs w:val="26"/>
          <w:lang w:val="kk-KZ"/>
        </w:rPr>
        <w:t>20___ж.  «____» ____________</w:t>
      </w:r>
    </w:p>
    <w:p w:rsidR="00566DEB" w:rsidRPr="00CE21C5" w:rsidRDefault="00566DEB" w:rsidP="00566DEB">
      <w:pPr>
        <w:jc w:val="center"/>
        <w:rPr>
          <w:color w:val="000000"/>
          <w:sz w:val="26"/>
          <w:szCs w:val="26"/>
          <w:lang w:val="kk-KZ"/>
        </w:rPr>
      </w:pPr>
    </w:p>
    <w:p w:rsidR="00566DEB" w:rsidRPr="00CE21C5" w:rsidRDefault="00566DEB" w:rsidP="00566DEB">
      <w:pPr>
        <w:jc w:val="center"/>
        <w:rPr>
          <w:color w:val="000000"/>
          <w:sz w:val="26"/>
          <w:szCs w:val="26"/>
          <w:lang w:val="kk-KZ"/>
        </w:rPr>
      </w:pPr>
      <w:r w:rsidRPr="00CE21C5">
        <w:rPr>
          <w:color w:val="000000"/>
          <w:sz w:val="26"/>
          <w:szCs w:val="26"/>
          <w:lang w:val="kk-KZ"/>
        </w:rPr>
        <w:t>Білім  алушы____________________________________________________________________</w:t>
      </w:r>
      <w:r w:rsidRPr="00CE21C5">
        <w:rPr>
          <w:sz w:val="26"/>
          <w:szCs w:val="26"/>
          <w:lang w:val="kk-KZ"/>
        </w:rPr>
        <w:br/>
      </w:r>
      <w:r w:rsidRPr="00CE21C5">
        <w:rPr>
          <w:color w:val="000000"/>
          <w:sz w:val="24"/>
          <w:szCs w:val="24"/>
          <w:lang w:val="kk-KZ"/>
        </w:rPr>
        <w:t>         </w:t>
      </w:r>
      <w:r w:rsidRPr="00CE21C5">
        <w:rPr>
          <w:i/>
          <w:color w:val="000000"/>
          <w:sz w:val="24"/>
          <w:szCs w:val="24"/>
          <w:lang w:val="kk-KZ"/>
        </w:rPr>
        <w:t>аты-жөні, тегі (ол бар болған кезде)</w:t>
      </w:r>
      <w:r w:rsidRPr="00CE21C5">
        <w:rPr>
          <w:sz w:val="26"/>
          <w:szCs w:val="26"/>
          <w:lang w:val="kk-KZ"/>
        </w:rPr>
        <w:br/>
      </w:r>
      <w:r w:rsidRPr="00CE21C5">
        <w:rPr>
          <w:color w:val="000000"/>
          <w:sz w:val="26"/>
          <w:szCs w:val="26"/>
          <w:lang w:val="kk-KZ"/>
        </w:rPr>
        <w:t>_____________________________________________________________________________</w:t>
      </w:r>
    </w:p>
    <w:p w:rsidR="00566DEB" w:rsidRPr="00CE21C5" w:rsidRDefault="00566DEB" w:rsidP="00566DEB">
      <w:pPr>
        <w:jc w:val="center"/>
        <w:rPr>
          <w:color w:val="000000"/>
          <w:sz w:val="24"/>
          <w:szCs w:val="24"/>
          <w:lang w:val="kk-KZ"/>
        </w:rPr>
      </w:pPr>
      <w:r w:rsidRPr="00CE21C5">
        <w:rPr>
          <w:i/>
          <w:color w:val="000000"/>
          <w:sz w:val="24"/>
          <w:szCs w:val="24"/>
          <w:lang w:val="kk-KZ"/>
        </w:rPr>
        <w:t>(кәсіпорнының атауы)</w:t>
      </w:r>
    </w:p>
    <w:p w:rsidR="00566DEB" w:rsidRPr="00CE21C5" w:rsidRDefault="00566DEB" w:rsidP="00566DEB">
      <w:pPr>
        <w:rPr>
          <w:color w:val="000000"/>
          <w:sz w:val="26"/>
          <w:szCs w:val="26"/>
          <w:lang w:val="kk-KZ"/>
        </w:rPr>
      </w:pPr>
      <w:r w:rsidRPr="00CE21C5">
        <w:rPr>
          <w:color w:val="000000"/>
          <w:sz w:val="26"/>
          <w:szCs w:val="26"/>
          <w:lang w:val="kk-KZ"/>
        </w:rPr>
        <w:t xml:space="preserve">____________________________________________ кәсіптік практикадан өту үшін жолданады </w:t>
      </w:r>
      <w:r w:rsidRPr="00CE21C5">
        <w:rPr>
          <w:sz w:val="26"/>
          <w:szCs w:val="26"/>
          <w:lang w:val="kk-KZ"/>
        </w:rPr>
        <w:br/>
      </w:r>
      <w:r w:rsidRPr="00CE21C5">
        <w:rPr>
          <w:i/>
          <w:color w:val="000000"/>
          <w:sz w:val="26"/>
          <w:szCs w:val="26"/>
          <w:lang w:val="kk-KZ"/>
        </w:rPr>
        <w:t>             </w:t>
      </w:r>
      <w:r w:rsidRPr="00CE21C5">
        <w:rPr>
          <w:sz w:val="26"/>
          <w:szCs w:val="26"/>
          <w:lang w:val="kk-KZ"/>
        </w:rPr>
        <w:br/>
      </w:r>
      <w:r w:rsidRPr="00CE21C5">
        <w:rPr>
          <w:color w:val="000000"/>
          <w:sz w:val="26"/>
          <w:szCs w:val="26"/>
          <w:lang w:val="kk-KZ"/>
        </w:rPr>
        <w:t>Практиканың басталу мерзімі 20____ж. __ ___________________</w:t>
      </w:r>
      <w:r w:rsidRPr="00CE21C5">
        <w:rPr>
          <w:sz w:val="26"/>
          <w:szCs w:val="26"/>
          <w:lang w:val="kk-KZ"/>
        </w:rPr>
        <w:br/>
      </w:r>
      <w:r w:rsidRPr="00CE21C5">
        <w:rPr>
          <w:color w:val="000000"/>
          <w:sz w:val="26"/>
          <w:szCs w:val="26"/>
          <w:lang w:val="kk-KZ"/>
        </w:rPr>
        <w:t>Практиканың аяқталу мерзімі 20____ж. __ ___________________</w:t>
      </w:r>
      <w:r w:rsidRPr="00CE21C5">
        <w:rPr>
          <w:sz w:val="26"/>
          <w:szCs w:val="26"/>
          <w:lang w:val="kk-KZ"/>
        </w:rPr>
        <w:br/>
      </w:r>
    </w:p>
    <w:p w:rsidR="00566DEB" w:rsidRPr="00CE21C5" w:rsidRDefault="00566DEB" w:rsidP="00566DEB">
      <w:pPr>
        <w:rPr>
          <w:color w:val="000000"/>
          <w:sz w:val="24"/>
          <w:szCs w:val="24"/>
          <w:lang w:val="kk-KZ"/>
        </w:rPr>
      </w:pPr>
      <w:r w:rsidRPr="00CE21C5">
        <w:rPr>
          <w:color w:val="000000"/>
          <w:sz w:val="26"/>
          <w:szCs w:val="26"/>
          <w:lang w:val="kk-KZ"/>
        </w:rPr>
        <w:t>Оқу орнының басшысы _______________________________________</w:t>
      </w:r>
      <w:r w:rsidRPr="00CE21C5">
        <w:rPr>
          <w:sz w:val="26"/>
          <w:szCs w:val="26"/>
          <w:lang w:val="kk-KZ"/>
        </w:rPr>
        <w:br/>
      </w:r>
      <w:r w:rsidRPr="00CE21C5">
        <w:rPr>
          <w:color w:val="000000"/>
          <w:sz w:val="26"/>
          <w:szCs w:val="26"/>
          <w:lang w:val="kk-KZ"/>
        </w:rPr>
        <w:t xml:space="preserve">                                                        </w:t>
      </w:r>
      <w:r w:rsidRPr="00CE21C5">
        <w:rPr>
          <w:i/>
          <w:color w:val="000000"/>
          <w:sz w:val="24"/>
          <w:szCs w:val="24"/>
          <w:lang w:val="kk-KZ"/>
        </w:rPr>
        <w:t xml:space="preserve">аты-жөні, </w:t>
      </w:r>
      <w:r w:rsidRPr="00CE21C5">
        <w:rPr>
          <w:color w:val="000000"/>
          <w:sz w:val="24"/>
          <w:szCs w:val="24"/>
          <w:lang w:val="kk-KZ"/>
        </w:rPr>
        <w:t xml:space="preserve"> </w:t>
      </w:r>
      <w:r w:rsidRPr="00CE21C5">
        <w:rPr>
          <w:i/>
          <w:color w:val="000000"/>
          <w:sz w:val="24"/>
          <w:szCs w:val="24"/>
          <w:lang w:val="kk-KZ"/>
        </w:rPr>
        <w:t>(қолы)</w:t>
      </w:r>
    </w:p>
    <w:p w:rsidR="00566DEB" w:rsidRPr="00CE21C5" w:rsidRDefault="00566DEB" w:rsidP="00566DEB">
      <w:pPr>
        <w:rPr>
          <w:i/>
          <w:color w:val="000000"/>
          <w:sz w:val="26"/>
          <w:szCs w:val="26"/>
          <w:lang w:val="kk-KZ"/>
        </w:rPr>
      </w:pPr>
      <w:r w:rsidRPr="00CE21C5">
        <w:rPr>
          <w:color w:val="000000"/>
          <w:sz w:val="26"/>
          <w:szCs w:val="26"/>
          <w:lang w:val="kk-KZ"/>
        </w:rPr>
        <w:t xml:space="preserve">                   М.О.               </w:t>
      </w:r>
    </w:p>
    <w:p w:rsidR="00566DEB" w:rsidRPr="00CE21C5" w:rsidRDefault="00566DEB" w:rsidP="00566DEB">
      <w:pPr>
        <w:rPr>
          <w:b/>
          <w:sz w:val="26"/>
          <w:szCs w:val="26"/>
        </w:rPr>
      </w:pPr>
      <w:r w:rsidRPr="00CE21C5">
        <w:rPr>
          <w:color w:val="000000"/>
          <w:sz w:val="26"/>
          <w:szCs w:val="26"/>
        </w:rPr>
        <w:t>                   </w:t>
      </w:r>
      <w:r w:rsidRPr="00CE21C5">
        <w:rPr>
          <w:sz w:val="26"/>
          <w:szCs w:val="26"/>
        </w:rPr>
        <w:br/>
      </w:r>
      <w:r w:rsidRPr="00CE21C5">
        <w:rPr>
          <w:b/>
          <w:color w:val="000000"/>
          <w:sz w:val="26"/>
          <w:szCs w:val="26"/>
        </w:rPr>
        <w:t>-------------------------------------------------------------------------------------------------------------------------</w:t>
      </w:r>
    </w:p>
    <w:p w:rsidR="00566DEB" w:rsidRPr="00CE21C5" w:rsidRDefault="00566DEB" w:rsidP="00566DEB">
      <w:pPr>
        <w:rPr>
          <w:i/>
          <w:color w:val="000000"/>
          <w:sz w:val="26"/>
          <w:szCs w:val="26"/>
        </w:rPr>
      </w:pPr>
    </w:p>
    <w:p w:rsidR="00566DEB" w:rsidRPr="00CE21C5" w:rsidRDefault="00566DEB" w:rsidP="00566DEB">
      <w:pPr>
        <w:rPr>
          <w:b/>
          <w:i/>
          <w:sz w:val="26"/>
          <w:szCs w:val="26"/>
        </w:rPr>
      </w:pPr>
      <w:r w:rsidRPr="00CE21C5">
        <w:rPr>
          <w:b/>
          <w:i/>
          <w:color w:val="000000"/>
          <w:sz w:val="26"/>
          <w:szCs w:val="26"/>
        </w:rPr>
        <w:t>Оқу орнына қайтарылады</w:t>
      </w:r>
      <w:r w:rsidRPr="00CE21C5">
        <w:rPr>
          <w:b/>
          <w:i/>
          <w:sz w:val="26"/>
          <w:szCs w:val="26"/>
        </w:rPr>
        <w:br/>
      </w:r>
      <w:r w:rsidRPr="00CE21C5">
        <w:rPr>
          <w:b/>
          <w:i/>
          <w:color w:val="000000"/>
          <w:sz w:val="26"/>
          <w:szCs w:val="26"/>
        </w:rPr>
        <w:t>Келу мен кету туралы белгі</w:t>
      </w:r>
    </w:p>
    <w:p w:rsidR="00566DEB" w:rsidRPr="00CE21C5" w:rsidRDefault="00566DEB" w:rsidP="00566DEB">
      <w:pPr>
        <w:rPr>
          <w:color w:val="000000"/>
          <w:sz w:val="26"/>
          <w:szCs w:val="26"/>
        </w:rPr>
      </w:pPr>
    </w:p>
    <w:p w:rsidR="00566DEB" w:rsidRPr="00CE21C5" w:rsidRDefault="00566DEB" w:rsidP="00566DEB">
      <w:pPr>
        <w:rPr>
          <w:i/>
          <w:color w:val="000000"/>
          <w:sz w:val="24"/>
          <w:szCs w:val="24"/>
        </w:rPr>
      </w:pPr>
      <w:r w:rsidRPr="00CE21C5">
        <w:rPr>
          <w:color w:val="000000"/>
          <w:sz w:val="26"/>
          <w:szCs w:val="26"/>
        </w:rPr>
        <w:t>Білім алушы _______________________________________________________________________________</w:t>
      </w:r>
      <w:r w:rsidRPr="00CE21C5">
        <w:rPr>
          <w:sz w:val="26"/>
          <w:szCs w:val="26"/>
        </w:rPr>
        <w:br/>
      </w:r>
      <w:r w:rsidRPr="00CE21C5">
        <w:rPr>
          <w:color w:val="000000"/>
          <w:sz w:val="26"/>
          <w:szCs w:val="26"/>
        </w:rPr>
        <w:t xml:space="preserve">                                                               </w:t>
      </w:r>
      <w:r w:rsidRPr="00CE21C5">
        <w:rPr>
          <w:i/>
          <w:color w:val="000000"/>
          <w:sz w:val="24"/>
          <w:szCs w:val="24"/>
        </w:rPr>
        <w:t>аты-жөні, тегі (ол бар болған кезде)</w:t>
      </w:r>
    </w:p>
    <w:p w:rsidR="00566DEB" w:rsidRPr="00CE21C5" w:rsidRDefault="00566DEB" w:rsidP="00566DEB">
      <w:pPr>
        <w:rPr>
          <w:sz w:val="26"/>
          <w:szCs w:val="26"/>
        </w:rPr>
      </w:pPr>
      <w:r w:rsidRPr="00CE21C5">
        <w:rPr>
          <w:sz w:val="26"/>
          <w:szCs w:val="26"/>
        </w:rPr>
        <w:br/>
      </w:r>
      <w:r w:rsidRPr="00CE21C5">
        <w:rPr>
          <w:color w:val="000000"/>
          <w:sz w:val="26"/>
          <w:szCs w:val="26"/>
        </w:rPr>
        <w:t>______________________________________________________кәсіптік практикадан өту үшін</w:t>
      </w:r>
      <w:r w:rsidRPr="00CE21C5">
        <w:rPr>
          <w:sz w:val="26"/>
          <w:szCs w:val="26"/>
        </w:rPr>
        <w:br/>
      </w:r>
      <w:r w:rsidRPr="00CE21C5">
        <w:rPr>
          <w:color w:val="000000"/>
          <w:sz w:val="26"/>
          <w:szCs w:val="26"/>
          <w:lang w:val="en-US"/>
        </w:rPr>
        <w:t>                </w:t>
      </w:r>
      <w:r w:rsidRPr="00CE21C5">
        <w:rPr>
          <w:color w:val="000000"/>
          <w:sz w:val="26"/>
          <w:szCs w:val="26"/>
        </w:rPr>
        <w:t xml:space="preserve">               </w:t>
      </w:r>
      <w:r w:rsidRPr="00CE21C5">
        <w:rPr>
          <w:i/>
          <w:color w:val="000000"/>
          <w:sz w:val="24"/>
          <w:szCs w:val="24"/>
        </w:rPr>
        <w:t>(кәсіптік практиканың атауы)</w:t>
      </w:r>
      <w:r w:rsidRPr="00CE21C5">
        <w:rPr>
          <w:color w:val="000000"/>
          <w:sz w:val="26"/>
          <w:szCs w:val="26"/>
        </w:rPr>
        <w:t xml:space="preserve"> </w:t>
      </w:r>
    </w:p>
    <w:p w:rsidR="00566DEB" w:rsidRPr="00CE21C5" w:rsidRDefault="00566DEB" w:rsidP="00566DEB">
      <w:pPr>
        <w:rPr>
          <w:color w:val="000000"/>
          <w:sz w:val="26"/>
          <w:szCs w:val="26"/>
          <w:lang w:val="kk-KZ"/>
        </w:rPr>
      </w:pPr>
    </w:p>
    <w:p w:rsidR="00566DEB" w:rsidRPr="00CE21C5" w:rsidRDefault="00566DEB" w:rsidP="00566DEB">
      <w:pPr>
        <w:rPr>
          <w:color w:val="000000"/>
          <w:sz w:val="26"/>
          <w:szCs w:val="26"/>
          <w:lang w:val="kk-KZ"/>
        </w:rPr>
      </w:pPr>
    </w:p>
    <w:p w:rsidR="00566DEB" w:rsidRPr="00CE21C5" w:rsidRDefault="00566DEB" w:rsidP="00566DEB">
      <w:pPr>
        <w:rPr>
          <w:color w:val="000000"/>
          <w:sz w:val="26"/>
          <w:szCs w:val="26"/>
          <w:lang w:val="kk-KZ"/>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810"/>
      </w:tblGrid>
      <w:tr w:rsidR="00566DEB" w:rsidRPr="00CE21C5" w:rsidTr="00936D33">
        <w:tc>
          <w:tcPr>
            <w:tcW w:w="5211" w:type="dxa"/>
          </w:tcPr>
          <w:p w:rsidR="00566DEB" w:rsidRPr="00CE21C5" w:rsidRDefault="00566DEB" w:rsidP="00936D33">
            <w:pPr>
              <w:pBdr>
                <w:bottom w:val="single" w:sz="12" w:space="1" w:color="auto"/>
              </w:pBdr>
              <w:rPr>
                <w:color w:val="000000"/>
                <w:sz w:val="26"/>
                <w:szCs w:val="26"/>
                <w:lang w:val="en-US"/>
              </w:rPr>
            </w:pPr>
            <w:r w:rsidRPr="00CE21C5">
              <w:rPr>
                <w:color w:val="000000"/>
                <w:sz w:val="26"/>
                <w:szCs w:val="26"/>
              </w:rPr>
              <w:t>Келді  </w:t>
            </w:r>
          </w:p>
          <w:p w:rsidR="00566DEB" w:rsidRPr="00CE21C5" w:rsidRDefault="00566DEB" w:rsidP="00936D33">
            <w:pPr>
              <w:pBdr>
                <w:bottom w:val="single" w:sz="12" w:space="1" w:color="auto"/>
              </w:pBdr>
              <w:rPr>
                <w:color w:val="000000"/>
                <w:sz w:val="26"/>
                <w:szCs w:val="26"/>
                <w:lang w:val="en-US"/>
              </w:rPr>
            </w:pPr>
          </w:p>
          <w:p w:rsidR="00566DEB" w:rsidRPr="00CE21C5" w:rsidRDefault="00566DEB" w:rsidP="00936D33">
            <w:pPr>
              <w:rPr>
                <w:color w:val="000000"/>
                <w:sz w:val="26"/>
                <w:szCs w:val="26"/>
                <w:lang w:val="en-US"/>
              </w:rPr>
            </w:pPr>
          </w:p>
          <w:p w:rsidR="00566DEB" w:rsidRPr="00CE21C5" w:rsidRDefault="00566DEB" w:rsidP="00936D33">
            <w:pPr>
              <w:rPr>
                <w:color w:val="000000"/>
                <w:sz w:val="26"/>
                <w:szCs w:val="26"/>
                <w:lang w:val="en-US"/>
              </w:rPr>
            </w:pPr>
            <w:r w:rsidRPr="00CE21C5">
              <w:rPr>
                <w:color w:val="000000"/>
                <w:sz w:val="26"/>
                <w:szCs w:val="26"/>
              </w:rPr>
              <w:t>20____ж. «____»_________</w:t>
            </w:r>
          </w:p>
          <w:p w:rsidR="00566DEB" w:rsidRPr="00CE21C5" w:rsidRDefault="00566DEB" w:rsidP="00936D33">
            <w:pPr>
              <w:rPr>
                <w:color w:val="000000"/>
                <w:sz w:val="26"/>
                <w:szCs w:val="26"/>
                <w:lang w:val="en-US"/>
              </w:rPr>
            </w:pPr>
          </w:p>
          <w:p w:rsidR="00566DEB" w:rsidRPr="00CE21C5" w:rsidRDefault="00566DEB" w:rsidP="00936D33">
            <w:pPr>
              <w:rPr>
                <w:color w:val="000000"/>
                <w:sz w:val="26"/>
                <w:szCs w:val="26"/>
                <w:lang w:val="en-US"/>
              </w:rPr>
            </w:pPr>
            <w:r w:rsidRPr="00CE21C5">
              <w:rPr>
                <w:color w:val="000000"/>
                <w:sz w:val="26"/>
                <w:szCs w:val="26"/>
              </w:rPr>
              <w:t>________ қолы,   Мөр</w:t>
            </w:r>
          </w:p>
        </w:tc>
        <w:tc>
          <w:tcPr>
            <w:tcW w:w="5245" w:type="dxa"/>
          </w:tcPr>
          <w:p w:rsidR="00566DEB" w:rsidRPr="00CE21C5" w:rsidRDefault="00566DEB" w:rsidP="00936D33">
            <w:pPr>
              <w:pBdr>
                <w:bottom w:val="single" w:sz="12" w:space="1" w:color="auto"/>
              </w:pBdr>
              <w:tabs>
                <w:tab w:val="left" w:pos="0"/>
                <w:tab w:val="left" w:pos="35"/>
              </w:tabs>
              <w:spacing w:line="276" w:lineRule="auto"/>
              <w:rPr>
                <w:color w:val="000000"/>
                <w:sz w:val="26"/>
                <w:szCs w:val="26"/>
                <w:lang w:val="en-US"/>
              </w:rPr>
            </w:pPr>
            <w:r w:rsidRPr="00CE21C5">
              <w:rPr>
                <w:color w:val="000000"/>
                <w:sz w:val="26"/>
                <w:szCs w:val="26"/>
              </w:rPr>
              <w:t xml:space="preserve"> Кетті </w:t>
            </w:r>
          </w:p>
          <w:p w:rsidR="00566DEB" w:rsidRPr="00CE21C5" w:rsidRDefault="00566DEB" w:rsidP="00936D33">
            <w:pPr>
              <w:pBdr>
                <w:bottom w:val="single" w:sz="12" w:space="1" w:color="auto"/>
              </w:pBdr>
              <w:tabs>
                <w:tab w:val="left" w:pos="0"/>
                <w:tab w:val="left" w:pos="35"/>
              </w:tabs>
              <w:rPr>
                <w:color w:val="000000"/>
                <w:sz w:val="26"/>
                <w:szCs w:val="26"/>
                <w:lang w:val="en-US"/>
              </w:rPr>
            </w:pPr>
            <w:r w:rsidRPr="00CE21C5">
              <w:rPr>
                <w:color w:val="000000"/>
                <w:sz w:val="26"/>
                <w:szCs w:val="26"/>
                <w:lang w:val="en-US"/>
              </w:rPr>
              <w:t xml:space="preserve"> </w:t>
            </w:r>
          </w:p>
          <w:p w:rsidR="00566DEB" w:rsidRPr="00CE21C5" w:rsidRDefault="00566DEB" w:rsidP="00936D33">
            <w:pPr>
              <w:rPr>
                <w:color w:val="000000"/>
                <w:sz w:val="26"/>
                <w:szCs w:val="26"/>
                <w:lang w:val="en-US"/>
              </w:rPr>
            </w:pPr>
          </w:p>
          <w:p w:rsidR="00566DEB" w:rsidRPr="00CE21C5" w:rsidRDefault="00566DEB" w:rsidP="00936D33">
            <w:pPr>
              <w:rPr>
                <w:color w:val="000000"/>
                <w:sz w:val="26"/>
                <w:szCs w:val="26"/>
                <w:lang w:val="en-US"/>
              </w:rPr>
            </w:pPr>
            <w:r w:rsidRPr="00CE21C5">
              <w:rPr>
                <w:color w:val="000000"/>
                <w:sz w:val="26"/>
                <w:szCs w:val="26"/>
              </w:rPr>
              <w:t>20____ж. «___»___________</w:t>
            </w:r>
          </w:p>
          <w:p w:rsidR="00566DEB" w:rsidRPr="00CE21C5" w:rsidRDefault="00566DEB" w:rsidP="00936D33">
            <w:pPr>
              <w:rPr>
                <w:color w:val="000000"/>
                <w:sz w:val="26"/>
                <w:szCs w:val="26"/>
                <w:lang w:val="en-US"/>
              </w:rPr>
            </w:pPr>
            <w:r w:rsidRPr="00CE21C5">
              <w:rPr>
                <w:sz w:val="26"/>
                <w:szCs w:val="26"/>
              </w:rPr>
              <w:br/>
            </w:r>
            <w:r w:rsidRPr="00CE21C5">
              <w:rPr>
                <w:color w:val="000000"/>
                <w:sz w:val="26"/>
                <w:szCs w:val="26"/>
              </w:rPr>
              <w:t>________ қолы,   Мөр</w:t>
            </w:r>
          </w:p>
        </w:tc>
      </w:tr>
    </w:tbl>
    <w:p w:rsidR="00566DEB" w:rsidRPr="00CE21C5" w:rsidRDefault="00566DEB" w:rsidP="00566DEB">
      <w:pPr>
        <w:rPr>
          <w:color w:val="000000"/>
        </w:rPr>
      </w:pPr>
    </w:p>
    <w:p w:rsidR="00566DEB" w:rsidRPr="00CE21C5" w:rsidRDefault="00566DEB" w:rsidP="00936D33">
      <w:pPr>
        <w:jc w:val="right"/>
        <w:rPr>
          <w:b/>
          <w:i/>
          <w:sz w:val="28"/>
          <w:szCs w:val="28"/>
        </w:rPr>
      </w:pPr>
      <w:r w:rsidRPr="00CE21C5">
        <w:rPr>
          <w:color w:val="000000"/>
        </w:rPr>
        <w:lastRenderedPageBreak/>
        <w:t>                                </w:t>
      </w:r>
      <w:r w:rsidRPr="00CE21C5">
        <w:rPr>
          <w:b/>
          <w:color w:val="000000"/>
          <w:sz w:val="28"/>
          <w:szCs w:val="28"/>
        </w:rPr>
        <w:t xml:space="preserve"> </w:t>
      </w:r>
      <w:bookmarkStart w:id="46" w:name="z170"/>
      <w:r w:rsidRPr="00CE21C5">
        <w:rPr>
          <w:b/>
          <w:color w:val="000000"/>
          <w:sz w:val="28"/>
          <w:szCs w:val="28"/>
          <w:lang w:val="kk-KZ"/>
        </w:rPr>
        <w:t>Ф.7.05-06</w:t>
      </w:r>
      <w:r w:rsidRPr="00CE21C5">
        <w:rPr>
          <w:b/>
          <w:i/>
          <w:color w:val="000000"/>
          <w:sz w:val="28"/>
          <w:szCs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73"/>
        <w:gridCol w:w="4897"/>
      </w:tblGrid>
      <w:tr w:rsidR="00566DEB" w:rsidRPr="00CE21C5" w:rsidTr="00936D33">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6"/>
          <w:p w:rsidR="00566DEB" w:rsidRPr="00CE21C5" w:rsidRDefault="00566DEB" w:rsidP="00936D33">
            <w:pPr>
              <w:spacing w:after="20"/>
              <w:ind w:left="20"/>
              <w:rPr>
                <w:color w:val="000000"/>
                <w:sz w:val="26"/>
                <w:szCs w:val="26"/>
                <w:lang w:val="kk-KZ"/>
              </w:rPr>
            </w:pPr>
            <w:r w:rsidRPr="00CE21C5">
              <w:rPr>
                <w:b/>
                <w:color w:val="000000"/>
                <w:sz w:val="26"/>
                <w:szCs w:val="26"/>
                <w:lang w:val="kk-KZ"/>
              </w:rPr>
              <w:t xml:space="preserve">                   «Бекітемін»</w:t>
            </w:r>
            <w:r w:rsidRPr="00CE21C5">
              <w:rPr>
                <w:b/>
                <w:sz w:val="26"/>
                <w:szCs w:val="26"/>
                <w:lang w:val="kk-KZ"/>
              </w:rPr>
              <w:br/>
            </w:r>
            <w:r w:rsidRPr="00CE21C5">
              <w:rPr>
                <w:color w:val="000000"/>
                <w:sz w:val="26"/>
                <w:szCs w:val="26"/>
                <w:lang w:val="kk-KZ"/>
              </w:rPr>
              <w:t>Оқу ісі және ақпараттық технологиялар жөніндегі проректор</w:t>
            </w:r>
            <w:r w:rsidRPr="00CE21C5">
              <w:rPr>
                <w:sz w:val="26"/>
                <w:szCs w:val="26"/>
                <w:lang w:val="kk-KZ"/>
              </w:rPr>
              <w:br/>
            </w:r>
            <w:r w:rsidRPr="00CE21C5">
              <w:rPr>
                <w:color w:val="000000"/>
                <w:sz w:val="26"/>
                <w:szCs w:val="26"/>
                <w:lang w:val="kk-KZ"/>
              </w:rPr>
              <w:t xml:space="preserve">      _______________Байболов Қ.С.</w:t>
            </w:r>
          </w:p>
          <w:p w:rsidR="00566DEB" w:rsidRPr="00CE21C5" w:rsidRDefault="00566DEB" w:rsidP="00936D33">
            <w:pPr>
              <w:spacing w:after="20"/>
              <w:ind w:left="20"/>
              <w:jc w:val="center"/>
              <w:rPr>
                <w:sz w:val="26"/>
                <w:szCs w:val="26"/>
              </w:rPr>
            </w:pPr>
            <w:r w:rsidRPr="00CE21C5">
              <w:rPr>
                <w:color w:val="000000"/>
                <w:sz w:val="26"/>
                <w:szCs w:val="26"/>
                <w:lang w:val="kk-KZ"/>
              </w:rPr>
              <w:t xml:space="preserve">                                     </w:t>
            </w:r>
            <w:r w:rsidRPr="00CE21C5">
              <w:rPr>
                <w:color w:val="000000"/>
                <w:sz w:val="26"/>
                <w:szCs w:val="26"/>
              </w:rPr>
              <w:t>«__» _____</w:t>
            </w:r>
            <w:r w:rsidRPr="00CE21C5">
              <w:rPr>
                <w:color w:val="000000"/>
                <w:sz w:val="26"/>
                <w:szCs w:val="26"/>
                <w:lang w:val="kk-KZ"/>
              </w:rPr>
              <w:t xml:space="preserve">  </w:t>
            </w:r>
            <w:r w:rsidRPr="00CE21C5">
              <w:rPr>
                <w:color w:val="000000"/>
                <w:sz w:val="26"/>
                <w:szCs w:val="26"/>
              </w:rPr>
              <w:t>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66DEB" w:rsidRPr="00CE21C5" w:rsidRDefault="00566DEB" w:rsidP="00936D33">
            <w:pPr>
              <w:spacing w:after="20"/>
              <w:jc w:val="center"/>
              <w:rPr>
                <w:color w:val="000000"/>
                <w:sz w:val="26"/>
                <w:szCs w:val="26"/>
                <w:lang w:val="kk-KZ"/>
              </w:rPr>
            </w:pPr>
            <w:r w:rsidRPr="00CE21C5">
              <w:rPr>
                <w:b/>
                <w:color w:val="000000"/>
                <w:sz w:val="26"/>
                <w:szCs w:val="26"/>
              </w:rPr>
              <w:t>«Келісілді»</w:t>
            </w:r>
            <w:r w:rsidRPr="00CE21C5">
              <w:rPr>
                <w:b/>
                <w:sz w:val="26"/>
                <w:szCs w:val="26"/>
              </w:rPr>
              <w:br/>
            </w:r>
            <w:r w:rsidRPr="00CE21C5">
              <w:rPr>
                <w:color w:val="000000"/>
                <w:sz w:val="26"/>
                <w:szCs w:val="26"/>
              </w:rPr>
              <w:t>Кәсіптік практиканың жетекшісі</w:t>
            </w:r>
            <w:r w:rsidRPr="00CE21C5">
              <w:rPr>
                <w:sz w:val="26"/>
                <w:szCs w:val="26"/>
              </w:rPr>
              <w:br/>
            </w:r>
            <w:r w:rsidRPr="00CE21C5">
              <w:rPr>
                <w:color w:val="000000"/>
                <w:sz w:val="26"/>
                <w:szCs w:val="26"/>
              </w:rPr>
              <w:t>(ұйымның, кәсіпорынның, мекеменің)</w:t>
            </w:r>
            <w:r w:rsidRPr="00CE21C5">
              <w:rPr>
                <w:sz w:val="26"/>
                <w:szCs w:val="26"/>
              </w:rPr>
              <w:br/>
            </w:r>
            <w:r w:rsidRPr="00CE21C5">
              <w:rPr>
                <w:color w:val="000000"/>
                <w:sz w:val="26"/>
                <w:szCs w:val="26"/>
              </w:rPr>
              <w:t>___________________________________</w:t>
            </w:r>
            <w:r w:rsidRPr="00CE21C5">
              <w:rPr>
                <w:sz w:val="26"/>
                <w:szCs w:val="26"/>
              </w:rPr>
              <w:br/>
            </w:r>
            <w:r w:rsidRPr="00CE21C5">
              <w:rPr>
                <w:i/>
                <w:color w:val="000000"/>
              </w:rPr>
              <w:t xml:space="preserve">Аты-жөні, тегі </w:t>
            </w:r>
            <w:r w:rsidRPr="00CE21C5">
              <w:rPr>
                <w:color w:val="000000"/>
                <w:sz w:val="26"/>
                <w:szCs w:val="26"/>
              </w:rPr>
              <w:t xml:space="preserve">                                           </w:t>
            </w:r>
            <w:r w:rsidRPr="00CE21C5">
              <w:rPr>
                <w:color w:val="000000"/>
                <w:sz w:val="26"/>
                <w:szCs w:val="26"/>
                <w:lang w:val="kk-KZ"/>
              </w:rPr>
              <w:t xml:space="preserve">                </w:t>
            </w:r>
          </w:p>
          <w:p w:rsidR="00566DEB" w:rsidRPr="00CE21C5" w:rsidRDefault="00566DEB" w:rsidP="00936D33">
            <w:pPr>
              <w:spacing w:after="20"/>
              <w:jc w:val="center"/>
              <w:rPr>
                <w:sz w:val="26"/>
                <w:szCs w:val="26"/>
              </w:rPr>
            </w:pPr>
            <w:r w:rsidRPr="00CE21C5">
              <w:rPr>
                <w:color w:val="000000"/>
                <w:sz w:val="26"/>
                <w:szCs w:val="26"/>
                <w:lang w:val="kk-KZ"/>
              </w:rPr>
              <w:t xml:space="preserve">                                       </w:t>
            </w:r>
            <w:r w:rsidRPr="00CE21C5">
              <w:rPr>
                <w:color w:val="000000"/>
                <w:sz w:val="26"/>
                <w:szCs w:val="26"/>
              </w:rPr>
              <w:t xml:space="preserve">«__» </w:t>
            </w:r>
            <w:r w:rsidRPr="00CE21C5">
              <w:rPr>
                <w:color w:val="000000"/>
                <w:sz w:val="26"/>
                <w:szCs w:val="26"/>
                <w:lang w:val="kk-KZ"/>
              </w:rPr>
              <w:t xml:space="preserve"> </w:t>
            </w:r>
            <w:r w:rsidRPr="00CE21C5">
              <w:rPr>
                <w:color w:val="000000"/>
                <w:sz w:val="26"/>
                <w:szCs w:val="26"/>
              </w:rPr>
              <w:t>_____</w:t>
            </w:r>
            <w:r w:rsidRPr="00CE21C5">
              <w:rPr>
                <w:color w:val="000000"/>
                <w:sz w:val="26"/>
                <w:szCs w:val="26"/>
                <w:lang w:val="kk-KZ"/>
              </w:rPr>
              <w:t xml:space="preserve">  </w:t>
            </w:r>
            <w:r w:rsidRPr="00CE21C5">
              <w:rPr>
                <w:color w:val="000000"/>
                <w:sz w:val="26"/>
                <w:szCs w:val="26"/>
              </w:rPr>
              <w:t>20__ж.</w:t>
            </w:r>
          </w:p>
        </w:tc>
      </w:tr>
    </w:tbl>
    <w:p w:rsidR="00566DEB" w:rsidRPr="00CE21C5" w:rsidRDefault="00566DEB" w:rsidP="00566DEB">
      <w:pPr>
        <w:rPr>
          <w:b/>
          <w:color w:val="000000"/>
          <w:sz w:val="24"/>
          <w:szCs w:val="24"/>
        </w:rPr>
      </w:pPr>
    </w:p>
    <w:p w:rsidR="00566DEB" w:rsidRPr="00CE21C5" w:rsidRDefault="00566DEB" w:rsidP="00566DEB">
      <w:pPr>
        <w:jc w:val="center"/>
        <w:rPr>
          <w:sz w:val="26"/>
          <w:szCs w:val="26"/>
        </w:rPr>
      </w:pPr>
      <w:r w:rsidRPr="00CE21C5">
        <w:rPr>
          <w:b/>
          <w:color w:val="000000"/>
          <w:sz w:val="26"/>
          <w:szCs w:val="26"/>
        </w:rPr>
        <w:t>Кәсіптік практиканың жұмыс жоспар-кестесі</w:t>
      </w:r>
    </w:p>
    <w:p w:rsidR="00566DEB" w:rsidRPr="00CE21C5" w:rsidRDefault="009B076E" w:rsidP="00566DEB">
      <w:pPr>
        <w:jc w:val="center"/>
        <w:rPr>
          <w:color w:val="000000"/>
          <w:sz w:val="24"/>
          <w:szCs w:val="24"/>
          <w:lang w:val="kk-KZ"/>
        </w:rPr>
      </w:pPr>
      <w:r>
        <w:rPr>
          <w:color w:val="000000"/>
          <w:sz w:val="26"/>
          <w:szCs w:val="26"/>
          <w:lang w:val="kk-KZ"/>
        </w:rPr>
        <w:t xml:space="preserve">5В010300 – Педагогика және психология   </w:t>
      </w:r>
      <w:r w:rsidR="00566DEB" w:rsidRPr="00CE21C5">
        <w:rPr>
          <w:color w:val="000000"/>
          <w:sz w:val="26"/>
          <w:szCs w:val="26"/>
        </w:rPr>
        <w:t>мамандығы бойынша</w:t>
      </w:r>
      <w:r w:rsidR="00566DEB" w:rsidRPr="00CE21C5">
        <w:rPr>
          <w:sz w:val="24"/>
          <w:szCs w:val="24"/>
        </w:rPr>
        <w:br/>
      </w:r>
      <w:r w:rsidR="00566DEB" w:rsidRPr="00CE21C5">
        <w:rPr>
          <w:color w:val="000000"/>
          <w:sz w:val="26"/>
          <w:szCs w:val="26"/>
        </w:rPr>
        <w:t>Білім алушының</w:t>
      </w:r>
      <w:r w:rsidR="00566DEB" w:rsidRPr="00CE21C5">
        <w:rPr>
          <w:color w:val="000000"/>
          <w:sz w:val="24"/>
          <w:szCs w:val="24"/>
        </w:rPr>
        <w:t xml:space="preserve"> _________________________________________________ </w:t>
      </w:r>
      <w:r w:rsidR="00566DEB" w:rsidRPr="00CE21C5">
        <w:rPr>
          <w:color w:val="000000"/>
          <w:sz w:val="26"/>
          <w:szCs w:val="26"/>
        </w:rPr>
        <w:t>курс</w:t>
      </w:r>
      <w:r w:rsidR="00566DEB" w:rsidRPr="00CE21C5">
        <w:rPr>
          <w:color w:val="000000"/>
          <w:sz w:val="26"/>
          <w:szCs w:val="26"/>
          <w:lang w:val="kk-KZ"/>
        </w:rPr>
        <w:t xml:space="preserve">ы </w:t>
      </w:r>
      <w:r w:rsidR="00566DEB" w:rsidRPr="00CE21C5">
        <w:rPr>
          <w:color w:val="000000"/>
          <w:sz w:val="24"/>
          <w:szCs w:val="24"/>
        </w:rPr>
        <w:t xml:space="preserve"> </w:t>
      </w:r>
      <w:r w:rsidR="00566DEB" w:rsidRPr="00CE21C5">
        <w:rPr>
          <w:color w:val="000000"/>
          <w:sz w:val="24"/>
          <w:szCs w:val="24"/>
          <w:lang w:val="kk-KZ"/>
        </w:rPr>
        <w:t xml:space="preserve">                        </w:t>
      </w:r>
      <w:r w:rsidR="00566DEB" w:rsidRPr="00CE21C5">
        <w:rPr>
          <w:i/>
          <w:color w:val="000000"/>
          <w:lang w:val="kk-KZ"/>
        </w:rPr>
        <w:t xml:space="preserve">аты-жөні, тегі </w:t>
      </w:r>
      <w:r w:rsidR="00566DEB" w:rsidRPr="00CE21C5">
        <w:rPr>
          <w:color w:val="000000"/>
          <w:sz w:val="24"/>
          <w:szCs w:val="24"/>
          <w:lang w:val="kk-KZ"/>
        </w:rPr>
        <w:t>_____________________________________________________________________________</w:t>
      </w:r>
      <w:r w:rsidR="00566DEB" w:rsidRPr="00CE21C5">
        <w:rPr>
          <w:sz w:val="24"/>
          <w:szCs w:val="24"/>
          <w:lang w:val="kk-KZ"/>
        </w:rPr>
        <w:br/>
      </w:r>
      <w:r w:rsidR="00566DEB" w:rsidRPr="00CE21C5">
        <w:rPr>
          <w:i/>
          <w:color w:val="000000"/>
          <w:sz w:val="24"/>
          <w:szCs w:val="24"/>
          <w:lang w:val="kk-KZ"/>
        </w:rPr>
        <w:t xml:space="preserve">       </w:t>
      </w:r>
      <w:r w:rsidR="00566DEB" w:rsidRPr="00CE21C5">
        <w:rPr>
          <w:i/>
          <w:color w:val="000000"/>
          <w:lang w:val="kk-KZ"/>
        </w:rPr>
        <w:t>(оқу орнының атауы)</w:t>
      </w:r>
    </w:p>
    <w:tbl>
      <w:tblPr>
        <w:tblW w:w="10248"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5134"/>
        <w:gridCol w:w="1843"/>
        <w:gridCol w:w="1701"/>
        <w:gridCol w:w="1134"/>
      </w:tblGrid>
      <w:tr w:rsidR="00566DEB" w:rsidRPr="00CE21C5" w:rsidTr="00936D33">
        <w:trPr>
          <w:trHeight w:val="480"/>
        </w:trPr>
        <w:tc>
          <w:tcPr>
            <w:tcW w:w="436" w:type="dxa"/>
            <w:vMerge w:val="restart"/>
            <w:tcMar>
              <w:top w:w="15" w:type="dxa"/>
              <w:left w:w="15" w:type="dxa"/>
              <w:bottom w:w="15" w:type="dxa"/>
              <w:right w:w="15" w:type="dxa"/>
            </w:tcMar>
            <w:vAlign w:val="center"/>
          </w:tcPr>
          <w:p w:rsidR="00566DEB" w:rsidRPr="00CE21C5" w:rsidRDefault="00566DEB" w:rsidP="00936D33">
            <w:pPr>
              <w:spacing w:after="20"/>
              <w:ind w:left="20"/>
              <w:jc w:val="center"/>
              <w:rPr>
                <w:sz w:val="26"/>
                <w:szCs w:val="26"/>
              </w:rPr>
            </w:pPr>
            <w:r w:rsidRPr="00CE21C5">
              <w:rPr>
                <w:color w:val="000000"/>
                <w:sz w:val="26"/>
                <w:szCs w:val="26"/>
              </w:rPr>
              <w:t>р/с</w:t>
            </w:r>
            <w:r w:rsidRPr="00CE21C5">
              <w:rPr>
                <w:sz w:val="26"/>
                <w:szCs w:val="26"/>
              </w:rPr>
              <w:br/>
            </w:r>
            <w:r w:rsidRPr="00CE21C5">
              <w:rPr>
                <w:color w:val="000000"/>
                <w:sz w:val="26"/>
                <w:szCs w:val="26"/>
              </w:rPr>
              <w:t>№</w:t>
            </w:r>
          </w:p>
        </w:tc>
        <w:tc>
          <w:tcPr>
            <w:tcW w:w="5134" w:type="dxa"/>
            <w:vMerge w:val="restart"/>
            <w:tcMar>
              <w:top w:w="15" w:type="dxa"/>
              <w:left w:w="15" w:type="dxa"/>
              <w:bottom w:w="15" w:type="dxa"/>
              <w:right w:w="15" w:type="dxa"/>
            </w:tcMar>
            <w:vAlign w:val="center"/>
          </w:tcPr>
          <w:p w:rsidR="00566DEB" w:rsidRPr="00CE21C5" w:rsidRDefault="00566DEB" w:rsidP="00936D33">
            <w:pPr>
              <w:spacing w:after="20"/>
              <w:ind w:left="20"/>
              <w:jc w:val="center"/>
              <w:rPr>
                <w:sz w:val="26"/>
                <w:szCs w:val="26"/>
              </w:rPr>
            </w:pPr>
            <w:r w:rsidRPr="00CE21C5">
              <w:rPr>
                <w:color w:val="000000"/>
                <w:sz w:val="26"/>
                <w:szCs w:val="26"/>
              </w:rPr>
              <w:t xml:space="preserve">Кәсіптік практиканың бағдарламасына сәйкес орындауға (оқытуға) жататын жұмыстар тізбесі </w:t>
            </w:r>
          </w:p>
        </w:tc>
        <w:tc>
          <w:tcPr>
            <w:tcW w:w="3544" w:type="dxa"/>
            <w:gridSpan w:val="2"/>
            <w:tcMar>
              <w:top w:w="15" w:type="dxa"/>
              <w:left w:w="15" w:type="dxa"/>
              <w:bottom w:w="15" w:type="dxa"/>
              <w:right w:w="15" w:type="dxa"/>
            </w:tcMar>
            <w:vAlign w:val="center"/>
          </w:tcPr>
          <w:p w:rsidR="00566DEB" w:rsidRPr="00CE21C5" w:rsidRDefault="00566DEB" w:rsidP="00936D33">
            <w:pPr>
              <w:spacing w:after="20"/>
              <w:ind w:left="20"/>
              <w:jc w:val="center"/>
              <w:rPr>
                <w:sz w:val="26"/>
                <w:szCs w:val="26"/>
              </w:rPr>
            </w:pPr>
            <w:r w:rsidRPr="00CE21C5">
              <w:rPr>
                <w:color w:val="000000"/>
                <w:sz w:val="26"/>
                <w:szCs w:val="26"/>
              </w:rPr>
              <w:t xml:space="preserve">Кәсіптік практиканың бағдарламасын орындау мерзімдері </w:t>
            </w:r>
          </w:p>
        </w:tc>
        <w:tc>
          <w:tcPr>
            <w:tcW w:w="1134" w:type="dxa"/>
            <w:vMerge w:val="restart"/>
            <w:tcMar>
              <w:top w:w="15" w:type="dxa"/>
              <w:left w:w="15" w:type="dxa"/>
              <w:bottom w:w="15" w:type="dxa"/>
              <w:right w:w="15" w:type="dxa"/>
            </w:tcMar>
            <w:vAlign w:val="center"/>
          </w:tcPr>
          <w:p w:rsidR="00566DEB" w:rsidRPr="00CE21C5" w:rsidRDefault="00566DEB" w:rsidP="00936D33">
            <w:pPr>
              <w:spacing w:after="20"/>
              <w:ind w:left="20"/>
              <w:jc w:val="center"/>
              <w:rPr>
                <w:sz w:val="26"/>
                <w:szCs w:val="26"/>
                <w:lang w:val="kk-KZ"/>
              </w:rPr>
            </w:pPr>
            <w:r w:rsidRPr="00CE21C5">
              <w:rPr>
                <w:color w:val="000000"/>
                <w:sz w:val="26"/>
                <w:szCs w:val="26"/>
              </w:rPr>
              <w:t>Ескерт</w:t>
            </w:r>
            <w:r w:rsidRPr="00CE21C5">
              <w:rPr>
                <w:color w:val="000000"/>
                <w:sz w:val="26"/>
                <w:szCs w:val="26"/>
                <w:lang w:val="kk-KZ"/>
              </w:rPr>
              <w:t>у</w:t>
            </w:r>
          </w:p>
        </w:tc>
      </w:tr>
      <w:tr w:rsidR="00566DEB" w:rsidRPr="00CE21C5" w:rsidTr="00936D33">
        <w:trPr>
          <w:trHeight w:val="480"/>
        </w:trPr>
        <w:tc>
          <w:tcPr>
            <w:tcW w:w="436" w:type="dxa"/>
            <w:vMerge/>
          </w:tcPr>
          <w:p w:rsidR="00566DEB" w:rsidRPr="00CE21C5" w:rsidRDefault="00566DEB" w:rsidP="00936D33">
            <w:pPr>
              <w:rPr>
                <w:sz w:val="26"/>
                <w:szCs w:val="26"/>
              </w:rPr>
            </w:pPr>
          </w:p>
        </w:tc>
        <w:tc>
          <w:tcPr>
            <w:tcW w:w="5134" w:type="dxa"/>
            <w:vMerge/>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spacing w:after="20"/>
              <w:ind w:left="20"/>
              <w:jc w:val="center"/>
              <w:rPr>
                <w:sz w:val="26"/>
                <w:szCs w:val="26"/>
              </w:rPr>
            </w:pPr>
            <w:r w:rsidRPr="00CE21C5">
              <w:rPr>
                <w:color w:val="000000"/>
                <w:sz w:val="26"/>
                <w:szCs w:val="26"/>
              </w:rPr>
              <w:t>басталуы</w:t>
            </w:r>
          </w:p>
        </w:tc>
        <w:tc>
          <w:tcPr>
            <w:tcW w:w="1701" w:type="dxa"/>
            <w:tcMar>
              <w:top w:w="15" w:type="dxa"/>
              <w:left w:w="15" w:type="dxa"/>
              <w:bottom w:w="15" w:type="dxa"/>
              <w:right w:w="15" w:type="dxa"/>
            </w:tcMar>
            <w:vAlign w:val="center"/>
          </w:tcPr>
          <w:p w:rsidR="00566DEB" w:rsidRPr="00CE21C5" w:rsidRDefault="00566DEB" w:rsidP="00936D33">
            <w:pPr>
              <w:spacing w:after="20"/>
              <w:ind w:left="20"/>
              <w:jc w:val="center"/>
              <w:rPr>
                <w:sz w:val="26"/>
                <w:szCs w:val="26"/>
              </w:rPr>
            </w:pPr>
            <w:r w:rsidRPr="00CE21C5">
              <w:rPr>
                <w:color w:val="000000"/>
                <w:sz w:val="26"/>
                <w:szCs w:val="26"/>
              </w:rPr>
              <w:t>аяқталуы</w:t>
            </w:r>
          </w:p>
        </w:tc>
        <w:tc>
          <w:tcPr>
            <w:tcW w:w="1134" w:type="dxa"/>
            <w:vMerge/>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0"/>
              <w:ind w:left="369" w:hanging="369"/>
              <w:jc w:val="center"/>
              <w:rPr>
                <w:rFonts w:ascii="Times New Roman" w:hAnsi="Times New Roman" w:cs="Times New Roman"/>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843"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701"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134" w:type="dxa"/>
            <w:tcMar>
              <w:top w:w="15" w:type="dxa"/>
              <w:left w:w="15" w:type="dxa"/>
              <w:bottom w:w="15" w:type="dxa"/>
              <w:right w:w="15" w:type="dxa"/>
            </w:tcMar>
            <w:vAlign w:val="center"/>
          </w:tcPr>
          <w:p w:rsidR="00566DEB" w:rsidRPr="00CE21C5" w:rsidRDefault="00566DEB" w:rsidP="00936D33">
            <w:pPr>
              <w:rPr>
                <w:sz w:val="26"/>
                <w:szCs w:val="26"/>
                <w:lang w:val="en-US"/>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843"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701"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134" w:type="dxa"/>
            <w:tcMar>
              <w:top w:w="15" w:type="dxa"/>
              <w:left w:w="15" w:type="dxa"/>
              <w:bottom w:w="15" w:type="dxa"/>
              <w:right w:w="15" w:type="dxa"/>
            </w:tcMar>
            <w:vAlign w:val="center"/>
          </w:tcPr>
          <w:p w:rsidR="00566DEB" w:rsidRPr="00CE21C5" w:rsidRDefault="00566DEB" w:rsidP="00936D33">
            <w:pPr>
              <w:rPr>
                <w:sz w:val="26"/>
                <w:szCs w:val="26"/>
                <w:lang w:val="en-US"/>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843"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701"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134" w:type="dxa"/>
            <w:tcMar>
              <w:top w:w="15" w:type="dxa"/>
              <w:left w:w="15" w:type="dxa"/>
              <w:bottom w:w="15" w:type="dxa"/>
              <w:right w:w="15" w:type="dxa"/>
            </w:tcMar>
            <w:vAlign w:val="center"/>
          </w:tcPr>
          <w:p w:rsidR="00566DEB" w:rsidRPr="00CE21C5" w:rsidRDefault="00566DEB" w:rsidP="00936D33">
            <w:pPr>
              <w:rPr>
                <w:sz w:val="26"/>
                <w:szCs w:val="26"/>
                <w:lang w:val="en-US"/>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315"/>
        </w:trPr>
        <w:tc>
          <w:tcPr>
            <w:tcW w:w="436" w:type="dxa"/>
            <w:tcMar>
              <w:top w:w="15" w:type="dxa"/>
              <w:left w:w="15" w:type="dxa"/>
              <w:bottom w:w="15" w:type="dxa"/>
              <w:right w:w="15" w:type="dxa"/>
            </w:tcMar>
            <w:vAlign w:val="center"/>
          </w:tcPr>
          <w:p w:rsidR="00566DEB" w:rsidRPr="00CE21C5" w:rsidRDefault="00566DEB" w:rsidP="00566DEB">
            <w:pPr>
              <w:pStyle w:val="a7"/>
              <w:numPr>
                <w:ilvl w:val="0"/>
                <w:numId w:val="11"/>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701" w:type="dxa"/>
            <w:tcMar>
              <w:top w:w="15" w:type="dxa"/>
              <w:left w:w="15" w:type="dxa"/>
              <w:bottom w:w="15" w:type="dxa"/>
              <w:right w:w="15" w:type="dxa"/>
            </w:tcMar>
            <w:vAlign w:val="center"/>
          </w:tcPr>
          <w:p w:rsidR="00566DEB" w:rsidRPr="00CE21C5" w:rsidRDefault="00566DEB" w:rsidP="00936D33">
            <w:pPr>
              <w:rPr>
                <w:sz w:val="26"/>
                <w:szCs w:val="26"/>
              </w:rPr>
            </w:pPr>
          </w:p>
        </w:tc>
        <w:tc>
          <w:tcPr>
            <w:tcW w:w="1134" w:type="dxa"/>
            <w:tcMar>
              <w:top w:w="15" w:type="dxa"/>
              <w:left w:w="15" w:type="dxa"/>
              <w:bottom w:w="15" w:type="dxa"/>
              <w:right w:w="15" w:type="dxa"/>
            </w:tcMar>
            <w:vAlign w:val="center"/>
          </w:tcPr>
          <w:p w:rsidR="00566DEB" w:rsidRPr="00CE21C5" w:rsidRDefault="00566DEB" w:rsidP="00936D33">
            <w:pPr>
              <w:rPr>
                <w:sz w:val="26"/>
                <w:szCs w:val="26"/>
              </w:rPr>
            </w:pPr>
          </w:p>
        </w:tc>
      </w:tr>
    </w:tbl>
    <w:p w:rsidR="009B076E" w:rsidRDefault="009B076E" w:rsidP="00566DEB">
      <w:pPr>
        <w:jc w:val="right"/>
        <w:rPr>
          <w:color w:val="000000"/>
          <w:sz w:val="24"/>
          <w:szCs w:val="24"/>
          <w:lang w:val="kk-KZ"/>
        </w:rPr>
      </w:pPr>
    </w:p>
    <w:p w:rsidR="00566DEB" w:rsidRPr="00CE21C5" w:rsidRDefault="00566DEB" w:rsidP="00566DEB">
      <w:pPr>
        <w:jc w:val="right"/>
        <w:rPr>
          <w:color w:val="000000"/>
          <w:sz w:val="24"/>
          <w:szCs w:val="24"/>
          <w:lang w:val="kk-KZ"/>
        </w:rPr>
      </w:pPr>
      <w:r w:rsidRPr="00CE21C5">
        <w:rPr>
          <w:color w:val="000000"/>
          <w:sz w:val="24"/>
          <w:szCs w:val="24"/>
          <w:lang w:val="kk-KZ"/>
        </w:rPr>
        <w:t>Қолы   ______________________________________</w:t>
      </w:r>
    </w:p>
    <w:p w:rsidR="00566DEB" w:rsidRPr="00CE21C5" w:rsidRDefault="00566DEB" w:rsidP="00566DEB">
      <w:pPr>
        <w:jc w:val="right"/>
        <w:rPr>
          <w:i/>
          <w:sz w:val="24"/>
          <w:szCs w:val="24"/>
          <w:lang w:val="kk-KZ"/>
        </w:rPr>
      </w:pPr>
      <w:r w:rsidRPr="00CE21C5">
        <w:rPr>
          <w:i/>
          <w:color w:val="000000"/>
          <w:lang w:val="kk-KZ"/>
        </w:rPr>
        <w:t>(оқу орнынан кәсіптік практиканың жетекшісі</w:t>
      </w:r>
      <w:r w:rsidRPr="00CE21C5">
        <w:rPr>
          <w:i/>
          <w:color w:val="000000"/>
          <w:sz w:val="24"/>
          <w:szCs w:val="24"/>
          <w:lang w:val="kk-KZ"/>
        </w:rPr>
        <w:t>)</w:t>
      </w:r>
    </w:p>
    <w:p w:rsidR="00566DEB" w:rsidRPr="00CE21C5" w:rsidRDefault="00566DEB" w:rsidP="00566DEB">
      <w:pPr>
        <w:jc w:val="right"/>
        <w:rPr>
          <w:color w:val="000000"/>
          <w:lang w:val="kk-KZ"/>
        </w:rPr>
      </w:pPr>
      <w:r w:rsidRPr="00CE21C5">
        <w:rPr>
          <w:color w:val="000000"/>
          <w:lang w:val="kk-KZ"/>
        </w:rPr>
        <w:t xml:space="preserve"> «__» ________ 20___ж.</w:t>
      </w:r>
    </w:p>
    <w:p w:rsidR="00566DEB" w:rsidRDefault="00566DEB" w:rsidP="00566DEB">
      <w:pPr>
        <w:jc w:val="right"/>
        <w:rPr>
          <w:b/>
          <w:color w:val="000000"/>
          <w:lang w:val="kk-KZ"/>
        </w:rPr>
      </w:pPr>
    </w:p>
    <w:p w:rsidR="009B076E" w:rsidRPr="00CE21C5" w:rsidRDefault="009B076E" w:rsidP="00566DEB">
      <w:pPr>
        <w:jc w:val="right"/>
        <w:rPr>
          <w:b/>
          <w:color w:val="000000"/>
          <w:lang w:val="kk-KZ"/>
        </w:rPr>
      </w:pPr>
    </w:p>
    <w:p w:rsidR="00566DEB" w:rsidRPr="00CE21C5" w:rsidRDefault="00566DEB" w:rsidP="00566DEB">
      <w:pPr>
        <w:jc w:val="center"/>
        <w:rPr>
          <w:b/>
          <w:color w:val="000000"/>
          <w:sz w:val="26"/>
          <w:szCs w:val="26"/>
          <w:lang w:val="kk-KZ"/>
        </w:rPr>
      </w:pPr>
      <w:r w:rsidRPr="00CE21C5">
        <w:rPr>
          <w:b/>
          <w:color w:val="000000"/>
          <w:sz w:val="26"/>
          <w:szCs w:val="26"/>
          <w:lang w:val="kk-KZ"/>
        </w:rPr>
        <w:lastRenderedPageBreak/>
        <w:t>Кәсіптік практикадан өтуі туралы күнделік-есеп</w:t>
      </w:r>
    </w:p>
    <w:p w:rsidR="00566DEB" w:rsidRPr="00CE21C5" w:rsidRDefault="00566DEB" w:rsidP="00566DEB">
      <w:pPr>
        <w:jc w:val="center"/>
        <w:rPr>
          <w:sz w:val="26"/>
          <w:szCs w:val="26"/>
          <w:lang w:val="kk-KZ"/>
        </w:rPr>
      </w:pPr>
    </w:p>
    <w:p w:rsidR="00566DEB" w:rsidRPr="00CE21C5" w:rsidRDefault="00566DEB" w:rsidP="00566DEB">
      <w:pPr>
        <w:jc w:val="center"/>
        <w:rPr>
          <w:i/>
          <w:color w:val="000000"/>
          <w:sz w:val="24"/>
          <w:szCs w:val="24"/>
          <w:lang w:val="kk-KZ"/>
        </w:rPr>
      </w:pPr>
      <w:r w:rsidRPr="00CE21C5">
        <w:rPr>
          <w:color w:val="000000"/>
          <w:sz w:val="26"/>
          <w:szCs w:val="26"/>
          <w:lang w:val="kk-KZ"/>
        </w:rPr>
        <w:t>Білім алушы _</w:t>
      </w:r>
      <w:r w:rsidRPr="00CE21C5">
        <w:rPr>
          <w:color w:val="000000"/>
          <w:sz w:val="24"/>
          <w:szCs w:val="24"/>
          <w:lang w:val="kk-KZ"/>
        </w:rPr>
        <w:t>________________________________________________________</w:t>
      </w:r>
      <w:r w:rsidRPr="00CE21C5">
        <w:rPr>
          <w:sz w:val="24"/>
          <w:szCs w:val="24"/>
          <w:lang w:val="kk-KZ"/>
        </w:rPr>
        <w:br/>
      </w:r>
      <w:r w:rsidRPr="00CE21C5">
        <w:rPr>
          <w:color w:val="000000"/>
          <w:sz w:val="24"/>
          <w:szCs w:val="24"/>
          <w:lang w:val="kk-KZ"/>
        </w:rPr>
        <w:t xml:space="preserve">                     </w:t>
      </w:r>
      <w:r w:rsidRPr="00CE21C5">
        <w:rPr>
          <w:i/>
          <w:color w:val="000000"/>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
        <w:gridCol w:w="3712"/>
        <w:gridCol w:w="1657"/>
        <w:gridCol w:w="1763"/>
        <w:gridCol w:w="1738"/>
      </w:tblGrid>
      <w:tr w:rsidR="00566DEB" w:rsidRPr="00CE21C5" w:rsidTr="00936D33">
        <w:trPr>
          <w:trHeight w:val="780"/>
        </w:trPr>
        <w:tc>
          <w:tcPr>
            <w:tcW w:w="410" w:type="dxa"/>
            <w:vMerge w:val="restart"/>
            <w:tcMar>
              <w:top w:w="15" w:type="dxa"/>
              <w:left w:w="15" w:type="dxa"/>
              <w:bottom w:w="15" w:type="dxa"/>
              <w:right w:w="15" w:type="dxa"/>
            </w:tcMar>
            <w:vAlign w:val="center"/>
          </w:tcPr>
          <w:p w:rsidR="00566DEB" w:rsidRPr="00CE21C5" w:rsidRDefault="00566DEB" w:rsidP="00936D33">
            <w:pPr>
              <w:ind w:left="20"/>
              <w:jc w:val="center"/>
              <w:rPr>
                <w:sz w:val="26"/>
                <w:szCs w:val="26"/>
              </w:rPr>
            </w:pPr>
            <w:r w:rsidRPr="00CE21C5">
              <w:rPr>
                <w:color w:val="000000"/>
                <w:sz w:val="26"/>
                <w:szCs w:val="26"/>
              </w:rPr>
              <w:t>р/с</w:t>
            </w:r>
            <w:r w:rsidRPr="00CE21C5">
              <w:rPr>
                <w:sz w:val="26"/>
                <w:szCs w:val="26"/>
              </w:rPr>
              <w:br/>
            </w:r>
            <w:r w:rsidRPr="00CE21C5">
              <w:rPr>
                <w:color w:val="000000"/>
                <w:sz w:val="26"/>
                <w:szCs w:val="26"/>
              </w:rPr>
              <w:t>№</w:t>
            </w:r>
          </w:p>
        </w:tc>
        <w:tc>
          <w:tcPr>
            <w:tcW w:w="4310" w:type="dxa"/>
            <w:vMerge w:val="restart"/>
            <w:tcMar>
              <w:top w:w="15" w:type="dxa"/>
              <w:left w:w="15" w:type="dxa"/>
              <w:bottom w:w="15" w:type="dxa"/>
              <w:right w:w="15" w:type="dxa"/>
            </w:tcMar>
            <w:vAlign w:val="center"/>
          </w:tcPr>
          <w:p w:rsidR="00566DEB" w:rsidRPr="00CE21C5" w:rsidRDefault="00566DEB" w:rsidP="00936D33">
            <w:pPr>
              <w:ind w:left="20"/>
              <w:jc w:val="center"/>
              <w:rPr>
                <w:sz w:val="26"/>
                <w:szCs w:val="26"/>
              </w:rPr>
            </w:pPr>
            <w:r w:rsidRPr="00CE21C5">
              <w:rPr>
                <w:color w:val="000000"/>
                <w:sz w:val="26"/>
                <w:szCs w:val="26"/>
              </w:rPr>
              <w:t xml:space="preserve">Кәсіптік практиканың бағдарламасына сәйкес әр күн үшін орындалған (оқып болған) жұмыстардың атауы </w:t>
            </w:r>
          </w:p>
        </w:tc>
        <w:tc>
          <w:tcPr>
            <w:tcW w:w="3827" w:type="dxa"/>
            <w:gridSpan w:val="2"/>
            <w:tcMar>
              <w:top w:w="15" w:type="dxa"/>
              <w:left w:w="15" w:type="dxa"/>
              <w:bottom w:w="15" w:type="dxa"/>
              <w:right w:w="15" w:type="dxa"/>
            </w:tcMar>
            <w:vAlign w:val="center"/>
          </w:tcPr>
          <w:p w:rsidR="00566DEB" w:rsidRPr="00CE21C5" w:rsidRDefault="00566DEB" w:rsidP="00936D33">
            <w:pPr>
              <w:ind w:left="20"/>
              <w:jc w:val="center"/>
              <w:rPr>
                <w:sz w:val="26"/>
                <w:szCs w:val="26"/>
              </w:rPr>
            </w:pPr>
            <w:r w:rsidRPr="00CE21C5">
              <w:rPr>
                <w:color w:val="000000"/>
                <w:sz w:val="26"/>
                <w:szCs w:val="26"/>
              </w:rPr>
              <w:t xml:space="preserve">Кәсіптік практиканың жеке тақырыптарының, жұмыстарының орындау мерзімдері </w:t>
            </w:r>
          </w:p>
        </w:tc>
        <w:tc>
          <w:tcPr>
            <w:tcW w:w="1811" w:type="dxa"/>
            <w:vMerge w:val="restart"/>
            <w:tcMar>
              <w:top w:w="15" w:type="dxa"/>
              <w:left w:w="15" w:type="dxa"/>
              <w:bottom w:w="15" w:type="dxa"/>
              <w:right w:w="15" w:type="dxa"/>
            </w:tcMar>
            <w:vAlign w:val="center"/>
          </w:tcPr>
          <w:p w:rsidR="00566DEB" w:rsidRPr="00CE21C5" w:rsidRDefault="00566DEB" w:rsidP="00936D33">
            <w:pPr>
              <w:ind w:left="20"/>
              <w:jc w:val="center"/>
              <w:rPr>
                <w:sz w:val="26"/>
                <w:szCs w:val="26"/>
              </w:rPr>
            </w:pPr>
            <w:r w:rsidRPr="00CE21C5">
              <w:rPr>
                <w:color w:val="000000"/>
                <w:sz w:val="26"/>
                <w:szCs w:val="26"/>
              </w:rPr>
              <w:t xml:space="preserve">Өндірістен кәсіптік практика жетекшісінің қолы </w:t>
            </w:r>
          </w:p>
        </w:tc>
      </w:tr>
      <w:tr w:rsidR="00566DEB" w:rsidRPr="00CE21C5" w:rsidTr="00936D33">
        <w:trPr>
          <w:trHeight w:val="372"/>
        </w:trPr>
        <w:tc>
          <w:tcPr>
            <w:tcW w:w="0" w:type="auto"/>
            <w:vMerge/>
          </w:tcPr>
          <w:p w:rsidR="00566DEB" w:rsidRPr="00CE21C5" w:rsidRDefault="00566DEB" w:rsidP="00936D33">
            <w:pPr>
              <w:rPr>
                <w:sz w:val="26"/>
                <w:szCs w:val="26"/>
              </w:rPr>
            </w:pPr>
          </w:p>
        </w:tc>
        <w:tc>
          <w:tcPr>
            <w:tcW w:w="4310" w:type="dxa"/>
            <w:vMerge/>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ind w:left="20"/>
              <w:jc w:val="center"/>
              <w:rPr>
                <w:sz w:val="26"/>
                <w:szCs w:val="26"/>
              </w:rPr>
            </w:pPr>
            <w:r w:rsidRPr="00CE21C5">
              <w:rPr>
                <w:color w:val="000000"/>
                <w:sz w:val="26"/>
                <w:szCs w:val="26"/>
              </w:rPr>
              <w:t>басталуы</w:t>
            </w:r>
          </w:p>
        </w:tc>
        <w:tc>
          <w:tcPr>
            <w:tcW w:w="1984" w:type="dxa"/>
            <w:tcMar>
              <w:top w:w="15" w:type="dxa"/>
              <w:left w:w="15" w:type="dxa"/>
              <w:bottom w:w="15" w:type="dxa"/>
              <w:right w:w="15" w:type="dxa"/>
            </w:tcMar>
            <w:vAlign w:val="center"/>
          </w:tcPr>
          <w:p w:rsidR="00566DEB" w:rsidRPr="00CE21C5" w:rsidRDefault="00566DEB" w:rsidP="00936D33">
            <w:pPr>
              <w:ind w:left="20"/>
              <w:jc w:val="center"/>
              <w:rPr>
                <w:sz w:val="26"/>
                <w:szCs w:val="26"/>
              </w:rPr>
            </w:pPr>
            <w:r w:rsidRPr="00CE21C5">
              <w:rPr>
                <w:color w:val="000000"/>
                <w:sz w:val="26"/>
                <w:szCs w:val="26"/>
              </w:rPr>
              <w:t>аяқталуы</w:t>
            </w:r>
          </w:p>
        </w:tc>
        <w:tc>
          <w:tcPr>
            <w:tcW w:w="1811" w:type="dxa"/>
            <w:vMerge/>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843"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984"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811" w:type="dxa"/>
            <w:tcMar>
              <w:top w:w="15" w:type="dxa"/>
              <w:left w:w="15" w:type="dxa"/>
              <w:bottom w:w="15" w:type="dxa"/>
              <w:right w:w="15" w:type="dxa"/>
            </w:tcMar>
            <w:vAlign w:val="center"/>
          </w:tcPr>
          <w:p w:rsidR="00566DEB" w:rsidRPr="00CE21C5" w:rsidRDefault="00566DEB" w:rsidP="00936D33">
            <w:pPr>
              <w:rPr>
                <w:sz w:val="26"/>
                <w:szCs w:val="26"/>
                <w:lang w:val="en-US"/>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843"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984"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811" w:type="dxa"/>
            <w:tcMar>
              <w:top w:w="15" w:type="dxa"/>
              <w:left w:w="15" w:type="dxa"/>
              <w:bottom w:w="15" w:type="dxa"/>
              <w:right w:w="15" w:type="dxa"/>
            </w:tcMar>
            <w:vAlign w:val="center"/>
          </w:tcPr>
          <w:p w:rsidR="00566DEB" w:rsidRPr="00CE21C5" w:rsidRDefault="00566DEB" w:rsidP="00936D33">
            <w:pPr>
              <w:rPr>
                <w:sz w:val="26"/>
                <w:szCs w:val="26"/>
                <w:lang w:val="en-US"/>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843"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984" w:type="dxa"/>
            <w:tcMar>
              <w:top w:w="15" w:type="dxa"/>
              <w:left w:w="15" w:type="dxa"/>
              <w:bottom w:w="15" w:type="dxa"/>
              <w:right w:w="15" w:type="dxa"/>
            </w:tcMar>
            <w:vAlign w:val="center"/>
          </w:tcPr>
          <w:p w:rsidR="00566DEB" w:rsidRPr="00CE21C5" w:rsidRDefault="00566DEB" w:rsidP="00936D33">
            <w:pPr>
              <w:rPr>
                <w:sz w:val="26"/>
                <w:szCs w:val="26"/>
                <w:lang w:val="en-US"/>
              </w:rPr>
            </w:pPr>
          </w:p>
        </w:tc>
        <w:tc>
          <w:tcPr>
            <w:tcW w:w="1811" w:type="dxa"/>
            <w:tcMar>
              <w:top w:w="15" w:type="dxa"/>
              <w:left w:w="15" w:type="dxa"/>
              <w:bottom w:w="15" w:type="dxa"/>
              <w:right w:w="15" w:type="dxa"/>
            </w:tcMar>
            <w:vAlign w:val="center"/>
          </w:tcPr>
          <w:p w:rsidR="00566DEB" w:rsidRPr="00CE21C5" w:rsidRDefault="00566DEB" w:rsidP="00936D33">
            <w:pPr>
              <w:rPr>
                <w:sz w:val="26"/>
                <w:szCs w:val="26"/>
                <w:lang w:val="en-US"/>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r w:rsidR="00566DEB" w:rsidRPr="00CE21C5" w:rsidTr="00936D33">
        <w:trPr>
          <w:trHeight w:val="285"/>
        </w:trPr>
        <w:tc>
          <w:tcPr>
            <w:tcW w:w="410" w:type="dxa"/>
            <w:tcMar>
              <w:top w:w="15" w:type="dxa"/>
              <w:left w:w="15" w:type="dxa"/>
              <w:bottom w:w="15" w:type="dxa"/>
              <w:right w:w="15" w:type="dxa"/>
            </w:tcMar>
            <w:vAlign w:val="center"/>
          </w:tcPr>
          <w:p w:rsidR="00566DEB" w:rsidRPr="00CE21C5" w:rsidRDefault="00566DEB" w:rsidP="00566DEB">
            <w:pPr>
              <w:pStyle w:val="a7"/>
              <w:numPr>
                <w:ilvl w:val="0"/>
                <w:numId w:val="12"/>
              </w:numPr>
              <w:spacing w:after="0" w:line="240" w:lineRule="auto"/>
              <w:rPr>
                <w:rFonts w:ascii="Times New Roman" w:hAnsi="Times New Roman" w:cs="Times New Roman"/>
                <w:color w:val="000000"/>
                <w:sz w:val="26"/>
                <w:szCs w:val="26"/>
                <w:lang w:val="kk-KZ"/>
              </w:rPr>
            </w:pPr>
          </w:p>
        </w:tc>
        <w:tc>
          <w:tcPr>
            <w:tcW w:w="4310" w:type="dxa"/>
            <w:tcMar>
              <w:top w:w="15" w:type="dxa"/>
              <w:left w:w="15" w:type="dxa"/>
              <w:bottom w:w="15" w:type="dxa"/>
              <w:right w:w="15" w:type="dxa"/>
            </w:tcMar>
            <w:vAlign w:val="center"/>
          </w:tcPr>
          <w:p w:rsidR="00566DEB" w:rsidRPr="00CE21C5" w:rsidRDefault="00566DEB" w:rsidP="00936D33">
            <w:pPr>
              <w:rPr>
                <w:sz w:val="26"/>
                <w:szCs w:val="26"/>
              </w:rPr>
            </w:pPr>
          </w:p>
        </w:tc>
        <w:tc>
          <w:tcPr>
            <w:tcW w:w="1843" w:type="dxa"/>
            <w:tcMar>
              <w:top w:w="15" w:type="dxa"/>
              <w:left w:w="15" w:type="dxa"/>
              <w:bottom w:w="15" w:type="dxa"/>
              <w:right w:w="15" w:type="dxa"/>
            </w:tcMar>
            <w:vAlign w:val="center"/>
          </w:tcPr>
          <w:p w:rsidR="00566DEB" w:rsidRPr="00CE21C5" w:rsidRDefault="00566DEB" w:rsidP="00936D33">
            <w:pPr>
              <w:rPr>
                <w:sz w:val="26"/>
                <w:szCs w:val="26"/>
              </w:rPr>
            </w:pPr>
          </w:p>
        </w:tc>
        <w:tc>
          <w:tcPr>
            <w:tcW w:w="1984" w:type="dxa"/>
            <w:tcMar>
              <w:top w:w="15" w:type="dxa"/>
              <w:left w:w="15" w:type="dxa"/>
              <w:bottom w:w="15" w:type="dxa"/>
              <w:right w:w="15" w:type="dxa"/>
            </w:tcMar>
            <w:vAlign w:val="center"/>
          </w:tcPr>
          <w:p w:rsidR="00566DEB" w:rsidRPr="00CE21C5" w:rsidRDefault="00566DEB" w:rsidP="00936D33">
            <w:pPr>
              <w:rPr>
                <w:sz w:val="26"/>
                <w:szCs w:val="26"/>
              </w:rPr>
            </w:pPr>
          </w:p>
        </w:tc>
        <w:tc>
          <w:tcPr>
            <w:tcW w:w="1811" w:type="dxa"/>
            <w:tcMar>
              <w:top w:w="15" w:type="dxa"/>
              <w:left w:w="15" w:type="dxa"/>
              <w:bottom w:w="15" w:type="dxa"/>
              <w:right w:w="15" w:type="dxa"/>
            </w:tcMar>
            <w:vAlign w:val="center"/>
          </w:tcPr>
          <w:p w:rsidR="00566DEB" w:rsidRPr="00CE21C5" w:rsidRDefault="00566DEB" w:rsidP="00936D33">
            <w:pPr>
              <w:rPr>
                <w:sz w:val="26"/>
                <w:szCs w:val="26"/>
              </w:rPr>
            </w:pPr>
          </w:p>
        </w:tc>
      </w:tr>
    </w:tbl>
    <w:p w:rsidR="00566DEB" w:rsidRPr="00CE21C5" w:rsidRDefault="00566DEB" w:rsidP="00566DEB">
      <w:pPr>
        <w:jc w:val="both"/>
        <w:rPr>
          <w:color w:val="000000"/>
          <w:sz w:val="24"/>
          <w:szCs w:val="24"/>
          <w:lang w:val="kk-KZ"/>
        </w:rPr>
      </w:pPr>
    </w:p>
    <w:p w:rsidR="00566DEB" w:rsidRPr="00CE21C5" w:rsidRDefault="00566DEB" w:rsidP="00566DEB">
      <w:pPr>
        <w:jc w:val="both"/>
        <w:rPr>
          <w:color w:val="000000"/>
          <w:sz w:val="24"/>
          <w:szCs w:val="24"/>
          <w:lang w:val="kk-KZ"/>
        </w:rPr>
      </w:pPr>
    </w:p>
    <w:p w:rsidR="00566DEB" w:rsidRPr="00CE21C5" w:rsidRDefault="00566DEB" w:rsidP="00566DEB">
      <w:pPr>
        <w:jc w:val="both"/>
        <w:rPr>
          <w:color w:val="000000"/>
          <w:sz w:val="26"/>
          <w:szCs w:val="26"/>
          <w:lang w:val="kk-KZ"/>
        </w:rPr>
      </w:pPr>
      <w:r w:rsidRPr="00CE21C5">
        <w:rPr>
          <w:color w:val="000000"/>
          <w:sz w:val="24"/>
          <w:szCs w:val="24"/>
          <w:lang w:val="kk-KZ"/>
        </w:rPr>
        <w:t xml:space="preserve">      </w:t>
      </w:r>
      <w:r w:rsidRPr="00CE21C5">
        <w:rPr>
          <w:color w:val="000000"/>
          <w:sz w:val="26"/>
          <w:szCs w:val="26"/>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p>
    <w:p w:rsidR="00566DEB" w:rsidRPr="00CE21C5" w:rsidRDefault="00566DEB" w:rsidP="00566DEB">
      <w:pPr>
        <w:jc w:val="both"/>
        <w:rPr>
          <w:sz w:val="24"/>
          <w:szCs w:val="24"/>
          <w:lang w:val="kk-KZ"/>
        </w:rPr>
      </w:pPr>
      <w:r w:rsidRPr="00CE21C5">
        <w:rPr>
          <w:color w:val="000000"/>
          <w:sz w:val="24"/>
          <w:szCs w:val="24"/>
          <w:lang w:val="kk-KZ"/>
        </w:rPr>
        <w:t>_____________________________________________________________________________</w:t>
      </w:r>
      <w:r w:rsidRPr="00CE21C5">
        <w:rPr>
          <w:sz w:val="24"/>
          <w:szCs w:val="24"/>
          <w:lang w:val="kk-KZ"/>
        </w:rPr>
        <w:br/>
      </w:r>
      <w:r w:rsidRPr="00CE21C5">
        <w:rPr>
          <w:color w:val="000000"/>
          <w:sz w:val="24"/>
          <w:szCs w:val="24"/>
          <w:lang w:val="kk-KZ"/>
        </w:rPr>
        <w:t>_____________________________________________________________________________</w:t>
      </w:r>
    </w:p>
    <w:p w:rsidR="00566DEB" w:rsidRPr="00CE21C5" w:rsidRDefault="00566DEB" w:rsidP="00566DEB">
      <w:pPr>
        <w:rPr>
          <w:color w:val="000000"/>
          <w:sz w:val="24"/>
          <w:szCs w:val="24"/>
          <w:lang w:val="kk-KZ"/>
        </w:rPr>
      </w:pPr>
      <w:r w:rsidRPr="00CE21C5">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36D33">
        <w:rPr>
          <w:color w:val="000000"/>
          <w:sz w:val="24"/>
          <w:szCs w:val="24"/>
          <w:lang w:val="kk-KZ"/>
        </w:rPr>
        <w:t>______________</w:t>
      </w:r>
    </w:p>
    <w:p w:rsidR="00566DEB" w:rsidRPr="00CE21C5" w:rsidRDefault="00566DEB" w:rsidP="00566DEB">
      <w:pPr>
        <w:rPr>
          <w:color w:val="000000"/>
          <w:sz w:val="24"/>
          <w:szCs w:val="24"/>
          <w:lang w:val="kk-KZ"/>
        </w:rPr>
      </w:pPr>
      <w:r w:rsidRPr="00CE21C5">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36D33">
        <w:rPr>
          <w:color w:val="000000"/>
          <w:sz w:val="24"/>
          <w:szCs w:val="24"/>
          <w:lang w:val="kk-KZ"/>
        </w:rPr>
        <w:t>____________________</w:t>
      </w:r>
    </w:p>
    <w:p w:rsidR="00566DEB" w:rsidRPr="00CE21C5" w:rsidRDefault="00566DEB" w:rsidP="00566DEB">
      <w:pPr>
        <w:jc w:val="right"/>
        <w:rPr>
          <w:color w:val="000000"/>
          <w:sz w:val="24"/>
          <w:szCs w:val="24"/>
          <w:lang w:val="kk-KZ"/>
        </w:rPr>
      </w:pPr>
      <w:r w:rsidRPr="00CE21C5">
        <w:rPr>
          <w:color w:val="000000"/>
          <w:sz w:val="26"/>
          <w:szCs w:val="26"/>
          <w:lang w:val="kk-KZ"/>
        </w:rPr>
        <w:t>Білім алушының қолы</w:t>
      </w:r>
      <w:r w:rsidRPr="00CE21C5">
        <w:rPr>
          <w:color w:val="000000"/>
          <w:sz w:val="24"/>
          <w:szCs w:val="24"/>
          <w:lang w:val="kk-KZ"/>
        </w:rPr>
        <w:t xml:space="preserve"> ________________</w:t>
      </w:r>
      <w:r w:rsidRPr="00CE21C5">
        <w:rPr>
          <w:sz w:val="24"/>
          <w:szCs w:val="24"/>
          <w:lang w:val="kk-KZ"/>
        </w:rPr>
        <w:br/>
      </w:r>
    </w:p>
    <w:p w:rsidR="00566DEB" w:rsidRPr="00CE21C5" w:rsidRDefault="00566DEB" w:rsidP="00566DEB">
      <w:pPr>
        <w:jc w:val="right"/>
        <w:rPr>
          <w:sz w:val="24"/>
          <w:szCs w:val="24"/>
          <w:lang w:val="kk-KZ"/>
        </w:rPr>
      </w:pPr>
      <w:r w:rsidRPr="00CE21C5">
        <w:rPr>
          <w:color w:val="000000"/>
          <w:sz w:val="24"/>
          <w:szCs w:val="24"/>
          <w:lang w:val="kk-KZ"/>
        </w:rPr>
        <w:t>20 ___ж. «_____» ______________</w:t>
      </w:r>
    </w:p>
    <w:p w:rsidR="00566DEB" w:rsidRPr="00CE21C5" w:rsidRDefault="00566DEB" w:rsidP="00566DEB">
      <w:pPr>
        <w:jc w:val="right"/>
        <w:rPr>
          <w:sz w:val="24"/>
          <w:szCs w:val="24"/>
          <w:lang w:val="kk-KZ"/>
        </w:rPr>
      </w:pPr>
      <w:r w:rsidRPr="00CE21C5">
        <w:rPr>
          <w:color w:val="000000"/>
          <w:sz w:val="24"/>
          <w:szCs w:val="24"/>
          <w:lang w:val="kk-KZ"/>
        </w:rPr>
        <w:t>______________________________________</w:t>
      </w:r>
      <w:r w:rsidRPr="00CE21C5">
        <w:rPr>
          <w:sz w:val="24"/>
          <w:szCs w:val="24"/>
          <w:lang w:val="kk-KZ"/>
        </w:rPr>
        <w:br/>
      </w:r>
      <w:r w:rsidRPr="00CE21C5">
        <w:rPr>
          <w:i/>
          <w:color w:val="000000"/>
          <w:lang w:val="kk-KZ"/>
        </w:rPr>
        <w:t>(кәсіптік практикасының тікелей жетекшісі)</w:t>
      </w:r>
    </w:p>
    <w:p w:rsidR="00566DEB" w:rsidRPr="00CE21C5" w:rsidRDefault="00566DEB" w:rsidP="00566DEB">
      <w:pPr>
        <w:jc w:val="right"/>
        <w:rPr>
          <w:color w:val="000000"/>
          <w:sz w:val="24"/>
          <w:szCs w:val="24"/>
          <w:lang w:val="kk-KZ"/>
        </w:rPr>
      </w:pPr>
      <w:r w:rsidRPr="00CE21C5">
        <w:rPr>
          <w:color w:val="000000"/>
          <w:sz w:val="24"/>
          <w:szCs w:val="24"/>
          <w:lang w:val="kk-KZ"/>
        </w:rPr>
        <w:t>20 ___ж. «_____» ______________</w:t>
      </w:r>
    </w:p>
    <w:p w:rsidR="00566DEB" w:rsidRPr="00CE21C5" w:rsidRDefault="00566DEB" w:rsidP="00566DEB">
      <w:pPr>
        <w:rPr>
          <w:sz w:val="24"/>
          <w:szCs w:val="24"/>
          <w:lang w:val="kk-KZ"/>
        </w:rPr>
      </w:pPr>
    </w:p>
    <w:p w:rsidR="00566DEB" w:rsidRPr="00CE21C5" w:rsidRDefault="00566DEB" w:rsidP="00566DEB">
      <w:pPr>
        <w:rPr>
          <w:color w:val="000000"/>
          <w:sz w:val="24"/>
          <w:szCs w:val="24"/>
          <w:lang w:val="kk-KZ"/>
        </w:rPr>
      </w:pPr>
      <w:r w:rsidRPr="00CE21C5">
        <w:rPr>
          <w:color w:val="000000"/>
          <w:sz w:val="26"/>
          <w:szCs w:val="26"/>
          <w:lang w:val="kk-KZ"/>
        </w:rPr>
        <w:t xml:space="preserve"> 2. Білім алушы практиканттың мадақтамалары мен жазалары.</w:t>
      </w:r>
      <w:r w:rsidRPr="00CE21C5">
        <w:rPr>
          <w:sz w:val="24"/>
          <w:szCs w:val="24"/>
          <w:lang w:val="kk-KZ"/>
        </w:rPr>
        <w:br/>
      </w:r>
      <w:r w:rsidRPr="00CE21C5">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66DEB" w:rsidRPr="00CE21C5" w:rsidRDefault="00566DEB" w:rsidP="00566DEB">
      <w:pPr>
        <w:rPr>
          <w:color w:val="000000"/>
          <w:sz w:val="24"/>
          <w:szCs w:val="24"/>
          <w:lang w:val="kk-KZ"/>
        </w:rPr>
      </w:pPr>
      <w:r w:rsidRPr="00CE21C5">
        <w:rPr>
          <w:color w:val="000000"/>
          <w:sz w:val="24"/>
          <w:szCs w:val="24"/>
          <w:lang w:val="kk-KZ"/>
        </w:rPr>
        <w:t>__________________________________________________________________________________________________________________________________________________________</w:t>
      </w:r>
    </w:p>
    <w:p w:rsidR="00566DEB" w:rsidRPr="00CE21C5" w:rsidRDefault="00566DEB" w:rsidP="00566DEB">
      <w:pPr>
        <w:rPr>
          <w:color w:val="000000"/>
          <w:sz w:val="24"/>
          <w:szCs w:val="24"/>
          <w:lang w:val="kk-KZ"/>
        </w:rPr>
      </w:pPr>
    </w:p>
    <w:p w:rsidR="00566DEB" w:rsidRPr="00CE21C5" w:rsidRDefault="00566DEB" w:rsidP="00566DEB">
      <w:pPr>
        <w:rPr>
          <w:color w:val="000000"/>
          <w:sz w:val="24"/>
          <w:szCs w:val="24"/>
          <w:lang w:val="kk-KZ"/>
        </w:rPr>
      </w:pPr>
      <w:r w:rsidRPr="00CE21C5">
        <w:rPr>
          <w:color w:val="000000"/>
          <w:sz w:val="26"/>
          <w:szCs w:val="26"/>
          <w:lang w:val="kk-KZ"/>
        </w:rPr>
        <w:t xml:space="preserve"> 3. (Ұйымнан, кәсіпорыннан, мекемеден) кәсіптік практика жетекшісінің қорытындылары.</w:t>
      </w:r>
      <w:r w:rsidRPr="00CE21C5">
        <w:rPr>
          <w:sz w:val="26"/>
          <w:szCs w:val="26"/>
          <w:lang w:val="kk-KZ"/>
        </w:rPr>
        <w:br/>
      </w:r>
      <w:r w:rsidRPr="00CE21C5">
        <w:rPr>
          <w:color w:val="000000"/>
          <w:sz w:val="24"/>
          <w:szCs w:val="24"/>
          <w:lang w:val="kk-KZ"/>
        </w:rPr>
        <w:t>_____________________________________________________________________________</w:t>
      </w:r>
      <w:r w:rsidRPr="00CE21C5">
        <w:rPr>
          <w:sz w:val="24"/>
          <w:szCs w:val="24"/>
          <w:lang w:val="kk-KZ"/>
        </w:rPr>
        <w:br/>
      </w:r>
      <w:r w:rsidRPr="00CE21C5">
        <w:rPr>
          <w:color w:val="000000"/>
          <w:sz w:val="24"/>
          <w:szCs w:val="24"/>
          <w:lang w:val="kk-KZ"/>
        </w:rPr>
        <w:t>_____________________________________________________________________________</w:t>
      </w:r>
      <w:r w:rsidRPr="00CE21C5">
        <w:rPr>
          <w:sz w:val="24"/>
          <w:szCs w:val="24"/>
          <w:lang w:val="kk-KZ"/>
        </w:rPr>
        <w:br/>
      </w:r>
      <w:r w:rsidRPr="00CE21C5">
        <w:rPr>
          <w:color w:val="000000"/>
          <w:sz w:val="24"/>
          <w:szCs w:val="24"/>
          <w:lang w:val="kk-KZ"/>
        </w:rPr>
        <w:t>_____________________________________________________________________________</w:t>
      </w:r>
    </w:p>
    <w:p w:rsidR="00566DEB" w:rsidRPr="00CE21C5" w:rsidRDefault="00566DEB" w:rsidP="00566DEB">
      <w:pPr>
        <w:rPr>
          <w:sz w:val="24"/>
          <w:szCs w:val="24"/>
          <w:lang w:val="kk-KZ"/>
        </w:rPr>
      </w:pPr>
      <w:r w:rsidRPr="00CE21C5">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66DEB" w:rsidRPr="00CE21C5" w:rsidRDefault="00566DEB" w:rsidP="00566DEB">
      <w:pPr>
        <w:jc w:val="right"/>
        <w:rPr>
          <w:sz w:val="24"/>
          <w:szCs w:val="24"/>
          <w:lang w:val="kk-KZ"/>
        </w:rPr>
      </w:pPr>
      <w:r w:rsidRPr="00CE21C5">
        <w:rPr>
          <w:color w:val="000000"/>
          <w:sz w:val="26"/>
          <w:szCs w:val="26"/>
          <w:lang w:val="kk-KZ"/>
        </w:rPr>
        <w:t>(ұйымнан, кәсіпорыннан, мекемеден) кәсіптік практика жетекшісінің қолы</w:t>
      </w:r>
      <w:r w:rsidRPr="00CE21C5">
        <w:rPr>
          <w:color w:val="000000"/>
          <w:sz w:val="24"/>
          <w:szCs w:val="24"/>
          <w:lang w:val="kk-KZ"/>
        </w:rPr>
        <w:t>__________________</w:t>
      </w:r>
    </w:p>
    <w:p w:rsidR="00566DEB" w:rsidRPr="00CE21C5" w:rsidRDefault="00566DEB" w:rsidP="00566DEB">
      <w:pPr>
        <w:jc w:val="right"/>
        <w:rPr>
          <w:color w:val="000000"/>
          <w:sz w:val="24"/>
          <w:szCs w:val="24"/>
          <w:lang w:val="kk-KZ"/>
        </w:rPr>
      </w:pPr>
    </w:p>
    <w:p w:rsidR="00566DEB" w:rsidRPr="00CE21C5" w:rsidRDefault="00566DEB" w:rsidP="00566DEB">
      <w:pPr>
        <w:jc w:val="right"/>
        <w:rPr>
          <w:lang w:val="kk-KZ"/>
        </w:rPr>
      </w:pPr>
      <w:r w:rsidRPr="00CE21C5">
        <w:rPr>
          <w:color w:val="000000"/>
          <w:sz w:val="24"/>
          <w:szCs w:val="24"/>
          <w:lang w:val="kk-KZ"/>
        </w:rPr>
        <w:t>20____ж. «______»___________</w:t>
      </w:r>
    </w:p>
    <w:p w:rsidR="00566DEB" w:rsidRPr="00CE21C5" w:rsidRDefault="00566DEB" w:rsidP="00566DEB">
      <w:pPr>
        <w:ind w:firstLine="400"/>
        <w:jc w:val="right"/>
        <w:rPr>
          <w:rStyle w:val="s0"/>
          <w:lang w:val="kk-KZ"/>
        </w:rPr>
      </w:pPr>
    </w:p>
    <w:p w:rsidR="00566DEB" w:rsidRPr="00CE21C5" w:rsidRDefault="00566DEB" w:rsidP="00566DEB">
      <w:pPr>
        <w:ind w:firstLine="400"/>
        <w:jc w:val="right"/>
        <w:rPr>
          <w:rStyle w:val="s0"/>
          <w:lang w:val="kk-KZ"/>
        </w:rPr>
      </w:pPr>
    </w:p>
    <w:p w:rsidR="00566DEB" w:rsidRPr="00CE21C5" w:rsidRDefault="00566DEB" w:rsidP="00566DEB">
      <w:pPr>
        <w:jc w:val="right"/>
        <w:rPr>
          <w:sz w:val="28"/>
          <w:szCs w:val="28"/>
          <w:lang w:val="kk-KZ"/>
        </w:rPr>
      </w:pPr>
      <w:r w:rsidRPr="00CE21C5">
        <w:rPr>
          <w:sz w:val="28"/>
          <w:szCs w:val="28"/>
          <w:lang w:val="kk-KZ"/>
        </w:rPr>
        <w:lastRenderedPageBreak/>
        <w:t>Ф. 7. 05-02</w:t>
      </w:r>
    </w:p>
    <w:p w:rsidR="00566DEB" w:rsidRPr="00CE21C5" w:rsidRDefault="00566DEB" w:rsidP="00566DEB">
      <w:pPr>
        <w:jc w:val="right"/>
        <w:rPr>
          <w:sz w:val="28"/>
          <w:szCs w:val="28"/>
          <w:lang w:val="kk-KZ"/>
        </w:rPr>
      </w:pPr>
    </w:p>
    <w:p w:rsidR="00566DEB" w:rsidRPr="00CE21C5" w:rsidRDefault="00566DEB" w:rsidP="00566DEB">
      <w:pPr>
        <w:jc w:val="center"/>
        <w:rPr>
          <w:sz w:val="28"/>
          <w:szCs w:val="28"/>
          <w:lang w:val="kk-KZ"/>
        </w:rPr>
      </w:pPr>
      <w:r w:rsidRPr="00CE21C5">
        <w:rPr>
          <w:sz w:val="28"/>
          <w:szCs w:val="28"/>
          <w:lang w:val="kk-KZ"/>
        </w:rPr>
        <w:t>ҚАЗАҚСТАН РЕСПУБЛИКАСЫНЫҢ БІЛІМ ЖӘНЕ ҒЫЛЫМ МИНИСТРЛІГІ</w:t>
      </w:r>
    </w:p>
    <w:p w:rsidR="00566DEB" w:rsidRPr="00CE21C5" w:rsidRDefault="00566DEB" w:rsidP="00566DEB">
      <w:pPr>
        <w:jc w:val="center"/>
        <w:rPr>
          <w:sz w:val="28"/>
          <w:szCs w:val="28"/>
          <w:lang w:val="kk-KZ"/>
        </w:rPr>
      </w:pPr>
    </w:p>
    <w:p w:rsidR="00566DEB" w:rsidRPr="00CE21C5" w:rsidRDefault="00566DEB" w:rsidP="00566DEB">
      <w:pPr>
        <w:jc w:val="center"/>
        <w:rPr>
          <w:sz w:val="28"/>
          <w:szCs w:val="28"/>
          <w:lang w:val="kk-KZ"/>
        </w:rPr>
      </w:pPr>
      <w:r w:rsidRPr="00CE21C5">
        <w:rPr>
          <w:sz w:val="28"/>
          <w:szCs w:val="28"/>
          <w:lang w:val="kk-KZ"/>
        </w:rPr>
        <w:t>М. ӘУЕЗОВ атындағы ОҢТҮСТІК ҚАЗАҚСТАН МЕМЛЕКЕТТІК УНИВЕРСИТЕТІ</w:t>
      </w:r>
    </w:p>
    <w:p w:rsidR="00566DEB" w:rsidRPr="00CE21C5" w:rsidRDefault="00566DEB" w:rsidP="00566DEB">
      <w:pPr>
        <w:jc w:val="center"/>
        <w:rPr>
          <w:sz w:val="28"/>
          <w:szCs w:val="28"/>
          <w:lang w:val="kk-KZ"/>
        </w:rPr>
      </w:pPr>
    </w:p>
    <w:p w:rsidR="00566DEB" w:rsidRPr="00CE21C5" w:rsidRDefault="00566DEB" w:rsidP="00566DEB">
      <w:pPr>
        <w:jc w:val="center"/>
        <w:rPr>
          <w:sz w:val="28"/>
          <w:szCs w:val="28"/>
          <w:lang w:val="kk-KZ"/>
        </w:rPr>
      </w:pPr>
    </w:p>
    <w:p w:rsidR="00566DEB" w:rsidRPr="00CE21C5" w:rsidRDefault="008377CC" w:rsidP="00566DEB">
      <w:pPr>
        <w:jc w:val="center"/>
        <w:rPr>
          <w:sz w:val="28"/>
          <w:szCs w:val="28"/>
          <w:lang w:val="kk-KZ"/>
        </w:rPr>
      </w:pPr>
      <w:r>
        <w:rPr>
          <w:sz w:val="28"/>
          <w:szCs w:val="28"/>
          <w:lang w:val="kk-KZ"/>
        </w:rPr>
        <w:t>«Дене тәрбиесі және спорт»</w:t>
      </w:r>
      <w:r w:rsidR="00566DEB" w:rsidRPr="00CE21C5">
        <w:rPr>
          <w:sz w:val="28"/>
          <w:szCs w:val="28"/>
          <w:lang w:val="kk-KZ"/>
        </w:rPr>
        <w:t xml:space="preserve"> факультет </w:t>
      </w:r>
    </w:p>
    <w:p w:rsidR="00566DEB" w:rsidRPr="00CE21C5" w:rsidRDefault="00566DEB" w:rsidP="00566DEB">
      <w:pPr>
        <w:jc w:val="center"/>
        <w:rPr>
          <w:sz w:val="28"/>
          <w:szCs w:val="28"/>
          <w:lang w:val="kk-KZ"/>
        </w:rPr>
      </w:pPr>
    </w:p>
    <w:p w:rsidR="00566DEB" w:rsidRPr="00CE21C5" w:rsidRDefault="00566DEB" w:rsidP="00566DEB">
      <w:pPr>
        <w:jc w:val="center"/>
        <w:rPr>
          <w:sz w:val="28"/>
          <w:szCs w:val="28"/>
          <w:lang w:val="kk-KZ"/>
        </w:rPr>
      </w:pPr>
    </w:p>
    <w:p w:rsidR="00566DEB" w:rsidRPr="00CE21C5" w:rsidRDefault="008377CC" w:rsidP="00566DEB">
      <w:pPr>
        <w:jc w:val="center"/>
        <w:rPr>
          <w:sz w:val="28"/>
          <w:szCs w:val="28"/>
          <w:lang w:val="kk-KZ"/>
        </w:rPr>
      </w:pPr>
      <w:r>
        <w:rPr>
          <w:sz w:val="28"/>
          <w:szCs w:val="28"/>
          <w:lang w:val="kk-KZ"/>
        </w:rPr>
        <w:t>«Психология және дефектология»</w:t>
      </w:r>
      <w:r w:rsidR="00566DEB" w:rsidRPr="00CE21C5">
        <w:rPr>
          <w:sz w:val="28"/>
          <w:szCs w:val="28"/>
          <w:lang w:val="kk-KZ"/>
        </w:rPr>
        <w:t xml:space="preserve">   кафедрасы</w:t>
      </w:r>
    </w:p>
    <w:p w:rsidR="00566DEB" w:rsidRPr="00CE21C5" w:rsidRDefault="00566DEB" w:rsidP="00566DEB">
      <w:pPr>
        <w:jc w:val="center"/>
        <w:rPr>
          <w:sz w:val="28"/>
          <w:szCs w:val="28"/>
          <w:lang w:val="kk-KZ"/>
        </w:rPr>
      </w:pPr>
    </w:p>
    <w:p w:rsidR="00566DEB" w:rsidRPr="00CE21C5" w:rsidRDefault="00566DEB" w:rsidP="00566DEB">
      <w:pPr>
        <w:jc w:val="center"/>
        <w:rPr>
          <w:b/>
          <w:sz w:val="28"/>
          <w:szCs w:val="28"/>
          <w:lang w:val="kk-KZ"/>
        </w:rPr>
      </w:pPr>
    </w:p>
    <w:p w:rsidR="00566DEB" w:rsidRPr="00CE21C5" w:rsidRDefault="00566DEB" w:rsidP="00566DEB">
      <w:pPr>
        <w:jc w:val="center"/>
        <w:rPr>
          <w:b/>
          <w:sz w:val="28"/>
          <w:szCs w:val="28"/>
          <w:lang w:val="kk-KZ"/>
        </w:rPr>
      </w:pPr>
      <w:r w:rsidRPr="00CE21C5">
        <w:rPr>
          <w:b/>
          <w:sz w:val="28"/>
          <w:szCs w:val="28"/>
          <w:lang w:val="kk-KZ"/>
        </w:rPr>
        <w:t>Студенттің іс-тәжірибе бойынша</w:t>
      </w:r>
    </w:p>
    <w:p w:rsidR="00566DEB" w:rsidRPr="00CE21C5" w:rsidRDefault="00566DEB" w:rsidP="00566DEB">
      <w:pPr>
        <w:jc w:val="center"/>
        <w:rPr>
          <w:b/>
          <w:sz w:val="28"/>
          <w:szCs w:val="28"/>
          <w:lang w:val="kk-KZ"/>
        </w:rPr>
      </w:pPr>
      <w:r w:rsidRPr="00CE21C5">
        <w:rPr>
          <w:b/>
          <w:sz w:val="28"/>
          <w:szCs w:val="28"/>
          <w:lang w:val="kk-KZ"/>
        </w:rPr>
        <w:t>есебі</w:t>
      </w:r>
    </w:p>
    <w:p w:rsidR="00566DEB" w:rsidRPr="00CE21C5" w:rsidRDefault="00566DEB" w:rsidP="00566DEB">
      <w:pPr>
        <w:jc w:val="both"/>
        <w:rPr>
          <w:sz w:val="28"/>
          <w:szCs w:val="28"/>
          <w:lang w:val="kk-KZ"/>
        </w:rPr>
      </w:pPr>
      <w:r w:rsidRPr="00CE21C5">
        <w:rPr>
          <w:sz w:val="28"/>
          <w:szCs w:val="28"/>
          <w:lang w:val="kk-KZ"/>
        </w:rPr>
        <w:t>__________________________________________мамандығы бойынша</w:t>
      </w:r>
    </w:p>
    <w:p w:rsidR="00566DEB" w:rsidRPr="00CE21C5" w:rsidRDefault="00566DEB" w:rsidP="00566DEB">
      <w:pPr>
        <w:jc w:val="both"/>
        <w:rPr>
          <w:sz w:val="28"/>
          <w:szCs w:val="28"/>
          <w:lang w:val="kk-KZ"/>
        </w:rPr>
      </w:pPr>
      <w:r w:rsidRPr="00CE21C5">
        <w:rPr>
          <w:sz w:val="28"/>
          <w:szCs w:val="28"/>
          <w:lang w:val="kk-KZ"/>
        </w:rPr>
        <w:t>______________________________________________________________</w:t>
      </w:r>
    </w:p>
    <w:p w:rsidR="00566DEB" w:rsidRPr="00CE21C5" w:rsidRDefault="00566DEB" w:rsidP="00566DEB">
      <w:pPr>
        <w:jc w:val="center"/>
        <w:rPr>
          <w:lang w:val="kk-KZ"/>
        </w:rPr>
      </w:pPr>
      <w:r w:rsidRPr="00CE21C5">
        <w:rPr>
          <w:lang w:val="kk-KZ"/>
        </w:rPr>
        <w:t>(іс-тәжірибе түрі)</w:t>
      </w:r>
    </w:p>
    <w:p w:rsidR="00566DEB" w:rsidRPr="00CE21C5" w:rsidRDefault="00566DEB" w:rsidP="00566DEB">
      <w:pPr>
        <w:rPr>
          <w:sz w:val="28"/>
          <w:szCs w:val="28"/>
          <w:lang w:val="kk-KZ"/>
        </w:rPr>
      </w:pPr>
    </w:p>
    <w:p w:rsidR="00566DEB" w:rsidRPr="00CE21C5" w:rsidRDefault="00566DEB" w:rsidP="00566DEB">
      <w:pPr>
        <w:rPr>
          <w:sz w:val="28"/>
          <w:szCs w:val="28"/>
          <w:lang w:val="kk-KZ"/>
        </w:rPr>
      </w:pPr>
    </w:p>
    <w:p w:rsidR="00566DEB" w:rsidRPr="00CE21C5" w:rsidRDefault="00566DEB" w:rsidP="00566DEB">
      <w:pPr>
        <w:rPr>
          <w:b/>
          <w:lang w:val="kk-KZ"/>
        </w:rPr>
      </w:pPr>
      <w:r w:rsidRPr="00CE21C5">
        <w:rPr>
          <w:b/>
          <w:sz w:val="28"/>
          <w:szCs w:val="28"/>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566DEB" w:rsidRPr="00CE21C5" w:rsidRDefault="00566DEB" w:rsidP="00566DEB">
      <w:pPr>
        <w:rPr>
          <w:b/>
          <w:lang w:val="kk-KZ"/>
        </w:rPr>
      </w:pPr>
    </w:p>
    <w:tbl>
      <w:tblPr>
        <w:tblW w:w="0" w:type="auto"/>
        <w:tblLook w:val="04A0"/>
      </w:tblPr>
      <w:tblGrid>
        <w:gridCol w:w="4785"/>
        <w:gridCol w:w="4786"/>
      </w:tblGrid>
      <w:tr w:rsidR="00566DEB" w:rsidRPr="0049558F" w:rsidTr="00936D33">
        <w:tc>
          <w:tcPr>
            <w:tcW w:w="4785" w:type="dxa"/>
          </w:tcPr>
          <w:p w:rsidR="00566DEB" w:rsidRPr="00CE21C5" w:rsidRDefault="00566DEB" w:rsidP="00936D33">
            <w:pPr>
              <w:rPr>
                <w:sz w:val="28"/>
                <w:szCs w:val="28"/>
                <w:lang w:val="kk-KZ"/>
              </w:rPr>
            </w:pPr>
            <w:r w:rsidRPr="00CE21C5">
              <w:rPr>
                <w:sz w:val="28"/>
                <w:szCs w:val="28"/>
                <w:lang w:val="kk-KZ"/>
              </w:rPr>
              <w:t>Есептің  бағасы</w:t>
            </w:r>
          </w:p>
          <w:p w:rsidR="00566DEB" w:rsidRPr="00CE21C5" w:rsidRDefault="00566DEB" w:rsidP="00936D33">
            <w:pPr>
              <w:rPr>
                <w:u w:val="single"/>
                <w:lang w:val="kk-KZ"/>
              </w:rPr>
            </w:pPr>
            <w:r w:rsidRPr="00CE21C5">
              <w:rPr>
                <w:u w:val="single"/>
                <w:lang w:val="kk-KZ"/>
              </w:rPr>
              <w:t>_____   _       ______</w:t>
            </w:r>
          </w:p>
          <w:p w:rsidR="00566DEB" w:rsidRPr="00CE21C5" w:rsidRDefault="00566DEB" w:rsidP="00936D33">
            <w:pPr>
              <w:rPr>
                <w:lang w:val="kk-KZ"/>
              </w:rPr>
            </w:pPr>
            <w:r w:rsidRPr="00CE21C5">
              <w:rPr>
                <w:lang w:val="kk-KZ"/>
              </w:rPr>
              <w:t xml:space="preserve">     (бағасы, күні)</w:t>
            </w:r>
          </w:p>
          <w:p w:rsidR="00566DEB" w:rsidRPr="00CE21C5" w:rsidRDefault="00566DEB" w:rsidP="00936D33">
            <w:pPr>
              <w:rPr>
                <w:sz w:val="16"/>
                <w:szCs w:val="16"/>
                <w:lang w:val="kk-KZ"/>
              </w:rPr>
            </w:pPr>
          </w:p>
          <w:p w:rsidR="00566DEB" w:rsidRPr="00CE21C5" w:rsidRDefault="00566DEB" w:rsidP="00936D33">
            <w:pPr>
              <w:rPr>
                <w:sz w:val="16"/>
                <w:szCs w:val="16"/>
                <w:lang w:val="kk-KZ"/>
              </w:rPr>
            </w:pPr>
          </w:p>
          <w:p w:rsidR="00566DEB" w:rsidRPr="00CE21C5" w:rsidRDefault="00566DEB" w:rsidP="00936D33">
            <w:pPr>
              <w:rPr>
                <w:sz w:val="28"/>
                <w:szCs w:val="28"/>
                <w:lang w:val="kk-KZ"/>
              </w:rPr>
            </w:pPr>
            <w:r w:rsidRPr="00CE21C5">
              <w:rPr>
                <w:sz w:val="28"/>
                <w:szCs w:val="28"/>
                <w:lang w:val="kk-KZ"/>
              </w:rPr>
              <w:t xml:space="preserve">Комиссия мүшелері </w:t>
            </w:r>
          </w:p>
          <w:p w:rsidR="00566DEB" w:rsidRPr="00CE21C5" w:rsidRDefault="00566DEB" w:rsidP="00936D33">
            <w:pPr>
              <w:rPr>
                <w:lang w:val="kk-KZ"/>
              </w:rPr>
            </w:pPr>
            <w:r w:rsidRPr="00CE21C5">
              <w:rPr>
                <w:lang w:val="kk-KZ"/>
              </w:rPr>
              <w:t>____________________________</w:t>
            </w:r>
          </w:p>
          <w:p w:rsidR="00566DEB" w:rsidRPr="00CE21C5" w:rsidRDefault="00566DEB" w:rsidP="00936D33">
            <w:pPr>
              <w:rPr>
                <w:lang w:val="kk-KZ"/>
              </w:rPr>
            </w:pPr>
            <w:r w:rsidRPr="00CE21C5">
              <w:rPr>
                <w:lang w:val="kk-KZ"/>
              </w:rPr>
              <w:t xml:space="preserve">         (Т.А.Ж., қолы)</w:t>
            </w:r>
          </w:p>
          <w:p w:rsidR="00566DEB" w:rsidRPr="00CE21C5" w:rsidRDefault="00566DEB" w:rsidP="00936D33">
            <w:pPr>
              <w:rPr>
                <w:sz w:val="16"/>
                <w:szCs w:val="16"/>
                <w:lang w:val="kk-KZ"/>
              </w:rPr>
            </w:pPr>
          </w:p>
          <w:p w:rsidR="00566DEB" w:rsidRPr="00CE21C5" w:rsidRDefault="00566DEB" w:rsidP="00936D33">
            <w:pPr>
              <w:rPr>
                <w:sz w:val="16"/>
                <w:szCs w:val="16"/>
                <w:lang w:val="kk-KZ"/>
              </w:rPr>
            </w:pPr>
          </w:p>
          <w:p w:rsidR="00566DEB" w:rsidRPr="00CE21C5" w:rsidRDefault="00566DEB" w:rsidP="00936D33">
            <w:pPr>
              <w:rPr>
                <w:sz w:val="16"/>
                <w:szCs w:val="16"/>
                <w:lang w:val="kk-KZ"/>
              </w:rPr>
            </w:pPr>
          </w:p>
          <w:p w:rsidR="00566DEB" w:rsidRPr="00CE21C5" w:rsidRDefault="00566DEB" w:rsidP="00936D33">
            <w:pPr>
              <w:rPr>
                <w:lang w:val="kk-KZ"/>
              </w:rPr>
            </w:pPr>
            <w:r w:rsidRPr="00CE21C5">
              <w:rPr>
                <w:lang w:val="kk-KZ"/>
              </w:rPr>
              <w:t>____________________________</w:t>
            </w:r>
          </w:p>
          <w:p w:rsidR="00566DEB" w:rsidRPr="00CE21C5" w:rsidRDefault="00566DEB" w:rsidP="00936D33">
            <w:pPr>
              <w:rPr>
                <w:lang w:val="kk-KZ"/>
              </w:rPr>
            </w:pPr>
            <w:r w:rsidRPr="00CE21C5">
              <w:rPr>
                <w:lang w:val="kk-KZ"/>
              </w:rPr>
              <w:t xml:space="preserve">         (Т.А.Ж., қолы)</w:t>
            </w:r>
          </w:p>
          <w:p w:rsidR="00566DEB" w:rsidRPr="00CE21C5" w:rsidRDefault="00566DEB" w:rsidP="00936D33">
            <w:pPr>
              <w:rPr>
                <w:sz w:val="16"/>
                <w:szCs w:val="16"/>
                <w:lang w:val="kk-KZ"/>
              </w:rPr>
            </w:pPr>
          </w:p>
          <w:p w:rsidR="00566DEB" w:rsidRPr="00CE21C5" w:rsidRDefault="00566DEB" w:rsidP="00936D33">
            <w:pPr>
              <w:rPr>
                <w:b/>
                <w:lang w:val="kk-KZ"/>
              </w:rPr>
            </w:pPr>
          </w:p>
        </w:tc>
        <w:tc>
          <w:tcPr>
            <w:tcW w:w="4786" w:type="dxa"/>
          </w:tcPr>
          <w:p w:rsidR="00566DEB" w:rsidRPr="00CE21C5" w:rsidRDefault="00566DEB" w:rsidP="00936D33">
            <w:pPr>
              <w:rPr>
                <w:sz w:val="28"/>
                <w:szCs w:val="28"/>
                <w:lang w:val="kk-KZ"/>
              </w:rPr>
            </w:pPr>
            <w:r w:rsidRPr="00CE21C5">
              <w:rPr>
                <w:sz w:val="28"/>
                <w:szCs w:val="28"/>
                <w:lang w:val="kk-KZ"/>
              </w:rPr>
              <w:t>Орындаған студент</w:t>
            </w:r>
          </w:p>
          <w:p w:rsidR="00566DEB" w:rsidRPr="00CE21C5" w:rsidRDefault="00566DEB" w:rsidP="00936D33">
            <w:r w:rsidRPr="00CE21C5">
              <w:t>_________________________________</w:t>
            </w:r>
          </w:p>
          <w:p w:rsidR="00566DEB" w:rsidRPr="00CE21C5" w:rsidRDefault="00566DEB" w:rsidP="00936D33">
            <w:pPr>
              <w:tabs>
                <w:tab w:val="left" w:pos="301"/>
                <w:tab w:val="center" w:pos="2285"/>
              </w:tabs>
              <w:rPr>
                <w:lang w:val="kk-KZ"/>
              </w:rPr>
            </w:pPr>
            <w:r w:rsidRPr="00CE21C5">
              <w:rPr>
                <w:lang w:val="kk-KZ"/>
              </w:rPr>
              <w:tab/>
              <w:t xml:space="preserve">            (Т.А.Ж, тобы)</w:t>
            </w:r>
          </w:p>
          <w:p w:rsidR="00566DEB" w:rsidRPr="00CE21C5" w:rsidRDefault="00566DEB" w:rsidP="00936D33">
            <w:pPr>
              <w:jc w:val="center"/>
              <w:rPr>
                <w:lang w:val="kk-KZ"/>
              </w:rPr>
            </w:pPr>
          </w:p>
          <w:p w:rsidR="00566DEB" w:rsidRPr="00CE21C5" w:rsidRDefault="00566DEB" w:rsidP="00936D33">
            <w:pPr>
              <w:rPr>
                <w:lang w:val="kk-KZ"/>
              </w:rPr>
            </w:pPr>
          </w:p>
          <w:p w:rsidR="00566DEB" w:rsidRPr="00CE21C5" w:rsidRDefault="00566DEB" w:rsidP="00936D33">
            <w:pPr>
              <w:rPr>
                <w:sz w:val="28"/>
                <w:szCs w:val="28"/>
                <w:lang w:val="kk-KZ"/>
              </w:rPr>
            </w:pPr>
            <w:r w:rsidRPr="00CE21C5">
              <w:rPr>
                <w:sz w:val="28"/>
                <w:szCs w:val="28"/>
                <w:lang w:val="kk-KZ"/>
              </w:rPr>
              <w:t>Университеттегі іс-тәжірибе жетекшісі  ____________________</w:t>
            </w:r>
          </w:p>
          <w:p w:rsidR="00566DEB" w:rsidRPr="00CE21C5" w:rsidRDefault="00566DEB" w:rsidP="00936D33">
            <w:pPr>
              <w:jc w:val="center"/>
              <w:rPr>
                <w:lang w:val="kk-KZ"/>
              </w:rPr>
            </w:pPr>
            <w:r w:rsidRPr="00CE21C5">
              <w:rPr>
                <w:lang w:val="kk-KZ"/>
              </w:rPr>
              <w:t>(Т.А.Ж., қолы)</w:t>
            </w:r>
          </w:p>
          <w:p w:rsidR="00566DEB" w:rsidRPr="00CE21C5" w:rsidRDefault="00566DEB" w:rsidP="00936D33">
            <w:pPr>
              <w:jc w:val="center"/>
              <w:rPr>
                <w:lang w:val="kk-KZ"/>
              </w:rPr>
            </w:pPr>
          </w:p>
          <w:p w:rsidR="00566DEB" w:rsidRPr="00CE21C5" w:rsidRDefault="00566DEB" w:rsidP="00936D33">
            <w:pPr>
              <w:rPr>
                <w:sz w:val="28"/>
                <w:szCs w:val="28"/>
                <w:lang w:val="kk-KZ"/>
              </w:rPr>
            </w:pPr>
            <w:r w:rsidRPr="00CE21C5">
              <w:rPr>
                <w:sz w:val="28"/>
                <w:szCs w:val="28"/>
                <w:lang w:val="kk-KZ"/>
              </w:rPr>
              <w:t>Норма бақылаушы</w:t>
            </w:r>
          </w:p>
          <w:p w:rsidR="00566DEB" w:rsidRPr="00CE21C5" w:rsidRDefault="00566DEB" w:rsidP="00936D33">
            <w:pPr>
              <w:rPr>
                <w:sz w:val="28"/>
                <w:szCs w:val="28"/>
                <w:lang w:val="kk-KZ"/>
              </w:rPr>
            </w:pPr>
            <w:r w:rsidRPr="00CE21C5">
              <w:rPr>
                <w:sz w:val="28"/>
                <w:szCs w:val="28"/>
                <w:lang w:val="kk-KZ"/>
              </w:rPr>
              <w:t>____________________________</w:t>
            </w:r>
          </w:p>
          <w:p w:rsidR="00566DEB" w:rsidRPr="00CE21C5" w:rsidRDefault="00566DEB" w:rsidP="00936D33">
            <w:pPr>
              <w:rPr>
                <w:lang w:val="kk-KZ"/>
              </w:rPr>
            </w:pPr>
            <w:r w:rsidRPr="00CE21C5">
              <w:rPr>
                <w:lang w:val="kk-KZ"/>
              </w:rPr>
              <w:t xml:space="preserve">                      (Т.А.Ж., қолы)</w:t>
            </w:r>
          </w:p>
          <w:p w:rsidR="00566DEB" w:rsidRPr="00CE21C5" w:rsidRDefault="00566DEB" w:rsidP="00936D33">
            <w:pPr>
              <w:rPr>
                <w:lang w:val="kk-KZ"/>
              </w:rPr>
            </w:pPr>
          </w:p>
          <w:p w:rsidR="00566DEB" w:rsidRPr="00CE21C5" w:rsidRDefault="00566DEB" w:rsidP="00936D33">
            <w:pPr>
              <w:jc w:val="center"/>
              <w:rPr>
                <w:lang w:val="kk-KZ"/>
              </w:rPr>
            </w:pPr>
          </w:p>
          <w:p w:rsidR="00566DEB" w:rsidRPr="00CE21C5" w:rsidRDefault="00566DEB" w:rsidP="00936D33">
            <w:pPr>
              <w:rPr>
                <w:sz w:val="28"/>
                <w:szCs w:val="28"/>
                <w:lang w:val="kk-KZ"/>
              </w:rPr>
            </w:pPr>
            <w:r w:rsidRPr="00CE21C5">
              <w:rPr>
                <w:sz w:val="28"/>
                <w:szCs w:val="28"/>
                <w:lang w:val="kk-KZ"/>
              </w:rPr>
              <w:t xml:space="preserve">Кәсіпорындағы іс-тәжірибе </w:t>
            </w:r>
          </w:p>
          <w:p w:rsidR="00566DEB" w:rsidRPr="00CE21C5" w:rsidRDefault="00566DEB" w:rsidP="00936D33">
            <w:pPr>
              <w:rPr>
                <w:sz w:val="28"/>
                <w:szCs w:val="28"/>
                <w:lang w:val="kk-KZ"/>
              </w:rPr>
            </w:pPr>
            <w:r w:rsidRPr="00CE21C5">
              <w:rPr>
                <w:sz w:val="28"/>
                <w:szCs w:val="28"/>
                <w:lang w:val="kk-KZ"/>
              </w:rPr>
              <w:t>жетекшісі______________________</w:t>
            </w:r>
          </w:p>
          <w:p w:rsidR="00566DEB" w:rsidRPr="00CE21C5" w:rsidRDefault="00566DEB" w:rsidP="00936D33">
            <w:pPr>
              <w:jc w:val="center"/>
              <w:rPr>
                <w:lang w:val="kk-KZ"/>
              </w:rPr>
            </w:pPr>
            <w:r w:rsidRPr="00CE21C5">
              <w:rPr>
                <w:lang w:val="kk-KZ"/>
              </w:rPr>
              <w:t>(Т.А.Ж., қолы)</w:t>
            </w:r>
          </w:p>
        </w:tc>
      </w:tr>
    </w:tbl>
    <w:p w:rsidR="00566DEB" w:rsidRPr="00CE21C5" w:rsidRDefault="00566DEB" w:rsidP="00566DEB">
      <w:pPr>
        <w:jc w:val="center"/>
        <w:rPr>
          <w:lang w:val="kk-KZ"/>
        </w:rPr>
      </w:pPr>
      <w:r w:rsidRPr="00CE21C5">
        <w:rPr>
          <w:lang w:val="kk-KZ"/>
        </w:rPr>
        <w:t xml:space="preserve">                     М.О</w:t>
      </w:r>
    </w:p>
    <w:p w:rsidR="00566DEB" w:rsidRPr="00CE21C5" w:rsidRDefault="00566DEB" w:rsidP="00566DEB">
      <w:pPr>
        <w:rPr>
          <w:b/>
          <w:lang w:val="kk-KZ"/>
        </w:rPr>
      </w:pPr>
    </w:p>
    <w:p w:rsidR="00566DEB" w:rsidRPr="00CE21C5" w:rsidRDefault="00566DEB" w:rsidP="00566DEB">
      <w:pPr>
        <w:rPr>
          <w:b/>
          <w:lang w:val="kk-KZ"/>
        </w:rPr>
      </w:pPr>
    </w:p>
    <w:p w:rsidR="00566DEB" w:rsidRPr="00CE21C5" w:rsidRDefault="00566DEB" w:rsidP="00566DEB">
      <w:pPr>
        <w:jc w:val="center"/>
        <w:rPr>
          <w:b/>
        </w:rPr>
      </w:pPr>
      <w:r w:rsidRPr="00CE21C5">
        <w:rPr>
          <w:sz w:val="28"/>
          <w:szCs w:val="28"/>
        </w:rPr>
        <w:t>Шымкент 201</w:t>
      </w:r>
      <w:r w:rsidR="009B076E">
        <w:rPr>
          <w:sz w:val="28"/>
          <w:szCs w:val="28"/>
          <w:lang w:val="kk-KZ"/>
        </w:rPr>
        <w:t>8</w:t>
      </w:r>
      <w:r w:rsidRPr="00CE21C5">
        <w:rPr>
          <w:sz w:val="28"/>
          <w:szCs w:val="28"/>
          <w:lang w:val="kk-KZ"/>
        </w:rPr>
        <w:t xml:space="preserve"> </w:t>
      </w:r>
      <w:r w:rsidRPr="00CE21C5">
        <w:rPr>
          <w:sz w:val="28"/>
          <w:szCs w:val="28"/>
        </w:rPr>
        <w:t>ж .</w:t>
      </w:r>
    </w:p>
    <w:p w:rsidR="00566DEB" w:rsidRPr="00CE21C5" w:rsidRDefault="00566DEB" w:rsidP="00566DEB">
      <w:pPr>
        <w:ind w:firstLine="400"/>
        <w:jc w:val="right"/>
        <w:rPr>
          <w:rStyle w:val="s0"/>
          <w:lang w:val="kk-KZ"/>
        </w:rPr>
      </w:pPr>
    </w:p>
    <w:p w:rsidR="00566DEB" w:rsidRPr="00CE21C5" w:rsidRDefault="00566DEB" w:rsidP="00566DEB">
      <w:pPr>
        <w:ind w:firstLine="400"/>
        <w:jc w:val="right"/>
        <w:rPr>
          <w:rStyle w:val="s0"/>
          <w:lang w:val="kk-KZ"/>
        </w:rPr>
      </w:pPr>
    </w:p>
    <w:p w:rsidR="00566DEB" w:rsidRPr="00EA4BE7" w:rsidRDefault="00566DEB" w:rsidP="00566DEB">
      <w:pPr>
        <w:jc w:val="right"/>
        <w:rPr>
          <w:sz w:val="24"/>
          <w:szCs w:val="24"/>
          <w:lang w:val="kk-KZ"/>
        </w:rPr>
      </w:pPr>
      <w:r w:rsidRPr="00EA4BE7">
        <w:rPr>
          <w:sz w:val="24"/>
          <w:szCs w:val="24"/>
          <w:lang w:val="kk-KZ"/>
        </w:rPr>
        <w:lastRenderedPageBreak/>
        <w:t>Ф. 7. 0</w:t>
      </w:r>
      <w:r w:rsidRPr="00EA4BE7">
        <w:rPr>
          <w:sz w:val="24"/>
          <w:szCs w:val="24"/>
        </w:rPr>
        <w:t>5</w:t>
      </w:r>
      <w:r w:rsidRPr="00EA4BE7">
        <w:rPr>
          <w:sz w:val="24"/>
          <w:szCs w:val="24"/>
          <w:lang w:val="kk-KZ"/>
        </w:rPr>
        <w:t>-01</w:t>
      </w:r>
    </w:p>
    <w:p w:rsidR="00566DEB" w:rsidRPr="00EA4BE7" w:rsidRDefault="00566DEB" w:rsidP="00566DEB">
      <w:pPr>
        <w:jc w:val="center"/>
        <w:rPr>
          <w:sz w:val="24"/>
          <w:szCs w:val="24"/>
          <w:lang w:val="kk-KZ"/>
        </w:rPr>
      </w:pPr>
    </w:p>
    <w:p w:rsidR="00566DEB" w:rsidRPr="00EA4BE7" w:rsidRDefault="00566DEB" w:rsidP="00566DEB">
      <w:pPr>
        <w:jc w:val="center"/>
        <w:rPr>
          <w:sz w:val="24"/>
          <w:szCs w:val="24"/>
          <w:lang w:val="kk-KZ"/>
        </w:rPr>
      </w:pPr>
      <w:r w:rsidRPr="00EA4BE7">
        <w:rPr>
          <w:sz w:val="24"/>
          <w:szCs w:val="24"/>
          <w:lang w:val="kk-KZ"/>
        </w:rPr>
        <w:t>ҚАЗАҚСТАН РЕСПУБЛИКАСЫНЫҢ БІЛІМ ЖӘНЕ ҒЫЛЫМ МИНИСТРЛІГІ</w:t>
      </w:r>
    </w:p>
    <w:p w:rsidR="00566DEB" w:rsidRPr="00EA4BE7" w:rsidRDefault="00566DEB" w:rsidP="00566DEB">
      <w:pPr>
        <w:jc w:val="center"/>
        <w:rPr>
          <w:sz w:val="24"/>
          <w:szCs w:val="24"/>
          <w:lang w:val="kk-KZ"/>
        </w:rPr>
      </w:pPr>
    </w:p>
    <w:p w:rsidR="00566DEB" w:rsidRPr="00EA4BE7" w:rsidRDefault="00566DEB" w:rsidP="00566DEB">
      <w:pPr>
        <w:jc w:val="center"/>
        <w:rPr>
          <w:sz w:val="24"/>
          <w:szCs w:val="24"/>
          <w:lang w:val="kk-KZ"/>
        </w:rPr>
      </w:pPr>
      <w:r w:rsidRPr="00EA4BE7">
        <w:rPr>
          <w:sz w:val="24"/>
          <w:szCs w:val="24"/>
          <w:lang w:val="kk-KZ"/>
        </w:rPr>
        <w:t>М. ӘУЕЗОВ атындағы ОҢТҮСТІК ҚАЗАҚСТАН МЕМЛЕКЕТТІК УНИВЕРСИТЕТІ</w:t>
      </w:r>
    </w:p>
    <w:p w:rsidR="00566DEB" w:rsidRPr="00EA4BE7" w:rsidRDefault="00566DEB" w:rsidP="00566DEB">
      <w:pPr>
        <w:jc w:val="center"/>
        <w:rPr>
          <w:sz w:val="24"/>
          <w:szCs w:val="24"/>
          <w:lang w:val="kk-KZ"/>
        </w:rPr>
      </w:pPr>
    </w:p>
    <w:p w:rsidR="00566DEB" w:rsidRPr="00EA4BE7" w:rsidRDefault="009B076E" w:rsidP="00566DEB">
      <w:pPr>
        <w:jc w:val="center"/>
        <w:rPr>
          <w:sz w:val="24"/>
          <w:szCs w:val="24"/>
          <w:lang w:val="kk-KZ"/>
        </w:rPr>
      </w:pPr>
      <w:r w:rsidRPr="00EA4BE7">
        <w:rPr>
          <w:sz w:val="24"/>
          <w:szCs w:val="24"/>
          <w:lang w:val="kk-KZ"/>
        </w:rPr>
        <w:t xml:space="preserve">«Дене тәрбиесі және спорт» </w:t>
      </w:r>
      <w:r w:rsidR="00566DEB" w:rsidRPr="00EA4BE7">
        <w:rPr>
          <w:sz w:val="24"/>
          <w:szCs w:val="24"/>
          <w:lang w:val="kk-KZ"/>
        </w:rPr>
        <w:t xml:space="preserve"> факультеті </w:t>
      </w:r>
    </w:p>
    <w:p w:rsidR="00566DEB" w:rsidRPr="00EA4BE7" w:rsidRDefault="00566DEB" w:rsidP="00566DEB">
      <w:pPr>
        <w:jc w:val="center"/>
        <w:rPr>
          <w:sz w:val="24"/>
          <w:szCs w:val="24"/>
          <w:lang w:val="kk-KZ"/>
        </w:rPr>
      </w:pPr>
    </w:p>
    <w:p w:rsidR="00566DEB" w:rsidRPr="00EA4BE7" w:rsidRDefault="009B076E" w:rsidP="00566DEB">
      <w:pPr>
        <w:jc w:val="center"/>
        <w:rPr>
          <w:sz w:val="24"/>
          <w:szCs w:val="24"/>
          <w:lang w:val="kk-KZ"/>
        </w:rPr>
      </w:pPr>
      <w:r w:rsidRPr="00EA4BE7">
        <w:rPr>
          <w:sz w:val="24"/>
          <w:szCs w:val="24"/>
          <w:lang w:val="kk-KZ"/>
        </w:rPr>
        <w:t>«Психология және дефектология»</w:t>
      </w:r>
      <w:r w:rsidR="00566DEB" w:rsidRPr="00EA4BE7">
        <w:rPr>
          <w:sz w:val="24"/>
          <w:szCs w:val="24"/>
        </w:rPr>
        <w:t xml:space="preserve"> </w:t>
      </w:r>
      <w:r w:rsidRPr="00EA4BE7">
        <w:rPr>
          <w:sz w:val="24"/>
          <w:szCs w:val="24"/>
          <w:lang w:val="kk-KZ"/>
        </w:rPr>
        <w:t xml:space="preserve"> </w:t>
      </w:r>
      <w:r w:rsidR="00566DEB" w:rsidRPr="00EA4BE7">
        <w:rPr>
          <w:sz w:val="24"/>
          <w:szCs w:val="24"/>
          <w:lang w:val="kk-KZ"/>
        </w:rPr>
        <w:t>кафедрасы</w:t>
      </w:r>
    </w:p>
    <w:p w:rsidR="00566DEB" w:rsidRPr="00EA4BE7" w:rsidRDefault="00566DEB" w:rsidP="00566DEB">
      <w:pPr>
        <w:jc w:val="center"/>
        <w:rPr>
          <w:sz w:val="24"/>
          <w:szCs w:val="24"/>
          <w:lang w:val="kk-KZ"/>
        </w:rPr>
      </w:pPr>
    </w:p>
    <w:p w:rsidR="00566DEB" w:rsidRPr="00EA4BE7" w:rsidRDefault="00566DEB" w:rsidP="00566DEB">
      <w:pPr>
        <w:jc w:val="right"/>
        <w:rPr>
          <w:sz w:val="24"/>
          <w:szCs w:val="24"/>
          <w:lang w:val="kk-KZ"/>
        </w:rPr>
      </w:pPr>
      <w:r w:rsidRPr="00EA4BE7">
        <w:rPr>
          <w:sz w:val="24"/>
          <w:szCs w:val="24"/>
          <w:lang w:val="kk-KZ"/>
        </w:rPr>
        <w:t xml:space="preserve">«Бекітемін» </w:t>
      </w:r>
    </w:p>
    <w:p w:rsidR="00566DEB" w:rsidRPr="00EA4BE7" w:rsidRDefault="00566DEB" w:rsidP="00566DEB">
      <w:pPr>
        <w:jc w:val="right"/>
        <w:rPr>
          <w:sz w:val="24"/>
          <w:szCs w:val="24"/>
          <w:lang w:val="kk-KZ"/>
        </w:rPr>
      </w:pPr>
      <w:r w:rsidRPr="00EA4BE7">
        <w:rPr>
          <w:sz w:val="24"/>
          <w:szCs w:val="24"/>
          <w:lang w:val="kk-KZ"/>
        </w:rPr>
        <w:t>Кафедра меңгерушісі</w:t>
      </w:r>
    </w:p>
    <w:p w:rsidR="00566DEB" w:rsidRPr="00EA4BE7" w:rsidRDefault="00566DEB" w:rsidP="00566DEB">
      <w:pPr>
        <w:jc w:val="right"/>
        <w:rPr>
          <w:sz w:val="24"/>
          <w:szCs w:val="24"/>
          <w:lang w:val="kk-KZ"/>
        </w:rPr>
      </w:pPr>
      <w:r w:rsidRPr="00EA4BE7">
        <w:rPr>
          <w:sz w:val="24"/>
          <w:szCs w:val="24"/>
          <w:lang w:val="kk-KZ"/>
        </w:rPr>
        <w:t>_________</w:t>
      </w:r>
      <w:r w:rsidRPr="009F60BE">
        <w:rPr>
          <w:sz w:val="24"/>
          <w:szCs w:val="24"/>
          <w:lang w:val="kk-KZ"/>
        </w:rPr>
        <w:t>_________________</w:t>
      </w:r>
      <w:r w:rsidRPr="00EA4BE7">
        <w:rPr>
          <w:sz w:val="24"/>
          <w:szCs w:val="24"/>
          <w:lang w:val="kk-KZ"/>
        </w:rPr>
        <w:t xml:space="preserve"> </w:t>
      </w:r>
    </w:p>
    <w:p w:rsidR="00566DEB" w:rsidRPr="00EA4BE7" w:rsidRDefault="00566DEB" w:rsidP="00566DEB">
      <w:pPr>
        <w:jc w:val="right"/>
        <w:rPr>
          <w:sz w:val="24"/>
          <w:szCs w:val="24"/>
          <w:lang w:val="kk-KZ"/>
        </w:rPr>
      </w:pPr>
      <w:r w:rsidRPr="00EA4BE7">
        <w:rPr>
          <w:sz w:val="24"/>
          <w:szCs w:val="24"/>
          <w:lang w:val="kk-KZ"/>
        </w:rPr>
        <w:t>«__» ________ 20     жыл.</w:t>
      </w:r>
    </w:p>
    <w:p w:rsidR="00566DEB" w:rsidRPr="00EA4BE7" w:rsidRDefault="00566DEB" w:rsidP="00566DEB">
      <w:pPr>
        <w:jc w:val="center"/>
        <w:rPr>
          <w:sz w:val="24"/>
          <w:szCs w:val="24"/>
          <w:lang w:val="kk-KZ"/>
        </w:rPr>
      </w:pPr>
    </w:p>
    <w:p w:rsidR="00566DEB" w:rsidRPr="00EA4BE7" w:rsidRDefault="00566DEB" w:rsidP="00566DEB">
      <w:pPr>
        <w:jc w:val="center"/>
        <w:rPr>
          <w:sz w:val="24"/>
          <w:szCs w:val="24"/>
          <w:lang w:val="kk-KZ"/>
        </w:rPr>
      </w:pPr>
      <w:r w:rsidRPr="00EA4BE7">
        <w:rPr>
          <w:sz w:val="24"/>
          <w:szCs w:val="24"/>
          <w:lang w:val="kk-KZ"/>
        </w:rPr>
        <w:t>№ __   хаттама</w:t>
      </w:r>
    </w:p>
    <w:p w:rsidR="00566DEB" w:rsidRPr="00EA4BE7" w:rsidRDefault="00566DEB" w:rsidP="00566DEB">
      <w:pPr>
        <w:rPr>
          <w:sz w:val="24"/>
          <w:szCs w:val="24"/>
          <w:u w:val="single"/>
          <w:lang w:val="kk-KZ"/>
        </w:rPr>
      </w:pPr>
      <w:r w:rsidRPr="00EA4BE7">
        <w:rPr>
          <w:sz w:val="24"/>
          <w:szCs w:val="24"/>
          <w:u w:val="single"/>
          <w:lang w:val="kk-KZ"/>
        </w:rPr>
        <w:t xml:space="preserve">         </w:t>
      </w:r>
    </w:p>
    <w:p w:rsidR="00566DEB" w:rsidRPr="00EA4BE7" w:rsidRDefault="00566DEB" w:rsidP="00566DEB">
      <w:pPr>
        <w:rPr>
          <w:sz w:val="24"/>
          <w:szCs w:val="24"/>
          <w:lang w:val="kk-KZ"/>
        </w:rPr>
      </w:pPr>
      <w:r w:rsidRPr="00EA4BE7">
        <w:rPr>
          <w:sz w:val="24"/>
          <w:szCs w:val="24"/>
          <w:lang w:val="kk-KZ"/>
        </w:rPr>
        <w:t>___</w:t>
      </w:r>
      <w:r w:rsidR="00EA4BE7" w:rsidRPr="00EA4BE7">
        <w:rPr>
          <w:sz w:val="24"/>
          <w:szCs w:val="24"/>
          <w:lang w:val="kk-KZ"/>
        </w:rPr>
        <w:t>________________________</w:t>
      </w:r>
      <w:r w:rsidRPr="00EA4BE7">
        <w:rPr>
          <w:sz w:val="24"/>
          <w:szCs w:val="24"/>
          <w:lang w:val="kk-KZ"/>
        </w:rPr>
        <w:t>студенттің іс-тәжірибе бойынша есебін қорғау</w:t>
      </w: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студент  __</w:t>
      </w:r>
      <w:r w:rsidR="00EA4BE7" w:rsidRPr="00EA4BE7">
        <w:rPr>
          <w:sz w:val="24"/>
          <w:szCs w:val="24"/>
          <w:lang w:val="kk-KZ"/>
        </w:rPr>
        <w:t>_________________________</w:t>
      </w:r>
      <w:r w:rsidRPr="00EA4BE7">
        <w:rPr>
          <w:sz w:val="24"/>
          <w:szCs w:val="24"/>
          <w:lang w:val="kk-KZ"/>
        </w:rPr>
        <w:t>___  тобы  ______________________</w:t>
      </w: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Жеке тапсырма тақырыбы</w:t>
      </w:r>
    </w:p>
    <w:p w:rsidR="00566DEB" w:rsidRPr="00EA4BE7" w:rsidRDefault="00566DEB" w:rsidP="00566DEB">
      <w:pPr>
        <w:rPr>
          <w:sz w:val="24"/>
          <w:szCs w:val="24"/>
          <w:lang w:val="kk-KZ"/>
        </w:rPr>
      </w:pPr>
    </w:p>
    <w:p w:rsidR="00566DEB" w:rsidRPr="00EA4BE7" w:rsidRDefault="00566DEB" w:rsidP="00566DEB">
      <w:pPr>
        <w:pBdr>
          <w:top w:val="single" w:sz="12" w:space="1" w:color="auto"/>
          <w:bottom w:val="single" w:sz="12" w:space="1" w:color="auto"/>
        </w:pBdr>
        <w:rPr>
          <w:sz w:val="24"/>
          <w:szCs w:val="24"/>
          <w:lang w:val="kk-KZ"/>
        </w:rPr>
      </w:pP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 xml:space="preserve">Қорғау кезінде төмендегі қойылған сұрақтарға жауап алынды: </w:t>
      </w:r>
    </w:p>
    <w:p w:rsidR="00566DEB" w:rsidRPr="00EA4BE7" w:rsidRDefault="00566DEB" w:rsidP="00566DEB">
      <w:pPr>
        <w:rPr>
          <w:sz w:val="24"/>
          <w:szCs w:val="24"/>
          <w:lang w:val="kk-KZ"/>
        </w:rPr>
      </w:pPr>
      <w:r w:rsidRPr="00EA4BE7">
        <w:rPr>
          <w:sz w:val="24"/>
          <w:szCs w:val="24"/>
          <w:lang w:val="kk-KZ"/>
        </w:rPr>
        <w:t>1.</w:t>
      </w:r>
    </w:p>
    <w:p w:rsidR="00566DEB" w:rsidRPr="00EA4BE7" w:rsidRDefault="00566DEB" w:rsidP="00566DEB">
      <w:pPr>
        <w:pBdr>
          <w:top w:val="single" w:sz="12" w:space="1" w:color="auto"/>
          <w:bottom w:val="single" w:sz="12" w:space="1" w:color="auto"/>
        </w:pBdr>
        <w:tabs>
          <w:tab w:val="right" w:pos="9355"/>
        </w:tabs>
        <w:rPr>
          <w:sz w:val="24"/>
          <w:szCs w:val="24"/>
          <w:lang w:val="kk-KZ"/>
        </w:rPr>
      </w:pPr>
      <w:r w:rsidRPr="00EA4BE7">
        <w:rPr>
          <w:sz w:val="24"/>
          <w:szCs w:val="24"/>
          <w:lang w:val="kk-KZ"/>
        </w:rPr>
        <w:t>2.</w:t>
      </w:r>
      <w:r w:rsidRPr="00EA4BE7">
        <w:rPr>
          <w:sz w:val="24"/>
          <w:szCs w:val="24"/>
          <w:lang w:val="kk-KZ"/>
        </w:rPr>
        <w:tab/>
        <w:t xml:space="preserve">                                 </w:t>
      </w:r>
    </w:p>
    <w:p w:rsidR="00566DEB" w:rsidRPr="00EA4BE7" w:rsidRDefault="00566DEB" w:rsidP="00566DEB">
      <w:pPr>
        <w:ind w:right="-5"/>
        <w:rPr>
          <w:sz w:val="24"/>
          <w:szCs w:val="24"/>
          <w:u w:val="single"/>
          <w:lang w:val="kk-KZ"/>
        </w:rPr>
      </w:pPr>
      <w:r w:rsidRPr="00EA4BE7">
        <w:rPr>
          <w:sz w:val="24"/>
          <w:szCs w:val="24"/>
          <w:u w:val="single"/>
          <w:lang w:val="kk-KZ"/>
        </w:rPr>
        <w:t>3._________________________________________________________________</w:t>
      </w: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Іс-тәжірибе бағдарламасын орындау кезінде алынған баллы (60-қа дейінгі) _____________</w:t>
      </w: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Қорғау  ___________  баллмен (40-қа дейінгі) бағаланды.     Жалпы баллы _____________</w:t>
      </w: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 xml:space="preserve">Бағасы   ___________  </w:t>
      </w:r>
    </w:p>
    <w:p w:rsidR="00566DEB" w:rsidRPr="00EA4BE7" w:rsidRDefault="00566DEB" w:rsidP="00566DEB">
      <w:pPr>
        <w:rPr>
          <w:sz w:val="24"/>
          <w:szCs w:val="24"/>
          <w:lang w:val="kk-KZ"/>
        </w:rPr>
      </w:pP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Іс-тәжірибе жетекшісі __________________________________________________________</w:t>
      </w: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 xml:space="preserve">Комиссия </w:t>
      </w:r>
    </w:p>
    <w:p w:rsidR="00566DEB" w:rsidRPr="00EA4BE7" w:rsidRDefault="00566DEB" w:rsidP="00566DEB">
      <w:pPr>
        <w:rPr>
          <w:sz w:val="24"/>
          <w:szCs w:val="24"/>
          <w:lang w:val="kk-KZ"/>
        </w:rPr>
      </w:pPr>
      <w:r w:rsidRPr="00EA4BE7">
        <w:rPr>
          <w:sz w:val="24"/>
          <w:szCs w:val="24"/>
          <w:lang w:val="kk-KZ"/>
        </w:rPr>
        <w:t>мүшесі:     ____________________________________________________________________</w:t>
      </w: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 xml:space="preserve">Комиссия </w:t>
      </w:r>
    </w:p>
    <w:p w:rsidR="00566DEB" w:rsidRPr="00EA4BE7" w:rsidRDefault="00566DEB" w:rsidP="00566DEB">
      <w:pPr>
        <w:rPr>
          <w:sz w:val="24"/>
          <w:szCs w:val="24"/>
          <w:lang w:val="kk-KZ"/>
        </w:rPr>
      </w:pPr>
      <w:r w:rsidRPr="00EA4BE7">
        <w:rPr>
          <w:sz w:val="24"/>
          <w:szCs w:val="24"/>
          <w:lang w:val="kk-KZ"/>
        </w:rPr>
        <w:t>мүшесі:  ______________________________________________________________________</w:t>
      </w:r>
    </w:p>
    <w:p w:rsidR="00566DEB" w:rsidRPr="00EA4BE7" w:rsidRDefault="00566DEB" w:rsidP="00566DEB">
      <w:pPr>
        <w:rPr>
          <w:sz w:val="24"/>
          <w:szCs w:val="24"/>
          <w:lang w:val="kk-KZ"/>
        </w:rPr>
      </w:pPr>
    </w:p>
    <w:p w:rsidR="00566DEB" w:rsidRPr="00EA4BE7" w:rsidRDefault="00566DEB" w:rsidP="00566DEB">
      <w:pPr>
        <w:rPr>
          <w:sz w:val="24"/>
          <w:szCs w:val="24"/>
          <w:lang w:val="kk-KZ"/>
        </w:rPr>
      </w:pPr>
    </w:p>
    <w:p w:rsidR="00566DEB" w:rsidRPr="00EA4BE7" w:rsidRDefault="00566DEB" w:rsidP="00566DEB">
      <w:pPr>
        <w:rPr>
          <w:sz w:val="24"/>
          <w:szCs w:val="24"/>
          <w:lang w:val="kk-KZ"/>
        </w:rPr>
      </w:pPr>
      <w:r w:rsidRPr="00EA4BE7">
        <w:rPr>
          <w:sz w:val="24"/>
          <w:szCs w:val="24"/>
          <w:lang w:val="kk-KZ"/>
        </w:rPr>
        <w:t>Қорғаған күні:    «__» ________ 20     жыл.</w:t>
      </w:r>
    </w:p>
    <w:p w:rsidR="00566DEB" w:rsidRPr="00CE21C5" w:rsidRDefault="00566DEB" w:rsidP="00566DEB">
      <w:pPr>
        <w:ind w:firstLine="400"/>
        <w:jc w:val="right"/>
        <w:rPr>
          <w:rStyle w:val="s0"/>
          <w:lang w:val="kk-KZ"/>
        </w:rPr>
      </w:pPr>
    </w:p>
    <w:p w:rsidR="009F2298" w:rsidRDefault="009F2298" w:rsidP="009F2298">
      <w:pPr>
        <w:jc w:val="center"/>
        <w:rPr>
          <w:b/>
          <w:sz w:val="28"/>
          <w:szCs w:val="28"/>
          <w:lang w:val="kk-KZ"/>
        </w:rPr>
      </w:pPr>
    </w:p>
    <w:p w:rsidR="00EA4BE7" w:rsidRDefault="00EA4BE7" w:rsidP="009F2298">
      <w:pPr>
        <w:jc w:val="center"/>
        <w:rPr>
          <w:b/>
          <w:sz w:val="28"/>
          <w:szCs w:val="28"/>
          <w:lang w:val="kk-KZ"/>
        </w:rPr>
      </w:pPr>
    </w:p>
    <w:p w:rsidR="00EA4BE7" w:rsidRPr="00CE21C5" w:rsidRDefault="00EA4BE7" w:rsidP="009F2298">
      <w:pPr>
        <w:jc w:val="center"/>
        <w:rPr>
          <w:b/>
          <w:sz w:val="28"/>
          <w:szCs w:val="28"/>
          <w:lang w:val="kk-KZ"/>
        </w:rPr>
      </w:pPr>
    </w:p>
    <w:p w:rsidR="009F2298" w:rsidRPr="00CE21C5" w:rsidRDefault="009F2298" w:rsidP="009F2298">
      <w:pPr>
        <w:jc w:val="center"/>
        <w:rPr>
          <w:b/>
          <w:sz w:val="28"/>
          <w:szCs w:val="28"/>
          <w:lang w:val="uk-UA"/>
        </w:rPr>
      </w:pPr>
      <w:r w:rsidRPr="00CE21C5">
        <w:rPr>
          <w:b/>
          <w:sz w:val="28"/>
          <w:szCs w:val="28"/>
          <w:lang w:val="uk-UA"/>
        </w:rPr>
        <w:lastRenderedPageBreak/>
        <w:t>Қорытынды</w:t>
      </w:r>
    </w:p>
    <w:p w:rsidR="00A07725" w:rsidRPr="00CE21C5" w:rsidRDefault="00A07725" w:rsidP="009F2298">
      <w:pPr>
        <w:jc w:val="center"/>
        <w:rPr>
          <w:b/>
          <w:sz w:val="28"/>
          <w:szCs w:val="28"/>
          <w:lang w:val="uk-UA"/>
        </w:rPr>
      </w:pPr>
    </w:p>
    <w:p w:rsidR="00A07725" w:rsidRPr="00CE21C5" w:rsidRDefault="00A07725" w:rsidP="00A07725">
      <w:pPr>
        <w:tabs>
          <w:tab w:val="left" w:pos="0"/>
          <w:tab w:val="left" w:pos="709"/>
        </w:tabs>
        <w:ind w:firstLine="426"/>
        <w:jc w:val="both"/>
        <w:rPr>
          <w:sz w:val="28"/>
          <w:szCs w:val="28"/>
          <w:lang w:val="kk-KZ"/>
        </w:rPr>
      </w:pPr>
      <w:r w:rsidRPr="00CE21C5">
        <w:rPr>
          <w:sz w:val="28"/>
          <w:szCs w:val="28"/>
          <w:lang w:val="kk-KZ"/>
        </w:rPr>
        <w:t xml:space="preserve">Өндірістік педагогикалық 2 практика  болашақ  мамандардың  кәсіби  біліктілігі  мен  дағдыларын қалыптастыруда, болашақ педагогтардың кәсіби қалыптасуында үлкен және маңызды рөл атқарады. Практикадан өту барысында студенттердің теориялық білімдері тереңдетіледі, кеңейеді,  нығайтылады.  Студенттердің  кәсіби  білік-дағдылары  мен  кәсіби-тұлғалық қабілеттері  қалыптасып,  педагогикалық  ойлауы,  шығармашылық  белсенділігі  мен дербестігі дамиды.  </w:t>
      </w:r>
    </w:p>
    <w:p w:rsidR="00A07725" w:rsidRPr="00CE21C5" w:rsidRDefault="00A07725" w:rsidP="00A07725">
      <w:pPr>
        <w:tabs>
          <w:tab w:val="left" w:pos="0"/>
          <w:tab w:val="left" w:pos="709"/>
        </w:tabs>
        <w:ind w:firstLine="426"/>
        <w:jc w:val="both"/>
        <w:rPr>
          <w:sz w:val="28"/>
          <w:szCs w:val="28"/>
          <w:u w:val="single"/>
          <w:lang w:val="kk-KZ"/>
        </w:rPr>
      </w:pPr>
      <w:r w:rsidRPr="00CE21C5">
        <w:rPr>
          <w:sz w:val="28"/>
          <w:szCs w:val="28"/>
          <w:lang w:val="kk-KZ"/>
        </w:rPr>
        <w:t xml:space="preserve">Іс-тәжірибе соңында студент кафедраға есеп өткізеді. Есеп мазмұнында базалық кәсіпорындардың ерекшеліктері, тарихы, кәсіпорынның іс-әрекетін растайтын нормативті құжаттар туралы мәліметтер болуы шарт.  Сонымен, қатар есепте күнделік негізінде кафедраның бекіткен тапсырмалары толығымен орындалуы керек. Есеп соңында қорытындылар мен қосымшалр беріледі. </w:t>
      </w:r>
      <w:r w:rsidRPr="00CE21C5">
        <w:rPr>
          <w:color w:val="000000"/>
          <w:spacing w:val="-8"/>
          <w:sz w:val="28"/>
          <w:szCs w:val="28"/>
          <w:lang w:val="kk-KZ"/>
        </w:rPr>
        <w:t>Өңдірістік (педагогикалық 2)</w:t>
      </w:r>
      <w:r w:rsidRPr="00CE21C5">
        <w:rPr>
          <w:b/>
          <w:color w:val="000000"/>
          <w:spacing w:val="-8"/>
          <w:sz w:val="28"/>
          <w:szCs w:val="28"/>
          <w:lang w:val="kk-KZ"/>
        </w:rPr>
        <w:t xml:space="preserve"> </w:t>
      </w:r>
      <w:r w:rsidRPr="00CE21C5">
        <w:rPr>
          <w:sz w:val="28"/>
          <w:szCs w:val="28"/>
          <w:lang w:val="kk-KZ"/>
        </w:rPr>
        <w:t xml:space="preserve"> іс-тәжірибе есептерін қабылдау үшін кафедра меңгерушілері комиссия мүшелерін  құрады. Оның құрамына кафедраның жетік оқытушылары, университет тарапынан,  мүмкіншілік жағдайда кәсіпорындардан  бекітілген жетекшілер кіреді.     </w:t>
      </w:r>
    </w:p>
    <w:p w:rsidR="00A07725" w:rsidRPr="00CE21C5" w:rsidRDefault="00A07725" w:rsidP="00A07725">
      <w:pPr>
        <w:ind w:firstLine="567"/>
        <w:jc w:val="both"/>
        <w:rPr>
          <w:sz w:val="28"/>
          <w:szCs w:val="28"/>
          <w:lang w:val="kk-KZ"/>
        </w:rPr>
      </w:pPr>
      <w:r w:rsidRPr="00CE21C5">
        <w:rPr>
          <w:sz w:val="28"/>
          <w:szCs w:val="28"/>
          <w:lang w:val="kk-KZ"/>
        </w:rPr>
        <w:t xml:space="preserve">Студенттердің   </w:t>
      </w:r>
      <w:r w:rsidRPr="00CE21C5">
        <w:rPr>
          <w:color w:val="000000"/>
          <w:spacing w:val="-8"/>
          <w:sz w:val="28"/>
          <w:szCs w:val="28"/>
          <w:lang w:val="kk-KZ"/>
        </w:rPr>
        <w:t>өңдірістік (педагогикалық 2)</w:t>
      </w:r>
      <w:r w:rsidRPr="00CE21C5">
        <w:rPr>
          <w:sz w:val="28"/>
          <w:szCs w:val="28"/>
          <w:lang w:val="kk-KZ"/>
        </w:rPr>
        <w:t xml:space="preserve">   практикасының   қорытындысы   мектеп директорының   қатысуымен   мектептің   педагогикалық   кеңесінде   және факультеттің қорытынды конференцияларында шығарылады. </w:t>
      </w:r>
    </w:p>
    <w:p w:rsidR="00A07725" w:rsidRPr="00CE21C5" w:rsidRDefault="00A07725" w:rsidP="00A07725">
      <w:pPr>
        <w:ind w:firstLine="567"/>
        <w:jc w:val="both"/>
        <w:rPr>
          <w:sz w:val="28"/>
          <w:szCs w:val="28"/>
          <w:lang w:val="kk-KZ"/>
        </w:rPr>
      </w:pPr>
      <w:r w:rsidRPr="00CE21C5">
        <w:rPr>
          <w:sz w:val="28"/>
          <w:szCs w:val="28"/>
          <w:lang w:val="kk-KZ"/>
        </w:rPr>
        <w:t>Осы шаралардың басты міндеттері, мынадан тұрады:</w:t>
      </w:r>
    </w:p>
    <w:p w:rsidR="00A07725" w:rsidRPr="00CE21C5" w:rsidRDefault="00A07725" w:rsidP="00A07725">
      <w:pPr>
        <w:ind w:firstLine="567"/>
        <w:jc w:val="both"/>
        <w:rPr>
          <w:sz w:val="28"/>
          <w:szCs w:val="28"/>
          <w:lang w:val="kk-KZ"/>
        </w:rPr>
      </w:pPr>
      <w:r w:rsidRPr="00CE21C5">
        <w:rPr>
          <w:sz w:val="28"/>
          <w:szCs w:val="28"/>
          <w:lang w:val="kk-KZ"/>
        </w:rPr>
        <w:t>- практиканттардың оқыту-тәрбиелеу жұмыстарының қорытындысын</w:t>
      </w:r>
    </w:p>
    <w:p w:rsidR="00A07725" w:rsidRPr="00CE21C5" w:rsidRDefault="00A07725" w:rsidP="00A07725">
      <w:pPr>
        <w:ind w:firstLine="567"/>
        <w:jc w:val="both"/>
        <w:rPr>
          <w:sz w:val="28"/>
          <w:szCs w:val="28"/>
          <w:lang w:val="kk-KZ"/>
        </w:rPr>
      </w:pPr>
      <w:r w:rsidRPr="00CE21C5">
        <w:rPr>
          <w:sz w:val="28"/>
          <w:szCs w:val="28"/>
          <w:lang w:val="kk-KZ"/>
        </w:rPr>
        <w:t>шығару;</w:t>
      </w:r>
    </w:p>
    <w:p w:rsidR="00A07725" w:rsidRPr="00CE21C5" w:rsidRDefault="00A07725" w:rsidP="00A07725">
      <w:pPr>
        <w:ind w:firstLine="567"/>
        <w:jc w:val="both"/>
        <w:rPr>
          <w:sz w:val="28"/>
          <w:szCs w:val="28"/>
          <w:lang w:val="kk-KZ"/>
        </w:rPr>
      </w:pPr>
      <w:r w:rsidRPr="00CE21C5">
        <w:rPr>
          <w:sz w:val="28"/>
          <w:szCs w:val="28"/>
          <w:lang w:val="kk-KZ"/>
        </w:rPr>
        <w:t>- олардың жұмыстарындағы жетістіктерді және кемшіліктерді анықтау;</w:t>
      </w:r>
    </w:p>
    <w:p w:rsidR="00A07725" w:rsidRPr="00CE21C5" w:rsidRDefault="00A07725" w:rsidP="00A07725">
      <w:pPr>
        <w:ind w:firstLine="567"/>
        <w:jc w:val="both"/>
        <w:rPr>
          <w:sz w:val="28"/>
          <w:szCs w:val="28"/>
          <w:lang w:val="kk-KZ"/>
        </w:rPr>
      </w:pPr>
      <w:r w:rsidRPr="00CE21C5">
        <w:rPr>
          <w:sz w:val="28"/>
          <w:szCs w:val="28"/>
          <w:lang w:val="kk-KZ"/>
        </w:rPr>
        <w:t>- студенттердің   мектептегі   оқыту-тәрбиелеу   жұмысына   теориялық</w:t>
      </w:r>
    </w:p>
    <w:p w:rsidR="00A07725" w:rsidRPr="00CE21C5" w:rsidRDefault="00A07725" w:rsidP="00A07725">
      <w:pPr>
        <w:ind w:firstLine="567"/>
        <w:jc w:val="both"/>
        <w:rPr>
          <w:sz w:val="28"/>
          <w:szCs w:val="28"/>
          <w:lang w:val="kk-KZ"/>
        </w:rPr>
      </w:pPr>
      <w:r w:rsidRPr="00CE21C5">
        <w:rPr>
          <w:sz w:val="28"/>
          <w:szCs w:val="28"/>
          <w:lang w:val="kk-KZ"/>
        </w:rPr>
        <w:t>және практикалық дайындығы туралы қорытынды жасау;</w:t>
      </w:r>
    </w:p>
    <w:p w:rsidR="00A07725" w:rsidRPr="00CE21C5" w:rsidRDefault="00A07725" w:rsidP="00A07725">
      <w:pPr>
        <w:ind w:firstLine="567"/>
        <w:jc w:val="both"/>
        <w:rPr>
          <w:sz w:val="28"/>
          <w:szCs w:val="28"/>
          <w:lang w:val="kk-KZ"/>
        </w:rPr>
      </w:pPr>
      <w:r w:rsidRPr="00CE21C5">
        <w:rPr>
          <w:sz w:val="28"/>
          <w:szCs w:val="28"/>
          <w:lang w:val="kk-KZ"/>
        </w:rPr>
        <w:t>- практиканы   ұйымдастыру   бойынша   университет   мұғалімдерінің</w:t>
      </w:r>
    </w:p>
    <w:p w:rsidR="00A07725" w:rsidRPr="00CE21C5" w:rsidRDefault="00A07725" w:rsidP="00A07725">
      <w:pPr>
        <w:ind w:firstLine="567"/>
        <w:jc w:val="both"/>
        <w:rPr>
          <w:sz w:val="28"/>
          <w:szCs w:val="28"/>
          <w:lang w:val="kk-KZ"/>
        </w:rPr>
      </w:pPr>
      <w:r w:rsidRPr="00CE21C5">
        <w:rPr>
          <w:sz w:val="28"/>
          <w:szCs w:val="28"/>
          <w:lang w:val="kk-KZ"/>
        </w:rPr>
        <w:t>және мектеп педагогтарының жұмысының сапасының бағасы;</w:t>
      </w:r>
    </w:p>
    <w:p w:rsidR="00A07725" w:rsidRPr="00CE21C5" w:rsidRDefault="00A07725" w:rsidP="00A07725">
      <w:pPr>
        <w:ind w:firstLine="567"/>
        <w:jc w:val="both"/>
        <w:rPr>
          <w:sz w:val="28"/>
          <w:szCs w:val="28"/>
          <w:lang w:val="kk-KZ"/>
        </w:rPr>
      </w:pPr>
      <w:r w:rsidRPr="00CE21C5">
        <w:rPr>
          <w:sz w:val="28"/>
          <w:szCs w:val="28"/>
          <w:lang w:val="kk-KZ"/>
        </w:rPr>
        <w:t>- практиканы одан әрі жетілдіру бойынша шараларды құру.</w:t>
      </w:r>
    </w:p>
    <w:p w:rsidR="00701212" w:rsidRPr="00CE21C5" w:rsidRDefault="00A07725" w:rsidP="00701212">
      <w:pPr>
        <w:tabs>
          <w:tab w:val="left" w:pos="0"/>
          <w:tab w:val="left" w:pos="709"/>
        </w:tabs>
        <w:ind w:firstLine="426"/>
        <w:jc w:val="both"/>
        <w:rPr>
          <w:sz w:val="28"/>
          <w:szCs w:val="28"/>
          <w:u w:val="single"/>
          <w:lang w:val="kk-KZ"/>
        </w:rPr>
      </w:pPr>
      <w:r w:rsidRPr="00CE21C5">
        <w:rPr>
          <w:sz w:val="28"/>
          <w:szCs w:val="28"/>
          <w:lang w:val="kk-KZ"/>
        </w:rPr>
        <w:t>Практика қорытындысы бойынша студент тиісті кафедраға практика</w:t>
      </w:r>
      <w:r w:rsidR="00057ADC" w:rsidRPr="00CE21C5">
        <w:rPr>
          <w:sz w:val="28"/>
          <w:szCs w:val="28"/>
          <w:lang w:val="kk-KZ"/>
        </w:rPr>
        <w:t xml:space="preserve"> </w:t>
      </w:r>
      <w:r w:rsidRPr="00CE21C5">
        <w:rPr>
          <w:sz w:val="28"/>
          <w:szCs w:val="28"/>
          <w:lang w:val="kk-KZ"/>
        </w:rPr>
        <w:t>бойынша   күнделігін,   мінездемесін   және   есеп   беруін   тапсырады,   оны</w:t>
      </w:r>
      <w:r w:rsidR="00057ADC" w:rsidRPr="00CE21C5">
        <w:rPr>
          <w:sz w:val="28"/>
          <w:szCs w:val="28"/>
          <w:lang w:val="kk-KZ"/>
        </w:rPr>
        <w:t xml:space="preserve"> </w:t>
      </w:r>
      <w:r w:rsidRPr="00CE21C5">
        <w:rPr>
          <w:sz w:val="28"/>
          <w:szCs w:val="28"/>
          <w:lang w:val="kk-KZ"/>
        </w:rPr>
        <w:t>практика жетекшісі тексереді, кафедра меңгерушісінің нұсқауымен құрылған</w:t>
      </w:r>
      <w:r w:rsidR="00057ADC" w:rsidRPr="00CE21C5">
        <w:rPr>
          <w:sz w:val="28"/>
          <w:szCs w:val="28"/>
          <w:lang w:val="kk-KZ"/>
        </w:rPr>
        <w:t xml:space="preserve"> </w:t>
      </w:r>
      <w:r w:rsidRPr="00CE21C5">
        <w:rPr>
          <w:sz w:val="28"/>
          <w:szCs w:val="28"/>
          <w:lang w:val="kk-KZ"/>
        </w:rPr>
        <w:t>комиссия алдында қорғайды. Есеп беруді қорғау нәтижесі бағалау жүйесінің</w:t>
      </w:r>
      <w:r w:rsidR="00057ADC" w:rsidRPr="00CE21C5">
        <w:rPr>
          <w:sz w:val="28"/>
          <w:szCs w:val="28"/>
          <w:lang w:val="kk-KZ"/>
        </w:rPr>
        <w:t xml:space="preserve"> </w:t>
      </w:r>
      <w:r w:rsidRPr="00CE21C5">
        <w:rPr>
          <w:sz w:val="28"/>
          <w:szCs w:val="28"/>
          <w:lang w:val="kk-KZ"/>
        </w:rPr>
        <w:t xml:space="preserve">бекітілген балл-рейтингтің әріптік жүйе бойынша бағаланады. </w:t>
      </w:r>
      <w:r w:rsidRPr="00CE21C5">
        <w:rPr>
          <w:sz w:val="28"/>
          <w:szCs w:val="28"/>
          <w:lang w:val="kk-KZ"/>
        </w:rPr>
        <w:cr/>
      </w:r>
      <w:r w:rsidR="00057ADC" w:rsidRPr="00CE21C5">
        <w:rPr>
          <w:sz w:val="28"/>
          <w:szCs w:val="28"/>
          <w:lang w:val="kk-KZ"/>
        </w:rPr>
        <w:t xml:space="preserve"> </w:t>
      </w:r>
      <w:r w:rsidR="00057ADC" w:rsidRPr="00CE21C5">
        <w:rPr>
          <w:sz w:val="28"/>
          <w:szCs w:val="28"/>
          <w:lang w:val="kk-KZ"/>
        </w:rPr>
        <w:tab/>
      </w:r>
      <w:r w:rsidR="00701212" w:rsidRPr="00CE21C5">
        <w:rPr>
          <w:sz w:val="28"/>
          <w:szCs w:val="28"/>
          <w:lang w:val="kk-KZ"/>
        </w:rPr>
        <w:t xml:space="preserve">Іс-тәжірибе соңында қорытындылау конференциясы өткізіледі. Онда іс-тәжірибе бойынша есептерді қорғайды, құжаттамалары тексеріліп, қорытынды бағалары қойылады. </w:t>
      </w:r>
    </w:p>
    <w:p w:rsidR="00057ADC" w:rsidRPr="00CE21C5" w:rsidRDefault="00057ADC" w:rsidP="00057ADC">
      <w:pPr>
        <w:ind w:firstLine="567"/>
        <w:jc w:val="both"/>
        <w:rPr>
          <w:sz w:val="28"/>
          <w:szCs w:val="28"/>
          <w:lang w:val="kk-KZ"/>
        </w:rPr>
      </w:pPr>
      <w:r w:rsidRPr="00CE21C5">
        <w:rPr>
          <w:sz w:val="28"/>
          <w:szCs w:val="28"/>
          <w:lang w:val="kk-KZ"/>
        </w:rPr>
        <w:t xml:space="preserve">Іс-тәжірибе бойынша жетекші үлгіге сай есеп жазады және 10 күн ішінде университеттің іс-тәжірибе бөліміне өткізеді.  Іс-тәжірибе нәтижелері  кафедра жоспар бойынша кафедра мәжілісінде және факультет кеңесінде талқыланады.   </w:t>
      </w:r>
    </w:p>
    <w:p w:rsidR="00222BCC" w:rsidRPr="00CE21C5" w:rsidRDefault="00222BCC" w:rsidP="00A07725">
      <w:pPr>
        <w:ind w:firstLine="567"/>
        <w:jc w:val="both"/>
        <w:rPr>
          <w:sz w:val="28"/>
          <w:szCs w:val="28"/>
          <w:lang w:val="kk-KZ"/>
        </w:rPr>
      </w:pPr>
    </w:p>
    <w:p w:rsidR="00040711" w:rsidRPr="00CE21C5" w:rsidRDefault="00040711" w:rsidP="00222BCC">
      <w:pPr>
        <w:rPr>
          <w:b/>
          <w:sz w:val="28"/>
          <w:szCs w:val="28"/>
          <w:lang w:val="uk-UA"/>
        </w:rPr>
      </w:pPr>
    </w:p>
    <w:p w:rsidR="00040711" w:rsidRPr="00CE21C5" w:rsidRDefault="00040711" w:rsidP="00C11C89">
      <w:pPr>
        <w:shd w:val="clear" w:color="auto" w:fill="FFFFFF"/>
        <w:ind w:firstLine="709"/>
        <w:jc w:val="center"/>
        <w:rPr>
          <w:b/>
          <w:bCs/>
          <w:sz w:val="28"/>
          <w:szCs w:val="28"/>
          <w:lang w:val="uk-UA"/>
        </w:rPr>
      </w:pPr>
      <w:r w:rsidRPr="00CE21C5">
        <w:rPr>
          <w:b/>
          <w:bCs/>
          <w:sz w:val="28"/>
          <w:szCs w:val="28"/>
          <w:lang w:val="kk-KZ"/>
        </w:rPr>
        <w:lastRenderedPageBreak/>
        <w:t>Білім алушылар білімін бағалау критерийлері</w:t>
      </w:r>
    </w:p>
    <w:p w:rsidR="00C11C89" w:rsidRPr="00CE21C5" w:rsidRDefault="00C11C89" w:rsidP="00040711">
      <w:pPr>
        <w:shd w:val="clear" w:color="auto" w:fill="FFFFFF"/>
        <w:ind w:firstLine="709"/>
        <w:rPr>
          <w:sz w:val="28"/>
          <w:szCs w:val="28"/>
          <w:lang w:val="uk-UA"/>
        </w:rPr>
      </w:pPr>
    </w:p>
    <w:p w:rsidR="00040711" w:rsidRPr="00CE21C5" w:rsidRDefault="00040711" w:rsidP="00040711">
      <w:pPr>
        <w:shd w:val="clear" w:color="auto" w:fill="FFFFFF"/>
        <w:ind w:firstLine="709"/>
        <w:jc w:val="both"/>
        <w:rPr>
          <w:sz w:val="28"/>
          <w:szCs w:val="28"/>
          <w:lang w:val="kk-KZ"/>
        </w:rPr>
      </w:pPr>
      <w:r w:rsidRPr="00CE21C5">
        <w:rPr>
          <w:b/>
          <w:bCs/>
          <w:sz w:val="28"/>
          <w:szCs w:val="28"/>
          <w:lang w:val="uk-UA"/>
        </w:rPr>
        <w:t>95-100. А «</w:t>
      </w:r>
      <w:r w:rsidRPr="00CE21C5">
        <w:rPr>
          <w:b/>
          <w:bCs/>
          <w:sz w:val="28"/>
          <w:szCs w:val="28"/>
          <w:lang w:val="kk-KZ"/>
        </w:rPr>
        <w:t>Өте жақсы</w:t>
      </w:r>
      <w:r w:rsidRPr="00CE21C5">
        <w:rPr>
          <w:b/>
          <w:bCs/>
          <w:sz w:val="28"/>
          <w:szCs w:val="28"/>
          <w:lang w:val="uk-UA"/>
        </w:rPr>
        <w:t xml:space="preserve">» </w:t>
      </w:r>
      <w:r w:rsidRPr="00CE21C5">
        <w:rPr>
          <w:sz w:val="28"/>
          <w:szCs w:val="28"/>
          <w:lang w:val="uk-UA"/>
        </w:rPr>
        <w:t xml:space="preserve">- </w:t>
      </w:r>
      <w:r w:rsidRPr="00CE21C5">
        <w:rPr>
          <w:sz w:val="28"/>
          <w:szCs w:val="28"/>
          <w:lang w:val="kk-KZ"/>
        </w:rPr>
        <w:t>күнделіктегі жазбалар мазмұны тәжірибе тапсырмаарына сәйкес келеді, білім алушылардың оларды орындауға шығармашылық тәсілін бейнелейді, есепке тәжірибе материалдары (мектеп оқушылары диагностикасының қорытындылары, сыныптан тыс шараларды, сабақтардың конспект-жоспарларын, олардың талдауын әзірлеу, тәрбиелік жұмыстың жоспары және т.б.), білім алушының тәжірибесін сынып жетекшісі, пән мұғалімі, мектеп психологы жоғары бағалады, білім алушы есебінде тәжірибенің қысқа мазмұны, міндеттері мен мақсаттары көрініс табады.</w:t>
      </w:r>
    </w:p>
    <w:p w:rsidR="00040711" w:rsidRPr="00CE21C5" w:rsidRDefault="00040711" w:rsidP="00040711">
      <w:pPr>
        <w:shd w:val="clear" w:color="auto" w:fill="FFFFFF"/>
        <w:ind w:firstLine="709"/>
        <w:jc w:val="both"/>
        <w:rPr>
          <w:sz w:val="28"/>
          <w:szCs w:val="28"/>
          <w:lang w:val="kk-KZ"/>
        </w:rPr>
      </w:pPr>
      <w:r w:rsidRPr="00CE21C5">
        <w:rPr>
          <w:b/>
          <w:bCs/>
          <w:sz w:val="28"/>
          <w:szCs w:val="28"/>
          <w:lang w:val="kk-KZ"/>
        </w:rPr>
        <w:t xml:space="preserve">90-94. А- «Өте жақсы» </w:t>
      </w:r>
      <w:r w:rsidRPr="00CE21C5">
        <w:rPr>
          <w:sz w:val="28"/>
          <w:szCs w:val="28"/>
          <w:lang w:val="kk-KZ"/>
        </w:rPr>
        <w:t>- күнделіктегі жазбалар мазмұны тәжірибе тапсырмаарына сәйкес келеді, білім алушылардың оларды орындауға шығармашылық тәсілін бейнелейді, есепке тәжірибе материалдары (мектеп оқушылары диагностикасының қорытындылары, сыныптан тыс шараларды, сабақтардың конспект-жоспарларын, олардың талдауын әзірлеу, тәрбиелік жұмыстың жоспары және т.б.), білім алушы есебінде тәжірибенің қысқа мазмұны, міндеттері мен мақсаттары көрініс табады.</w:t>
      </w:r>
    </w:p>
    <w:p w:rsidR="00040711" w:rsidRPr="00CE21C5" w:rsidRDefault="00040711" w:rsidP="00040711">
      <w:pPr>
        <w:shd w:val="clear" w:color="auto" w:fill="FFFFFF"/>
        <w:ind w:firstLine="709"/>
        <w:jc w:val="both"/>
        <w:rPr>
          <w:sz w:val="28"/>
          <w:szCs w:val="28"/>
          <w:lang w:val="kk-KZ"/>
        </w:rPr>
      </w:pPr>
      <w:r w:rsidRPr="00CE21C5">
        <w:rPr>
          <w:b/>
          <w:sz w:val="28"/>
          <w:szCs w:val="28"/>
          <w:lang w:val="kk-KZ"/>
        </w:rPr>
        <w:t>85-89. В+ «Жақсы»</w:t>
      </w:r>
      <w:r w:rsidRPr="00CE21C5">
        <w:rPr>
          <w:sz w:val="28"/>
          <w:szCs w:val="28"/>
          <w:lang w:val="kk-KZ"/>
        </w:rPr>
        <w:t xml:space="preserve"> - күнделіктегі жазбалар мазмұны тәжірибе тапсырмарына сәйкес келеді, тапсырмалардың көбірегі жоғары шығармашылық деңгейде орындалған, есепке тәжірибе материалдары (мектеп оқушылары диагностикасының қорытындылары, сыныптан тыс шаралар, сабақтардың конспект-жоспарлары, олардың талдау зерттемелері, тәрбиелік жұмыстың жоспарларыы және т.б.) қоса беріледі, білім алушының тәжірибесін сынып жетекшісі, пән мұғалімі, мектеп психологы жоғары бағалады, білім алушы есебінде тәжірибенің қысқа мазмұны, міндеттері мен мақсаттары көрініс табады.</w:t>
      </w:r>
    </w:p>
    <w:p w:rsidR="00040711" w:rsidRPr="00CE21C5" w:rsidRDefault="00040711" w:rsidP="00040711">
      <w:pPr>
        <w:shd w:val="clear" w:color="auto" w:fill="FFFFFF"/>
        <w:ind w:firstLine="709"/>
        <w:jc w:val="both"/>
        <w:rPr>
          <w:sz w:val="28"/>
          <w:szCs w:val="28"/>
          <w:lang w:val="kk-KZ"/>
        </w:rPr>
      </w:pPr>
      <w:r w:rsidRPr="00CE21C5">
        <w:rPr>
          <w:sz w:val="28"/>
          <w:szCs w:val="28"/>
          <w:lang w:val="kk-KZ"/>
        </w:rPr>
        <w:t xml:space="preserve"> </w:t>
      </w:r>
      <w:r w:rsidRPr="00CE21C5">
        <w:rPr>
          <w:b/>
          <w:bCs/>
          <w:sz w:val="28"/>
          <w:szCs w:val="28"/>
          <w:lang w:val="kk-KZ"/>
        </w:rPr>
        <w:t xml:space="preserve">80-84. В «Жақсы» </w:t>
      </w:r>
      <w:r w:rsidRPr="00CE21C5">
        <w:rPr>
          <w:sz w:val="28"/>
          <w:szCs w:val="28"/>
          <w:lang w:val="kk-KZ"/>
        </w:rPr>
        <w:t>- күнделіктегі жазбалар мазмұны тәжірибе тапсырмаларына сәйкес келеді, тапсырмалардың көбірегі жоғары шығармашылық деңгейде орындалған, есепке тәжірибе материалдары (мектеп оқушылары диагностикасының қорытындылары, сыныптан тыс шаралар, сабақтардың конспект-жоспарының талдамасы, тәрбиелік жұмыстың жоспарлары және т.б.) қоса беріледі, білім алушының тәжірибесін сынып жетекшісі, пән мұғалімі, мектеп психологы жақсы бағалады, білім алушының есебі тәжірибенің міндеттері мен мақсаттарына сай келеді.</w:t>
      </w:r>
    </w:p>
    <w:p w:rsidR="00040711" w:rsidRPr="00CE21C5" w:rsidRDefault="00040711" w:rsidP="00040711">
      <w:pPr>
        <w:shd w:val="clear" w:color="auto" w:fill="FFFFFF"/>
        <w:ind w:firstLine="709"/>
        <w:jc w:val="both"/>
        <w:rPr>
          <w:sz w:val="28"/>
          <w:szCs w:val="28"/>
          <w:lang w:val="kk-KZ"/>
        </w:rPr>
      </w:pPr>
      <w:r w:rsidRPr="00CE21C5">
        <w:rPr>
          <w:b/>
          <w:bCs/>
          <w:sz w:val="28"/>
          <w:szCs w:val="28"/>
          <w:lang w:val="kk-KZ"/>
        </w:rPr>
        <w:t xml:space="preserve">75-79. В- «Жақсы» </w:t>
      </w:r>
      <w:r w:rsidRPr="00CE21C5">
        <w:rPr>
          <w:sz w:val="28"/>
          <w:szCs w:val="28"/>
          <w:lang w:val="kk-KZ"/>
        </w:rPr>
        <w:t>- күнделіктегі жазбалар мазмұны тәжірибе тапсырмаарына сәйкес келеді, есепке тәжірибе материалдары (мектеп оқушылары диагностикасының қорытындылары, сыныптан тыс шаралар, сабақтардың конспект-жоспарының талдамасы, тәрбиелік жұмыстың жоспарлары және т.б.) қоса беріледі, білім алушының тәжірибесін сынып жетекшісі, пән мұғалімі, мектеп психологы жақсы бағалады, білім алушының есебі тәжірибенің міндеттері мен мақсаттарына сай келеді.</w:t>
      </w:r>
    </w:p>
    <w:p w:rsidR="00040711" w:rsidRPr="00CE21C5" w:rsidRDefault="00040711" w:rsidP="00040711">
      <w:pPr>
        <w:shd w:val="clear" w:color="auto" w:fill="FFFFFF"/>
        <w:ind w:firstLine="709"/>
        <w:jc w:val="both"/>
        <w:rPr>
          <w:sz w:val="28"/>
          <w:szCs w:val="28"/>
          <w:lang w:val="kk-KZ"/>
        </w:rPr>
      </w:pPr>
      <w:r w:rsidRPr="00CE21C5">
        <w:rPr>
          <w:b/>
          <w:bCs/>
          <w:sz w:val="28"/>
          <w:szCs w:val="28"/>
          <w:lang w:val="kk-KZ"/>
        </w:rPr>
        <w:t xml:space="preserve">70-74. С+ «Қанағаттанарлық» </w:t>
      </w:r>
      <w:r w:rsidRPr="00CE21C5">
        <w:rPr>
          <w:sz w:val="28"/>
          <w:szCs w:val="28"/>
          <w:lang w:val="kk-KZ"/>
        </w:rPr>
        <w:t xml:space="preserve">- күнделіктегі жазбалар мазмұны тәжірибе тапсырмарына жеткілікті деңгейде сәйкес келеді, тәжірибелік қызметінің материалдары бар: өткізілген сабақтардың конспект-жоспарлары, </w:t>
      </w:r>
      <w:r w:rsidRPr="00CE21C5">
        <w:rPr>
          <w:sz w:val="28"/>
          <w:szCs w:val="28"/>
          <w:lang w:val="kk-KZ"/>
        </w:rPr>
        <w:lastRenderedPageBreak/>
        <w:t>жүргізілген тәрбиелік жұмыстың материалдары, білім алушының тәжірибесін сынып жетекшісі, пән мұғалімі, мектеп психологы қанағаттанарлық бағалады, есеп білім алушы жұмысының барлық басты бағыттары бойынша құрастырылған.</w:t>
      </w:r>
    </w:p>
    <w:p w:rsidR="00040711" w:rsidRPr="00CE21C5" w:rsidRDefault="00040711" w:rsidP="00040711">
      <w:pPr>
        <w:shd w:val="clear" w:color="auto" w:fill="FFFFFF"/>
        <w:ind w:firstLine="709"/>
        <w:jc w:val="both"/>
        <w:rPr>
          <w:sz w:val="28"/>
          <w:szCs w:val="28"/>
          <w:lang w:val="kk-KZ"/>
        </w:rPr>
      </w:pPr>
      <w:r w:rsidRPr="00CE21C5">
        <w:rPr>
          <w:b/>
          <w:bCs/>
          <w:sz w:val="28"/>
          <w:szCs w:val="28"/>
          <w:lang w:val="kk-KZ"/>
        </w:rPr>
        <w:t xml:space="preserve">65-69. С «Қанағаттанарлық» </w:t>
      </w:r>
      <w:r w:rsidRPr="00CE21C5">
        <w:rPr>
          <w:sz w:val="28"/>
          <w:szCs w:val="28"/>
          <w:lang w:val="kk-KZ"/>
        </w:rPr>
        <w:t>- күнделікте тәжірибе тапсырмарын орындағаны туралы жазбалар бар, тәжірибелік қызметінің материалдары бар: пән мұғалімдерінің бағасымен, өткізілген сабақтардың конспект-жоспарлары, жүргізілген тәрбиелік жұмыстың материалдары, білім алушының тәжірибесін сынып жетекшісі, пән мұғалімі, мектеп психологы қанағаттанарлық бағалады, білім алушының толық есеп бар.</w:t>
      </w:r>
    </w:p>
    <w:p w:rsidR="00040711" w:rsidRPr="00CE21C5" w:rsidRDefault="00040711" w:rsidP="00040711">
      <w:pPr>
        <w:shd w:val="clear" w:color="auto" w:fill="FFFFFF"/>
        <w:ind w:firstLine="709"/>
        <w:jc w:val="both"/>
        <w:rPr>
          <w:sz w:val="28"/>
          <w:szCs w:val="28"/>
          <w:lang w:val="kk-KZ"/>
        </w:rPr>
      </w:pPr>
      <w:r w:rsidRPr="00CE21C5">
        <w:rPr>
          <w:b/>
          <w:bCs/>
          <w:sz w:val="28"/>
          <w:szCs w:val="28"/>
          <w:lang w:val="kk-KZ"/>
        </w:rPr>
        <w:t xml:space="preserve">60-64. С- «Қанағаттанарлық» </w:t>
      </w:r>
      <w:r w:rsidRPr="00CE21C5">
        <w:rPr>
          <w:sz w:val="28"/>
          <w:szCs w:val="28"/>
          <w:lang w:val="kk-KZ"/>
        </w:rPr>
        <w:t>- күнделікте тәжірибе тапсырмарын орындағаны туралы жазбалар бар,  тәжірибелік қызметінің материалдары үзінділермен берілген: пән мұғалімдерінің бағасымен, өткізілген сабақтардың конспект-жоспарлары, жүргізілген тәрбиелік жұмыстың материалдары бар, білім алушының тәжірибесін сынып жетекшісі, пән мұғалімі, мектеп психологы қанағаттанарлық бағалады, қысқа есеп бар.</w:t>
      </w:r>
    </w:p>
    <w:p w:rsidR="00040711" w:rsidRPr="00CE21C5" w:rsidRDefault="00040711" w:rsidP="00040711">
      <w:pPr>
        <w:shd w:val="clear" w:color="auto" w:fill="FFFFFF"/>
        <w:ind w:firstLine="709"/>
        <w:jc w:val="both"/>
        <w:rPr>
          <w:sz w:val="28"/>
          <w:szCs w:val="28"/>
          <w:lang w:val="kk-KZ"/>
        </w:rPr>
      </w:pPr>
      <w:r w:rsidRPr="00CE21C5">
        <w:rPr>
          <w:b/>
          <w:bCs/>
          <w:sz w:val="28"/>
          <w:szCs w:val="28"/>
          <w:lang w:val="kk-KZ"/>
        </w:rPr>
        <w:t xml:space="preserve"> 55-59. D</w:t>
      </w:r>
      <w:r w:rsidRPr="00CE21C5">
        <w:rPr>
          <w:sz w:val="28"/>
          <w:szCs w:val="28"/>
          <w:lang w:val="kk-KZ"/>
        </w:rPr>
        <w:t xml:space="preserve">+ </w:t>
      </w:r>
      <w:r w:rsidRPr="00CE21C5">
        <w:rPr>
          <w:b/>
          <w:bCs/>
          <w:sz w:val="28"/>
          <w:szCs w:val="28"/>
          <w:lang w:val="kk-KZ"/>
        </w:rPr>
        <w:t xml:space="preserve">«Қанағаттанарлық» </w:t>
      </w:r>
      <w:r w:rsidRPr="00CE21C5">
        <w:rPr>
          <w:sz w:val="28"/>
          <w:szCs w:val="28"/>
          <w:lang w:val="kk-KZ"/>
        </w:rPr>
        <w:t>- күнделікте тәжірибе тапсырмарын орындағаны туралы жазбалар бар,  тәжірибелік қызметінің материалдары үзінділермен берілген: пән мұғалімдерінің бағасымен, өткізілген сабақтардың конспект-жоспарлары, жүргізілген тәрбиелік жұмыстың ішінара материалдары бар, есепте тәжірибенің негізгі мазмұны қысқаша баяндалған.</w:t>
      </w:r>
    </w:p>
    <w:p w:rsidR="00040711" w:rsidRPr="00CE21C5" w:rsidRDefault="00040711" w:rsidP="00040711">
      <w:pPr>
        <w:shd w:val="clear" w:color="auto" w:fill="FFFFFF"/>
        <w:ind w:firstLine="709"/>
        <w:jc w:val="both"/>
        <w:rPr>
          <w:sz w:val="28"/>
          <w:szCs w:val="28"/>
          <w:lang w:val="kk-KZ"/>
        </w:rPr>
      </w:pPr>
      <w:r w:rsidRPr="00CE21C5">
        <w:rPr>
          <w:b/>
          <w:bCs/>
          <w:sz w:val="28"/>
          <w:szCs w:val="28"/>
          <w:lang w:val="kk-KZ"/>
        </w:rPr>
        <w:t xml:space="preserve">50-54. D «Қанағаттанарлық» </w:t>
      </w:r>
      <w:r w:rsidRPr="00CE21C5">
        <w:rPr>
          <w:sz w:val="28"/>
          <w:szCs w:val="28"/>
          <w:lang w:val="kk-KZ"/>
        </w:rPr>
        <w:t>- күнделікте тәжірибе тапсырмарын орындағаны туралы жазбалар бар,  тәжірибелік қызметінің материалдары үзінділермен берілген: пән мұғалімдерінің бағасымен, өткізілген сабақтардың конспект-жоспарлары, жүргізілген тәрбиелік жұмыстың ішінара материалдары бар, есепте жұмыстың басты бағыттары баяндалған.</w:t>
      </w:r>
    </w:p>
    <w:p w:rsidR="00040711" w:rsidRPr="00CE21C5" w:rsidRDefault="00040711" w:rsidP="00040711">
      <w:pPr>
        <w:shd w:val="clear" w:color="auto" w:fill="FFFFFF"/>
        <w:ind w:firstLine="709"/>
        <w:jc w:val="both"/>
        <w:rPr>
          <w:sz w:val="28"/>
          <w:szCs w:val="28"/>
          <w:lang w:val="kk-KZ"/>
        </w:rPr>
      </w:pPr>
      <w:r w:rsidRPr="00CE21C5">
        <w:rPr>
          <w:b/>
          <w:bCs/>
          <w:spacing w:val="-2"/>
          <w:sz w:val="28"/>
          <w:szCs w:val="28"/>
          <w:lang w:val="kk-KZ"/>
        </w:rPr>
        <w:t xml:space="preserve">0-49. F «Нашар» </w:t>
      </w:r>
      <w:r w:rsidRPr="00CE21C5">
        <w:rPr>
          <w:b/>
          <w:bCs/>
          <w:sz w:val="28"/>
          <w:szCs w:val="28"/>
          <w:lang w:val="kk-KZ"/>
        </w:rPr>
        <w:t xml:space="preserve">«Қанағаттанарлық» </w:t>
      </w:r>
      <w:r w:rsidRPr="00CE21C5">
        <w:rPr>
          <w:sz w:val="28"/>
          <w:szCs w:val="28"/>
          <w:lang w:val="kk-KZ"/>
        </w:rPr>
        <w:t>- күнделіктегі жазбалар мазмұны тәжірибе тапсырмарына сай келмейді, тәжірибелік қызметінің материалдары лекцияның конспект-жоспарлары, мектептен тыс шаралардың талдамалары берілмеген, тәжірибе бойынша есеп жоқ.</w:t>
      </w:r>
    </w:p>
    <w:p w:rsidR="00040711" w:rsidRPr="00CE21C5" w:rsidRDefault="00040711" w:rsidP="00222BCC">
      <w:pPr>
        <w:rPr>
          <w:b/>
          <w:sz w:val="28"/>
          <w:szCs w:val="28"/>
          <w:lang w:val="kk-KZ"/>
        </w:rPr>
      </w:pPr>
    </w:p>
    <w:p w:rsidR="00040711" w:rsidRPr="00CE21C5" w:rsidRDefault="00040711" w:rsidP="00222BCC">
      <w:pPr>
        <w:rPr>
          <w:b/>
          <w:sz w:val="28"/>
          <w:szCs w:val="28"/>
          <w:lang w:val="uk-UA"/>
        </w:rPr>
      </w:pPr>
    </w:p>
    <w:p w:rsidR="00222BCC" w:rsidRPr="00CE21C5" w:rsidRDefault="00222BCC" w:rsidP="00222BCC">
      <w:pPr>
        <w:rPr>
          <w:b/>
          <w:sz w:val="28"/>
          <w:szCs w:val="28"/>
          <w:lang w:val="uk-UA"/>
        </w:rPr>
      </w:pPr>
    </w:p>
    <w:p w:rsidR="00222BCC" w:rsidRPr="00CE21C5" w:rsidRDefault="00222BCC" w:rsidP="00222BCC">
      <w:pPr>
        <w:jc w:val="center"/>
        <w:rPr>
          <w:b/>
          <w:sz w:val="28"/>
          <w:szCs w:val="28"/>
          <w:lang w:val="uk-UA"/>
        </w:rPr>
      </w:pPr>
      <w:r w:rsidRPr="00CE21C5">
        <w:rPr>
          <w:b/>
          <w:sz w:val="28"/>
          <w:szCs w:val="28"/>
          <w:lang w:val="uk-UA"/>
        </w:rPr>
        <w:t>Қолданылған әдебиеттер тізімі</w:t>
      </w:r>
    </w:p>
    <w:p w:rsidR="00222BCC" w:rsidRPr="00CE21C5" w:rsidRDefault="00222BCC" w:rsidP="00222BCC">
      <w:pPr>
        <w:jc w:val="center"/>
        <w:rPr>
          <w:b/>
          <w:sz w:val="28"/>
          <w:szCs w:val="28"/>
          <w:lang w:val="uk-UA"/>
        </w:rPr>
      </w:pPr>
    </w:p>
    <w:p w:rsidR="00222BCC" w:rsidRPr="00CE21C5" w:rsidRDefault="00222BCC" w:rsidP="00222BCC">
      <w:pPr>
        <w:jc w:val="center"/>
        <w:rPr>
          <w:b/>
          <w:sz w:val="28"/>
          <w:szCs w:val="28"/>
          <w:lang w:val="kk-KZ"/>
        </w:rPr>
      </w:pPr>
      <w:r w:rsidRPr="00CE21C5">
        <w:rPr>
          <w:b/>
          <w:sz w:val="28"/>
          <w:szCs w:val="28"/>
          <w:lang w:val="kk-KZ"/>
        </w:rPr>
        <w:t>Негізгі әдебиеттер:</w:t>
      </w:r>
    </w:p>
    <w:p w:rsidR="00222BCC" w:rsidRPr="00CE21C5" w:rsidRDefault="00222BCC" w:rsidP="005B5547">
      <w:pPr>
        <w:pStyle w:val="a7"/>
        <w:numPr>
          <w:ilvl w:val="0"/>
          <w:numId w:val="21"/>
        </w:numPr>
        <w:tabs>
          <w:tab w:val="left" w:pos="851"/>
        </w:tabs>
        <w:spacing w:after="0" w:line="240" w:lineRule="auto"/>
        <w:ind w:left="0" w:firstLine="567"/>
        <w:jc w:val="both"/>
        <w:rPr>
          <w:rFonts w:ascii="Times New Roman" w:hAnsi="Times New Roman" w:cs="Times New Roman"/>
          <w:sz w:val="28"/>
          <w:szCs w:val="28"/>
          <w:lang w:val="kk-KZ"/>
        </w:rPr>
      </w:pPr>
      <w:r w:rsidRPr="00CE21C5">
        <w:rPr>
          <w:rFonts w:ascii="Times New Roman" w:hAnsi="Times New Roman" w:cs="Times New Roman"/>
          <w:sz w:val="28"/>
          <w:szCs w:val="28"/>
          <w:lang w:val="kk-KZ"/>
        </w:rPr>
        <w:t>Педагогика: Оқулық.-Алматы: Print-S, 2005.-430 б.</w:t>
      </w:r>
    </w:p>
    <w:p w:rsidR="00222BCC" w:rsidRPr="00CE21C5" w:rsidRDefault="00222BCC" w:rsidP="005B5547">
      <w:pPr>
        <w:pStyle w:val="a7"/>
        <w:numPr>
          <w:ilvl w:val="0"/>
          <w:numId w:val="21"/>
        </w:numPr>
        <w:tabs>
          <w:tab w:val="left" w:pos="567"/>
          <w:tab w:val="left" w:pos="851"/>
          <w:tab w:val="left" w:pos="993"/>
        </w:tabs>
        <w:spacing w:after="0" w:line="240" w:lineRule="auto"/>
        <w:ind w:left="0" w:firstLine="567"/>
        <w:jc w:val="both"/>
        <w:rPr>
          <w:rFonts w:ascii="Times New Roman" w:hAnsi="Times New Roman" w:cs="Times New Roman"/>
          <w:sz w:val="28"/>
          <w:szCs w:val="28"/>
          <w:lang w:val="kk-KZ"/>
        </w:rPr>
      </w:pPr>
      <w:r w:rsidRPr="00CE21C5">
        <w:rPr>
          <w:rFonts w:ascii="Times New Roman" w:hAnsi="Times New Roman" w:cs="Times New Roman"/>
          <w:sz w:val="28"/>
          <w:szCs w:val="28"/>
          <w:lang w:val="kk-KZ"/>
        </w:rPr>
        <w:t xml:space="preserve">Берикханова А.Е. Педагогикалық мамандыққа кіріспе. Кәсіби құзіретті ұстаздарды даярлау негіздері: Оқу құралы. – Алматы: Изд-во: «Palitra Press» баспасы., 2015. - 240 б. </w:t>
      </w:r>
    </w:p>
    <w:p w:rsidR="00222BCC" w:rsidRPr="00CE21C5" w:rsidRDefault="00222BCC" w:rsidP="005B5547">
      <w:pPr>
        <w:pStyle w:val="aa"/>
        <w:numPr>
          <w:ilvl w:val="0"/>
          <w:numId w:val="21"/>
        </w:numPr>
        <w:tabs>
          <w:tab w:val="left" w:pos="851"/>
        </w:tabs>
        <w:spacing w:before="0" w:beforeAutospacing="0" w:after="0" w:afterAutospacing="0"/>
        <w:ind w:left="0" w:firstLine="567"/>
        <w:contextualSpacing/>
        <w:jc w:val="both"/>
        <w:rPr>
          <w:sz w:val="28"/>
          <w:szCs w:val="28"/>
        </w:rPr>
      </w:pPr>
      <w:r w:rsidRPr="00CE21C5">
        <w:rPr>
          <w:bCs/>
          <w:sz w:val="28"/>
          <w:szCs w:val="28"/>
          <w:lang w:val="kk-KZ"/>
        </w:rPr>
        <w:t>Бабаев, С.Б. Жалпы педагогика</w:t>
      </w:r>
      <w:r w:rsidRPr="00CE21C5">
        <w:rPr>
          <w:sz w:val="28"/>
          <w:szCs w:val="28"/>
          <w:lang w:val="kk-KZ"/>
        </w:rPr>
        <w:t xml:space="preserve"> : оқулық / С.Б. Бабаев, Ж.К. Оңалбек.- </w:t>
      </w:r>
      <w:r w:rsidRPr="00CE21C5">
        <w:rPr>
          <w:sz w:val="28"/>
          <w:szCs w:val="28"/>
        </w:rPr>
        <w:t>Алматы: "NURPRESS", 2013.- 228 б.</w:t>
      </w:r>
    </w:p>
    <w:p w:rsidR="00222BCC" w:rsidRPr="00CE21C5" w:rsidRDefault="00222BCC" w:rsidP="005B5547">
      <w:pPr>
        <w:pStyle w:val="a7"/>
        <w:numPr>
          <w:ilvl w:val="0"/>
          <w:numId w:val="21"/>
        </w:numPr>
        <w:tabs>
          <w:tab w:val="left" w:pos="851"/>
        </w:tabs>
        <w:spacing w:after="0" w:line="240" w:lineRule="auto"/>
        <w:ind w:left="0" w:firstLine="567"/>
        <w:jc w:val="both"/>
        <w:rPr>
          <w:rFonts w:ascii="Times New Roman" w:hAnsi="Times New Roman" w:cs="Times New Roman"/>
          <w:sz w:val="28"/>
          <w:szCs w:val="28"/>
          <w:lang w:val="kk-KZ"/>
        </w:rPr>
      </w:pPr>
      <w:r w:rsidRPr="00CE21C5">
        <w:rPr>
          <w:rFonts w:ascii="Times New Roman" w:hAnsi="Times New Roman" w:cs="Times New Roman"/>
          <w:sz w:val="28"/>
          <w:szCs w:val="28"/>
          <w:lang w:val="kk-KZ"/>
        </w:rPr>
        <w:t>Әбенбаев С.Ш. Тәрбие теориясы мен әдістемесі: оқу құралы - Алматы:   Дарын, 2009.-152 б.</w:t>
      </w:r>
    </w:p>
    <w:p w:rsidR="00222BCC" w:rsidRPr="00CE21C5" w:rsidRDefault="00222BCC" w:rsidP="005B5547">
      <w:pPr>
        <w:pStyle w:val="a7"/>
        <w:numPr>
          <w:ilvl w:val="0"/>
          <w:numId w:val="21"/>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E21C5">
        <w:rPr>
          <w:rFonts w:ascii="Times New Roman" w:hAnsi="Times New Roman" w:cs="Times New Roman"/>
          <w:sz w:val="28"/>
          <w:szCs w:val="28"/>
          <w:lang w:val="kk-KZ"/>
        </w:rPr>
        <w:lastRenderedPageBreak/>
        <w:t xml:space="preserve">Мусаева С.А.  Жас ерекшелік педагогикасы: Оқулық: 2-басылым: Астана, Фолиант, 2010.-472 б. </w:t>
      </w:r>
    </w:p>
    <w:p w:rsidR="00222BCC" w:rsidRPr="00CE21C5" w:rsidRDefault="00222BCC" w:rsidP="005B5547">
      <w:pPr>
        <w:pStyle w:val="a7"/>
        <w:numPr>
          <w:ilvl w:val="0"/>
          <w:numId w:val="21"/>
        </w:numPr>
        <w:tabs>
          <w:tab w:val="left" w:pos="0"/>
          <w:tab w:val="left" w:pos="360"/>
          <w:tab w:val="left" w:pos="993"/>
        </w:tabs>
        <w:spacing w:after="0" w:line="240" w:lineRule="auto"/>
        <w:ind w:left="0" w:firstLine="567"/>
        <w:jc w:val="both"/>
        <w:rPr>
          <w:rFonts w:ascii="Times New Roman" w:hAnsi="Times New Roman" w:cs="Times New Roman"/>
          <w:sz w:val="28"/>
          <w:szCs w:val="28"/>
          <w:lang w:val="kk-KZ"/>
        </w:rPr>
      </w:pPr>
      <w:r w:rsidRPr="00CE21C5">
        <w:rPr>
          <w:rFonts w:ascii="Times New Roman" w:hAnsi="Times New Roman" w:cs="Times New Roman"/>
          <w:sz w:val="28"/>
          <w:szCs w:val="28"/>
          <w:lang w:val="kk-KZ"/>
        </w:rPr>
        <w:t>Хмель Н.Д.  Жалпы білім беретін мектептегі педагогикалық процесс. /Аударған Успанов К.С. /-Алматы: «Ғылым», 2002.-170 б.</w:t>
      </w:r>
    </w:p>
    <w:p w:rsidR="005B5547" w:rsidRPr="00CE21C5" w:rsidRDefault="005B5547" w:rsidP="005B5547">
      <w:pPr>
        <w:pStyle w:val="8"/>
        <w:numPr>
          <w:ilvl w:val="0"/>
          <w:numId w:val="21"/>
        </w:numPr>
        <w:tabs>
          <w:tab w:val="left" w:pos="993"/>
        </w:tabs>
        <w:spacing w:before="0"/>
        <w:ind w:left="0" w:firstLine="567"/>
        <w:jc w:val="both"/>
        <w:rPr>
          <w:rFonts w:ascii="Times New Roman" w:eastAsia="Times New Roman" w:hAnsi="Times New Roman" w:cs="Times New Roman"/>
          <w:color w:val="auto"/>
          <w:sz w:val="28"/>
          <w:szCs w:val="28"/>
        </w:rPr>
      </w:pPr>
      <w:r w:rsidRPr="00CE21C5">
        <w:rPr>
          <w:rFonts w:ascii="Times New Roman" w:eastAsia="Times New Roman" w:hAnsi="Times New Roman" w:cs="Times New Roman"/>
          <w:color w:val="auto"/>
          <w:sz w:val="28"/>
          <w:szCs w:val="28"/>
        </w:rPr>
        <w:t>Абдуллина О.А., Загрязкина Н.Н. Педагогическая практика студентов. – М., 2009. – 173 с.</w:t>
      </w:r>
    </w:p>
    <w:p w:rsidR="005B5547" w:rsidRPr="00CE21C5" w:rsidRDefault="005B5547" w:rsidP="005B5547">
      <w:pPr>
        <w:pStyle w:val="8"/>
        <w:numPr>
          <w:ilvl w:val="0"/>
          <w:numId w:val="21"/>
        </w:numPr>
        <w:tabs>
          <w:tab w:val="left" w:pos="993"/>
        </w:tabs>
        <w:spacing w:before="0"/>
        <w:ind w:left="0" w:firstLine="567"/>
        <w:jc w:val="both"/>
        <w:rPr>
          <w:rFonts w:ascii="Times New Roman" w:eastAsia="Times New Roman" w:hAnsi="Times New Roman" w:cs="Times New Roman"/>
          <w:color w:val="auto"/>
          <w:sz w:val="28"/>
          <w:szCs w:val="28"/>
        </w:rPr>
      </w:pPr>
      <w:r w:rsidRPr="00CE21C5">
        <w:rPr>
          <w:rFonts w:ascii="Times New Roman" w:eastAsia="Times New Roman" w:hAnsi="Times New Roman" w:cs="Times New Roman"/>
          <w:color w:val="auto"/>
          <w:sz w:val="28"/>
          <w:szCs w:val="28"/>
        </w:rPr>
        <w:t>Практика как основа профессиональной подготовки педагогов учебно-воспитательных учреждений. Алма-Ата, 2011. – 77 с.</w:t>
      </w:r>
    </w:p>
    <w:p w:rsidR="005B5547" w:rsidRPr="00CE21C5" w:rsidRDefault="005B5547" w:rsidP="005B5547">
      <w:pPr>
        <w:pStyle w:val="8"/>
        <w:numPr>
          <w:ilvl w:val="0"/>
          <w:numId w:val="21"/>
        </w:numPr>
        <w:tabs>
          <w:tab w:val="left" w:pos="993"/>
        </w:tabs>
        <w:spacing w:before="0"/>
        <w:ind w:left="0" w:firstLine="567"/>
        <w:jc w:val="both"/>
        <w:rPr>
          <w:rFonts w:ascii="Times New Roman" w:eastAsia="Times New Roman" w:hAnsi="Times New Roman" w:cs="Times New Roman"/>
          <w:color w:val="auto"/>
          <w:sz w:val="28"/>
          <w:szCs w:val="28"/>
        </w:rPr>
      </w:pPr>
      <w:r w:rsidRPr="00CE21C5">
        <w:rPr>
          <w:rFonts w:ascii="Times New Roman" w:eastAsia="Times New Roman" w:hAnsi="Times New Roman" w:cs="Times New Roman"/>
          <w:color w:val="auto"/>
          <w:sz w:val="28"/>
          <w:szCs w:val="28"/>
        </w:rPr>
        <w:t>Психологические основы педагогической практики студентов / Под ред. А.С. Чернышова. – М., 2010. – 139 с.</w:t>
      </w:r>
    </w:p>
    <w:p w:rsidR="005B5547" w:rsidRPr="00CE21C5" w:rsidRDefault="005B5547" w:rsidP="005B5547">
      <w:pPr>
        <w:pStyle w:val="8"/>
        <w:numPr>
          <w:ilvl w:val="0"/>
          <w:numId w:val="21"/>
        </w:numPr>
        <w:tabs>
          <w:tab w:val="left" w:pos="993"/>
        </w:tabs>
        <w:spacing w:before="0"/>
        <w:ind w:left="0" w:firstLine="567"/>
        <w:jc w:val="both"/>
        <w:rPr>
          <w:rFonts w:ascii="Times New Roman" w:eastAsia="Times New Roman" w:hAnsi="Times New Roman" w:cs="Times New Roman"/>
          <w:color w:val="auto"/>
          <w:sz w:val="28"/>
          <w:szCs w:val="28"/>
        </w:rPr>
      </w:pPr>
      <w:r w:rsidRPr="00CE21C5">
        <w:rPr>
          <w:rFonts w:ascii="Times New Roman" w:eastAsia="Times New Roman" w:hAnsi="Times New Roman" w:cs="Times New Roman"/>
          <w:color w:val="auto"/>
          <w:sz w:val="28"/>
          <w:szCs w:val="28"/>
        </w:rPr>
        <w:t>Психолого-педагогическая практика в системе образования / Ермолаева М.В., Захарова А.Е., Калинина Л.И., - М., 2009. – 288 с.</w:t>
      </w:r>
    </w:p>
    <w:p w:rsidR="005B5547" w:rsidRPr="00CE21C5" w:rsidRDefault="005B5547" w:rsidP="005B5547">
      <w:pPr>
        <w:pStyle w:val="8"/>
        <w:numPr>
          <w:ilvl w:val="0"/>
          <w:numId w:val="21"/>
        </w:numPr>
        <w:tabs>
          <w:tab w:val="left" w:pos="993"/>
        </w:tabs>
        <w:spacing w:before="0"/>
        <w:ind w:left="0" w:firstLine="567"/>
        <w:jc w:val="both"/>
        <w:rPr>
          <w:rFonts w:ascii="Times New Roman" w:eastAsia="Times New Roman" w:hAnsi="Times New Roman" w:cs="Times New Roman"/>
          <w:color w:val="auto"/>
          <w:sz w:val="28"/>
          <w:szCs w:val="28"/>
        </w:rPr>
      </w:pPr>
      <w:r w:rsidRPr="00CE21C5">
        <w:rPr>
          <w:rFonts w:ascii="Times New Roman" w:eastAsia="Times New Roman" w:hAnsi="Times New Roman" w:cs="Times New Roman"/>
          <w:color w:val="auto"/>
          <w:sz w:val="28"/>
          <w:szCs w:val="28"/>
        </w:rPr>
        <w:t>Соколова Н.Е., Михальчик Т.С. Методические указания к организации и проведению педагогической практики студентов – заочников педагогических институтов. М., 2012. 64 с.</w:t>
      </w:r>
    </w:p>
    <w:p w:rsidR="005B5547" w:rsidRPr="00CE21C5" w:rsidRDefault="005B5547" w:rsidP="00222BCC">
      <w:pPr>
        <w:tabs>
          <w:tab w:val="left" w:pos="0"/>
          <w:tab w:val="left" w:pos="360"/>
          <w:tab w:val="left" w:pos="993"/>
        </w:tabs>
        <w:ind w:firstLine="567"/>
        <w:jc w:val="both"/>
        <w:rPr>
          <w:sz w:val="28"/>
          <w:szCs w:val="28"/>
          <w:lang w:val="kk-KZ"/>
        </w:rPr>
      </w:pPr>
    </w:p>
    <w:p w:rsidR="00222BCC" w:rsidRPr="00CE21C5" w:rsidRDefault="00222BCC" w:rsidP="00222BCC">
      <w:pPr>
        <w:jc w:val="center"/>
        <w:rPr>
          <w:b/>
          <w:sz w:val="28"/>
          <w:szCs w:val="28"/>
          <w:lang w:val="kk-KZ"/>
        </w:rPr>
      </w:pPr>
      <w:r w:rsidRPr="00CE21C5">
        <w:rPr>
          <w:b/>
          <w:sz w:val="28"/>
          <w:szCs w:val="28"/>
          <w:lang w:val="kk-KZ"/>
        </w:rPr>
        <w:t>Қосымша әдебиеттер:</w:t>
      </w:r>
    </w:p>
    <w:p w:rsidR="00222BCC" w:rsidRPr="00CE21C5" w:rsidRDefault="00222BCC" w:rsidP="00222BCC">
      <w:pPr>
        <w:pStyle w:val="a5"/>
        <w:numPr>
          <w:ilvl w:val="0"/>
          <w:numId w:val="9"/>
        </w:numPr>
        <w:tabs>
          <w:tab w:val="left" w:pos="851"/>
        </w:tabs>
        <w:spacing w:after="0"/>
        <w:ind w:left="0" w:firstLine="567"/>
        <w:contextualSpacing/>
        <w:jc w:val="both"/>
        <w:rPr>
          <w:sz w:val="28"/>
          <w:szCs w:val="28"/>
          <w:lang w:val="kk-KZ"/>
        </w:rPr>
      </w:pPr>
      <w:r w:rsidRPr="00CE21C5">
        <w:rPr>
          <w:sz w:val="28"/>
          <w:szCs w:val="28"/>
          <w:lang w:val="kk-KZ"/>
        </w:rPr>
        <w:t>Сынып жетекшісі жұмысының әдістемесі. Әдістемелік ұсыныстар. – Астана: Ы. Алтынсарин атындағы Ұлттық білім академиясы, 2015. – 17 б.</w:t>
      </w:r>
    </w:p>
    <w:p w:rsidR="00222BCC" w:rsidRPr="00CE21C5" w:rsidRDefault="00222BCC" w:rsidP="00222BCC">
      <w:pPr>
        <w:pStyle w:val="a5"/>
        <w:numPr>
          <w:ilvl w:val="0"/>
          <w:numId w:val="9"/>
        </w:numPr>
        <w:tabs>
          <w:tab w:val="left" w:pos="851"/>
        </w:tabs>
        <w:spacing w:after="0"/>
        <w:ind w:left="0" w:firstLine="567"/>
        <w:contextualSpacing/>
        <w:jc w:val="both"/>
        <w:rPr>
          <w:sz w:val="28"/>
          <w:szCs w:val="28"/>
          <w:lang w:val="kk-KZ"/>
        </w:rPr>
      </w:pPr>
      <w:r w:rsidRPr="00CE21C5">
        <w:rPr>
          <w:sz w:val="28"/>
          <w:szCs w:val="28"/>
          <w:lang w:val="kk-KZ"/>
        </w:rPr>
        <w:t xml:space="preserve"> Тәрбиенің тұжырымдамалық негіздері. Қазақстан Республикасы Білім және ғылым министрінің 2015 жылғы 22 сәуірдегі № 227 бұйрығымен бекітілген. </w:t>
      </w:r>
    </w:p>
    <w:p w:rsidR="00222BCC" w:rsidRPr="00CE21C5" w:rsidRDefault="00222BCC" w:rsidP="00222BCC">
      <w:pPr>
        <w:pStyle w:val="a7"/>
        <w:numPr>
          <w:ilvl w:val="0"/>
          <w:numId w:val="9"/>
        </w:numPr>
        <w:tabs>
          <w:tab w:val="left" w:pos="360"/>
          <w:tab w:val="left" w:pos="851"/>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Аубакирова Р.Ж.,Нурбекова М.А. Педагогикалық зерттеу әдістемесі: оқу құралы, 2-басылым - Астана: Фолиант, 2011. -128 б.</w:t>
      </w:r>
    </w:p>
    <w:p w:rsidR="00222BCC" w:rsidRPr="00CE21C5" w:rsidRDefault="00222BCC" w:rsidP="00222BCC">
      <w:pPr>
        <w:pStyle w:val="a5"/>
        <w:numPr>
          <w:ilvl w:val="0"/>
          <w:numId w:val="9"/>
        </w:numPr>
        <w:tabs>
          <w:tab w:val="left" w:pos="851"/>
        </w:tabs>
        <w:spacing w:after="0"/>
        <w:ind w:left="0" w:firstLine="567"/>
        <w:contextualSpacing/>
        <w:jc w:val="both"/>
        <w:rPr>
          <w:sz w:val="28"/>
          <w:szCs w:val="28"/>
          <w:lang w:val="kk-KZ"/>
        </w:rPr>
      </w:pPr>
      <w:r w:rsidRPr="00CE21C5">
        <w:rPr>
          <w:sz w:val="28"/>
          <w:szCs w:val="28"/>
        </w:rPr>
        <w:t>Т</w:t>
      </w:r>
      <w:r w:rsidRPr="00CE21C5">
        <w:rPr>
          <w:sz w:val="28"/>
          <w:szCs w:val="28"/>
          <w:lang w:val="kk-KZ"/>
        </w:rPr>
        <w:t>ө</w:t>
      </w:r>
      <w:r w:rsidRPr="00CE21C5">
        <w:rPr>
          <w:sz w:val="28"/>
          <w:szCs w:val="28"/>
        </w:rPr>
        <w:t xml:space="preserve">ребаева К. Ж., Есенгулова М. Н. Психологиялык-педагогикалык диагностика: Оку куралы. </w:t>
      </w:r>
      <w:r w:rsidRPr="00CE21C5">
        <w:rPr>
          <w:sz w:val="28"/>
          <w:szCs w:val="28"/>
          <w:lang w:val="kk-KZ"/>
        </w:rPr>
        <w:t xml:space="preserve">- </w:t>
      </w:r>
      <w:r w:rsidRPr="00CE21C5">
        <w:rPr>
          <w:sz w:val="28"/>
          <w:szCs w:val="28"/>
        </w:rPr>
        <w:t>Алматы, 2012. - 304 бет.</w:t>
      </w:r>
      <w:r w:rsidRPr="00CE21C5">
        <w:rPr>
          <w:sz w:val="28"/>
          <w:szCs w:val="28"/>
          <w:lang w:val="kk-KZ"/>
        </w:rPr>
        <w:t xml:space="preserve"> </w:t>
      </w:r>
    </w:p>
    <w:p w:rsidR="00222BCC" w:rsidRPr="00CE21C5" w:rsidRDefault="00222BCC" w:rsidP="00222BCC">
      <w:pPr>
        <w:pStyle w:val="aa"/>
        <w:numPr>
          <w:ilvl w:val="0"/>
          <w:numId w:val="9"/>
        </w:numPr>
        <w:tabs>
          <w:tab w:val="left" w:pos="0"/>
          <w:tab w:val="left" w:pos="993"/>
        </w:tabs>
        <w:spacing w:before="0" w:beforeAutospacing="0" w:after="0" w:afterAutospacing="0"/>
        <w:ind w:left="0" w:firstLine="567"/>
        <w:jc w:val="both"/>
        <w:rPr>
          <w:sz w:val="28"/>
          <w:szCs w:val="28"/>
          <w:lang w:val="kk-KZ"/>
        </w:rPr>
      </w:pPr>
      <w:r w:rsidRPr="00CE21C5">
        <w:rPr>
          <w:bCs/>
          <w:sz w:val="28"/>
          <w:szCs w:val="28"/>
        </w:rPr>
        <w:t xml:space="preserve">Тәрбие үрдісі мен </w:t>
      </w:r>
      <w:r w:rsidRPr="00CE21C5">
        <w:rPr>
          <w:sz w:val="28"/>
          <w:szCs w:val="28"/>
        </w:rPr>
        <w:t xml:space="preserve">оқушылардың тәрбиелік деңгейін бағалаудың өлшемдері [Текст] = Критерии оценки воспитательного процесса и уровня воспитанности. - Алматы: Полиграфия, Сервис и К, 2006. - 212 б. </w:t>
      </w:r>
    </w:p>
    <w:p w:rsidR="00222BCC" w:rsidRPr="00CE21C5" w:rsidRDefault="00222BCC" w:rsidP="00222BCC">
      <w:pPr>
        <w:pStyle w:val="a7"/>
        <w:numPr>
          <w:ilvl w:val="0"/>
          <w:numId w:val="9"/>
        </w:numPr>
        <w:tabs>
          <w:tab w:val="left" w:pos="0"/>
          <w:tab w:val="left" w:pos="360"/>
          <w:tab w:val="left" w:pos="993"/>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Айтбаева А.Б., Білім  берудегі  жаңа технологиялар: оқу құралы-Алматы:  Қазақ университеті, 2008.</w:t>
      </w:r>
    </w:p>
    <w:p w:rsidR="00222BCC" w:rsidRPr="00CE21C5" w:rsidRDefault="00222BCC" w:rsidP="00222BCC">
      <w:pPr>
        <w:pStyle w:val="a7"/>
        <w:numPr>
          <w:ilvl w:val="0"/>
          <w:numId w:val="9"/>
        </w:numPr>
        <w:tabs>
          <w:tab w:val="left" w:pos="0"/>
          <w:tab w:val="left" w:pos="360"/>
          <w:tab w:val="left" w:pos="993"/>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Әбенбаев С.Сынып жетекшісі: оқу құралы - Алматы:Дарын, 2004.-204 б.</w:t>
      </w:r>
    </w:p>
    <w:p w:rsidR="00222BCC" w:rsidRPr="00CE21C5" w:rsidRDefault="00222BCC" w:rsidP="00222BCC">
      <w:pPr>
        <w:pStyle w:val="a7"/>
        <w:numPr>
          <w:ilvl w:val="0"/>
          <w:numId w:val="9"/>
        </w:numPr>
        <w:tabs>
          <w:tab w:val="left" w:pos="0"/>
          <w:tab w:val="left" w:pos="360"/>
          <w:tab w:val="left" w:pos="993"/>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Бахишева С.М.  Педагогикалық жобалау: теориясы мен технологиясы. Оқулық.-Алматы, 2010. -470б.</w:t>
      </w:r>
    </w:p>
    <w:p w:rsidR="00222BCC" w:rsidRPr="00CE21C5" w:rsidRDefault="00222BCC" w:rsidP="00222BCC">
      <w:pPr>
        <w:pStyle w:val="a7"/>
        <w:numPr>
          <w:ilvl w:val="0"/>
          <w:numId w:val="9"/>
        </w:numPr>
        <w:tabs>
          <w:tab w:val="left" w:pos="0"/>
          <w:tab w:val="left" w:pos="360"/>
          <w:tab w:val="left" w:pos="993"/>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Бейіндік мектеп: 12 жылдық білім беру жағдайындығы даму болашағы. – әдістемелік құрал –  Астана:. Ы.Алтынсарин  атындағы Ұлттық білім беру академиясы, 2013. -69 б.</w:t>
      </w:r>
    </w:p>
    <w:p w:rsidR="00222BCC" w:rsidRPr="00CE21C5" w:rsidRDefault="00222BCC" w:rsidP="00222BCC">
      <w:pPr>
        <w:pStyle w:val="a7"/>
        <w:numPr>
          <w:ilvl w:val="0"/>
          <w:numId w:val="9"/>
        </w:numPr>
        <w:tabs>
          <w:tab w:val="left" w:pos="0"/>
          <w:tab w:val="left" w:pos="360"/>
          <w:tab w:val="left" w:pos="993"/>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Губашева С.Г., Отарбай А.М. Тәрбие жұмысының әдістемесі: оқу-әдістемелік құрал- 2-басылым: Астана, Фолиант, 2011. -244 б.</w:t>
      </w:r>
    </w:p>
    <w:p w:rsidR="00222BCC" w:rsidRPr="00CE21C5" w:rsidRDefault="00222BCC" w:rsidP="00222BCC">
      <w:pPr>
        <w:pStyle w:val="a7"/>
        <w:numPr>
          <w:ilvl w:val="0"/>
          <w:numId w:val="9"/>
        </w:numPr>
        <w:tabs>
          <w:tab w:val="left" w:pos="0"/>
          <w:tab w:val="left" w:pos="993"/>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Қазақстан Республикасындағы Білім туралы Заңнама. Заң актілерінің жиынтығы-Алматы: Юрист, 2012-236 б.</w:t>
      </w:r>
    </w:p>
    <w:p w:rsidR="00222BCC" w:rsidRPr="00CE21C5" w:rsidRDefault="00222BCC" w:rsidP="00222BCC">
      <w:pPr>
        <w:pStyle w:val="a7"/>
        <w:numPr>
          <w:ilvl w:val="0"/>
          <w:numId w:val="9"/>
        </w:numPr>
        <w:tabs>
          <w:tab w:val="left" w:pos="0"/>
          <w:tab w:val="left" w:pos="360"/>
          <w:tab w:val="left" w:pos="993"/>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К.Өстеміров.  Қазіргі педагогикалық технологиялар мен оқыту құралдары /.-Алматы: ҚБА, 2007.-144 б.</w:t>
      </w:r>
    </w:p>
    <w:p w:rsidR="00222BCC" w:rsidRPr="00CE21C5" w:rsidRDefault="00222BCC" w:rsidP="00222BCC">
      <w:pPr>
        <w:pStyle w:val="a7"/>
        <w:numPr>
          <w:ilvl w:val="0"/>
          <w:numId w:val="9"/>
        </w:numPr>
        <w:tabs>
          <w:tab w:val="left" w:pos="0"/>
          <w:tab w:val="left" w:pos="360"/>
          <w:tab w:val="left" w:pos="993"/>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lastRenderedPageBreak/>
        <w:t>Қожахметова К.Ж. Сынып жетекшісі: оқу құралы.-Алматы: 2013.-80 б.</w:t>
      </w:r>
    </w:p>
    <w:p w:rsidR="00222BCC" w:rsidRPr="00CE21C5" w:rsidRDefault="00222BCC" w:rsidP="00222BCC">
      <w:pPr>
        <w:pStyle w:val="a7"/>
        <w:numPr>
          <w:ilvl w:val="0"/>
          <w:numId w:val="9"/>
        </w:numPr>
        <w:tabs>
          <w:tab w:val="left" w:pos="0"/>
          <w:tab w:val="left" w:pos="360"/>
          <w:tab w:val="left" w:pos="993"/>
        </w:tabs>
        <w:spacing w:after="0" w:line="240" w:lineRule="auto"/>
        <w:ind w:left="0" w:firstLine="567"/>
        <w:jc w:val="both"/>
        <w:rPr>
          <w:rFonts w:ascii="Times New Roman" w:hAnsi="Times New Roman"/>
          <w:sz w:val="28"/>
          <w:szCs w:val="28"/>
          <w:lang w:val="kk-KZ"/>
        </w:rPr>
      </w:pPr>
      <w:r w:rsidRPr="00CE21C5">
        <w:rPr>
          <w:rFonts w:ascii="Times New Roman" w:hAnsi="Times New Roman"/>
          <w:sz w:val="28"/>
          <w:szCs w:val="28"/>
          <w:lang w:val="kk-KZ"/>
        </w:rPr>
        <w:t>Құрманалина Ш.Х., Мұқанова Б.Ж. Педагогика: Оқулық, 3-басылым - Астана, Фолиант, 2014.-472 б.</w:t>
      </w:r>
    </w:p>
    <w:p w:rsidR="000D1902" w:rsidRPr="00CE21C5" w:rsidRDefault="000D1902" w:rsidP="006F3306">
      <w:pPr>
        <w:pStyle w:val="a5"/>
        <w:numPr>
          <w:ilvl w:val="0"/>
          <w:numId w:val="9"/>
        </w:numPr>
        <w:tabs>
          <w:tab w:val="left" w:pos="993"/>
        </w:tabs>
        <w:spacing w:after="0"/>
        <w:ind w:left="0" w:firstLine="567"/>
        <w:rPr>
          <w:sz w:val="28"/>
          <w:szCs w:val="28"/>
        </w:rPr>
      </w:pPr>
      <w:r w:rsidRPr="00CE21C5">
        <w:rPr>
          <w:sz w:val="28"/>
          <w:szCs w:val="28"/>
        </w:rPr>
        <w:t>Вопросы практической психодиагностики и консультирования в вузе. / Под ред. Н.Н. Обозова. – Л., 1984. – 152 с.</w:t>
      </w:r>
    </w:p>
    <w:p w:rsidR="000D1902" w:rsidRPr="00CE21C5" w:rsidRDefault="000D1902" w:rsidP="006F3306">
      <w:pPr>
        <w:pStyle w:val="a7"/>
        <w:numPr>
          <w:ilvl w:val="0"/>
          <w:numId w:val="9"/>
        </w:numPr>
        <w:tabs>
          <w:tab w:val="left" w:pos="993"/>
        </w:tabs>
        <w:spacing w:after="0" w:line="240" w:lineRule="auto"/>
        <w:ind w:left="0" w:firstLine="567"/>
        <w:jc w:val="both"/>
        <w:rPr>
          <w:rFonts w:ascii="Times New Roman" w:eastAsia="Times New Roman" w:hAnsi="Times New Roman" w:cs="Times New Roman"/>
          <w:sz w:val="28"/>
          <w:szCs w:val="28"/>
        </w:rPr>
      </w:pPr>
      <w:r w:rsidRPr="00CE21C5">
        <w:rPr>
          <w:rFonts w:ascii="Times New Roman" w:eastAsia="Times New Roman" w:hAnsi="Times New Roman" w:cs="Times New Roman"/>
          <w:sz w:val="28"/>
          <w:szCs w:val="28"/>
        </w:rPr>
        <w:t>Изучение личности школьника учителем / Под ред. З.И. Васильевой. – М., 1991. – 136 с.</w:t>
      </w:r>
    </w:p>
    <w:p w:rsidR="000D1902" w:rsidRPr="00CE21C5" w:rsidRDefault="000D1902" w:rsidP="006F3306">
      <w:pPr>
        <w:pStyle w:val="a7"/>
        <w:numPr>
          <w:ilvl w:val="0"/>
          <w:numId w:val="9"/>
        </w:numPr>
        <w:tabs>
          <w:tab w:val="left" w:pos="993"/>
        </w:tabs>
        <w:spacing w:after="0" w:line="240" w:lineRule="auto"/>
        <w:ind w:left="0" w:firstLine="567"/>
        <w:jc w:val="both"/>
        <w:rPr>
          <w:rFonts w:ascii="Times New Roman" w:eastAsia="Times New Roman" w:hAnsi="Times New Roman" w:cs="Times New Roman"/>
          <w:sz w:val="28"/>
          <w:szCs w:val="28"/>
        </w:rPr>
      </w:pPr>
      <w:r w:rsidRPr="00CE21C5">
        <w:rPr>
          <w:rFonts w:ascii="Times New Roman" w:eastAsia="Times New Roman" w:hAnsi="Times New Roman" w:cs="Times New Roman"/>
          <w:sz w:val="28"/>
          <w:szCs w:val="28"/>
        </w:rPr>
        <w:t>Ингенкамп К. Педагогическая диагностика. – М., 1991. – 240 с.</w:t>
      </w:r>
    </w:p>
    <w:p w:rsidR="000D1902" w:rsidRPr="00CE21C5" w:rsidRDefault="000D1902" w:rsidP="006F3306">
      <w:pPr>
        <w:pStyle w:val="a7"/>
        <w:numPr>
          <w:ilvl w:val="0"/>
          <w:numId w:val="9"/>
        </w:numPr>
        <w:tabs>
          <w:tab w:val="left" w:pos="993"/>
        </w:tabs>
        <w:spacing w:after="0" w:line="240" w:lineRule="auto"/>
        <w:ind w:left="0" w:firstLine="567"/>
        <w:jc w:val="both"/>
        <w:rPr>
          <w:rFonts w:ascii="Times New Roman" w:eastAsia="Times New Roman" w:hAnsi="Times New Roman" w:cs="Times New Roman"/>
          <w:sz w:val="28"/>
          <w:szCs w:val="28"/>
        </w:rPr>
      </w:pPr>
      <w:r w:rsidRPr="00CE21C5">
        <w:rPr>
          <w:rFonts w:ascii="Times New Roman" w:eastAsia="Times New Roman" w:hAnsi="Times New Roman" w:cs="Times New Roman"/>
          <w:sz w:val="28"/>
          <w:szCs w:val="28"/>
        </w:rPr>
        <w:t>Практикум по психологии / Под ред. А.И. Щербакова. – Л., 1970.</w:t>
      </w:r>
    </w:p>
    <w:p w:rsidR="000D1902" w:rsidRPr="00CE21C5" w:rsidRDefault="000D1902" w:rsidP="006F3306">
      <w:pPr>
        <w:pStyle w:val="a7"/>
        <w:numPr>
          <w:ilvl w:val="0"/>
          <w:numId w:val="9"/>
        </w:numPr>
        <w:tabs>
          <w:tab w:val="left" w:pos="993"/>
        </w:tabs>
        <w:spacing w:after="0" w:line="240" w:lineRule="auto"/>
        <w:ind w:left="0" w:firstLine="567"/>
        <w:jc w:val="both"/>
        <w:rPr>
          <w:rFonts w:ascii="Times New Roman" w:eastAsia="Times New Roman" w:hAnsi="Times New Roman" w:cs="Times New Roman"/>
          <w:sz w:val="28"/>
          <w:szCs w:val="28"/>
        </w:rPr>
      </w:pPr>
      <w:r w:rsidRPr="00CE21C5">
        <w:rPr>
          <w:rFonts w:ascii="Times New Roman" w:eastAsia="Times New Roman" w:hAnsi="Times New Roman" w:cs="Times New Roman"/>
          <w:sz w:val="28"/>
          <w:szCs w:val="28"/>
        </w:rPr>
        <w:t>Психологическая диагностика / Под ред. К.М. Гуревича. – М., 1981. – 232 с.</w:t>
      </w:r>
    </w:p>
    <w:p w:rsidR="000D1902" w:rsidRPr="00CE21C5" w:rsidRDefault="000D1902" w:rsidP="006F3306">
      <w:pPr>
        <w:pStyle w:val="a5"/>
        <w:numPr>
          <w:ilvl w:val="0"/>
          <w:numId w:val="9"/>
        </w:numPr>
        <w:tabs>
          <w:tab w:val="left" w:pos="993"/>
        </w:tabs>
        <w:spacing w:after="0"/>
        <w:ind w:left="0" w:firstLine="567"/>
        <w:rPr>
          <w:sz w:val="28"/>
          <w:szCs w:val="28"/>
        </w:rPr>
      </w:pPr>
      <w:r w:rsidRPr="00CE21C5">
        <w:rPr>
          <w:sz w:val="28"/>
          <w:szCs w:val="28"/>
        </w:rPr>
        <w:t>Психологический анализ урока / Под ред. Н.Ф. Добрынина. – М., 1952. 119 с.</w:t>
      </w:r>
    </w:p>
    <w:p w:rsidR="000D1902" w:rsidRPr="00CE21C5" w:rsidRDefault="000D1902" w:rsidP="006F3306">
      <w:pPr>
        <w:pStyle w:val="a7"/>
        <w:numPr>
          <w:ilvl w:val="0"/>
          <w:numId w:val="9"/>
        </w:numPr>
        <w:tabs>
          <w:tab w:val="left" w:pos="993"/>
        </w:tabs>
        <w:spacing w:after="0" w:line="240" w:lineRule="auto"/>
        <w:ind w:left="0" w:firstLine="567"/>
        <w:jc w:val="both"/>
        <w:rPr>
          <w:rFonts w:ascii="Times New Roman" w:eastAsia="Times New Roman" w:hAnsi="Times New Roman" w:cs="Times New Roman"/>
          <w:sz w:val="28"/>
          <w:szCs w:val="28"/>
        </w:rPr>
      </w:pPr>
      <w:r w:rsidRPr="00CE21C5">
        <w:rPr>
          <w:rFonts w:ascii="Times New Roman" w:eastAsia="Times New Roman" w:hAnsi="Times New Roman" w:cs="Times New Roman"/>
          <w:sz w:val="28"/>
          <w:szCs w:val="28"/>
        </w:rPr>
        <w:t>Психологичеческий практикум в школе. – М., 1979. – 109 с.</w:t>
      </w:r>
    </w:p>
    <w:p w:rsidR="000D1902" w:rsidRPr="00CE21C5" w:rsidRDefault="000D1902" w:rsidP="006F3306">
      <w:pPr>
        <w:pStyle w:val="a7"/>
        <w:numPr>
          <w:ilvl w:val="0"/>
          <w:numId w:val="9"/>
        </w:numPr>
        <w:tabs>
          <w:tab w:val="left" w:pos="993"/>
        </w:tabs>
        <w:spacing w:after="0" w:line="240" w:lineRule="auto"/>
        <w:ind w:left="0" w:firstLine="567"/>
        <w:jc w:val="both"/>
        <w:rPr>
          <w:rFonts w:ascii="Times New Roman" w:eastAsia="Times New Roman" w:hAnsi="Times New Roman" w:cs="Times New Roman"/>
          <w:sz w:val="28"/>
          <w:szCs w:val="28"/>
        </w:rPr>
      </w:pPr>
      <w:r w:rsidRPr="00CE21C5">
        <w:rPr>
          <w:rFonts w:ascii="Times New Roman" w:eastAsia="Times New Roman" w:hAnsi="Times New Roman" w:cs="Times New Roman"/>
          <w:sz w:val="28"/>
          <w:szCs w:val="28"/>
        </w:rPr>
        <w:t>Психолого-педагогические аспекты анализа урока в школах инновационного типа / Масырова Р.Р., Линчева А., Алматы, 1998. – 159 с.</w:t>
      </w:r>
    </w:p>
    <w:p w:rsidR="000D1902" w:rsidRPr="006F3306" w:rsidRDefault="000D1902" w:rsidP="006F3306">
      <w:pPr>
        <w:tabs>
          <w:tab w:val="left" w:pos="0"/>
          <w:tab w:val="left" w:pos="360"/>
          <w:tab w:val="left" w:pos="993"/>
        </w:tabs>
        <w:jc w:val="both"/>
        <w:rPr>
          <w:sz w:val="28"/>
          <w:szCs w:val="28"/>
          <w:lang w:val="kk-KZ"/>
        </w:rPr>
      </w:pPr>
    </w:p>
    <w:p w:rsidR="00222BCC" w:rsidRPr="00222BCC" w:rsidRDefault="00222BCC" w:rsidP="00222BCC">
      <w:pPr>
        <w:tabs>
          <w:tab w:val="left" w:pos="0"/>
        </w:tabs>
        <w:ind w:right="-6" w:hanging="180"/>
        <w:rPr>
          <w:sz w:val="28"/>
          <w:szCs w:val="28"/>
          <w:lang w:val="kk-KZ"/>
        </w:rPr>
      </w:pPr>
    </w:p>
    <w:p w:rsidR="00222BCC" w:rsidRPr="00222BCC" w:rsidRDefault="00222BCC" w:rsidP="00222BCC">
      <w:pPr>
        <w:jc w:val="center"/>
        <w:rPr>
          <w:b/>
          <w:sz w:val="28"/>
          <w:szCs w:val="28"/>
          <w:lang w:val="kk-KZ"/>
        </w:rPr>
      </w:pPr>
    </w:p>
    <w:p w:rsidR="00F95BC0" w:rsidRDefault="00F95BC0">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Default="00641CC7">
      <w:pPr>
        <w:rPr>
          <w:sz w:val="28"/>
          <w:szCs w:val="28"/>
          <w:lang w:val="kk-KZ"/>
        </w:rPr>
      </w:pPr>
    </w:p>
    <w:p w:rsidR="00641CC7" w:rsidRPr="00222BCC" w:rsidRDefault="00641CC7">
      <w:pPr>
        <w:rPr>
          <w:sz w:val="28"/>
          <w:szCs w:val="28"/>
          <w:lang w:val="kk-KZ"/>
        </w:rPr>
      </w:pPr>
    </w:p>
    <w:sectPr w:rsidR="00641CC7" w:rsidRPr="00222BCC" w:rsidSect="00FE4823">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B51" w:rsidRDefault="00DD7B51" w:rsidP="001C66CD">
      <w:r>
        <w:separator/>
      </w:r>
    </w:p>
  </w:endnote>
  <w:endnote w:type="continuationSeparator" w:id="1">
    <w:p w:rsidR="00DD7B51" w:rsidRDefault="00DD7B51" w:rsidP="001C66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000" w:usb1="4000387A" w:usb2="00000028" w:usb3="00000000" w:csb0="000001FF" w:csb1="00000000"/>
  </w:font>
  <w:font w:name="Lucidasans">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3705766"/>
      <w:docPartObj>
        <w:docPartGallery w:val="Page Numbers (Bottom of Page)"/>
        <w:docPartUnique/>
      </w:docPartObj>
    </w:sdtPr>
    <w:sdtContent>
      <w:p w:rsidR="00936D33" w:rsidRDefault="00164869">
        <w:pPr>
          <w:pStyle w:val="ad"/>
          <w:jc w:val="center"/>
        </w:pPr>
        <w:fldSimple w:instr=" PAGE   \* MERGEFORMAT ">
          <w:r w:rsidR="0049558F">
            <w:rPr>
              <w:noProof/>
            </w:rPr>
            <w:t>39</w:t>
          </w:r>
        </w:fldSimple>
      </w:p>
    </w:sdtContent>
  </w:sdt>
  <w:p w:rsidR="00936D33" w:rsidRDefault="00936D3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B51" w:rsidRDefault="00DD7B51" w:rsidP="001C66CD">
      <w:r>
        <w:separator/>
      </w:r>
    </w:p>
  </w:footnote>
  <w:footnote w:type="continuationSeparator" w:id="1">
    <w:p w:rsidR="00DD7B51" w:rsidRDefault="00DD7B51" w:rsidP="001C66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6EA2712"/>
    <w:lvl w:ilvl="0">
      <w:numFmt w:val="bullet"/>
      <w:lvlText w:val="*"/>
      <w:lvlJc w:val="left"/>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1E3AC1"/>
    <w:multiLevelType w:val="hybridMultilevel"/>
    <w:tmpl w:val="5442E7C8"/>
    <w:lvl w:ilvl="0" w:tplc="0419000F">
      <w:start w:val="1"/>
      <w:numFmt w:val="decimal"/>
      <w:lvlText w:val="%1."/>
      <w:lvlJc w:val="left"/>
      <w:pPr>
        <w:tabs>
          <w:tab w:val="num" w:pos="720"/>
        </w:tabs>
        <w:ind w:left="720" w:hanging="360"/>
      </w:pPr>
      <w:rPr>
        <w:rFonts w:hint="default"/>
      </w:rPr>
    </w:lvl>
    <w:lvl w:ilvl="1" w:tplc="1308934C">
      <w:start w:val="1"/>
      <w:numFmt w:val="bullet"/>
      <w:lvlText w:val="-"/>
      <w:lvlJc w:val="left"/>
      <w:pPr>
        <w:tabs>
          <w:tab w:val="num" w:pos="1440"/>
        </w:tabs>
        <w:ind w:left="1440" w:hanging="360"/>
      </w:pPr>
      <w:rPr>
        <w:rFonts w:ascii="Times New Roman" w:eastAsia="Times New Roman" w:hAnsi="Times New Roman" w:cs="Times New Roman" w:hint="default"/>
      </w:rPr>
    </w:lvl>
    <w:lvl w:ilvl="2" w:tplc="880CACC4">
      <w:start w:val="4"/>
      <w:numFmt w:val="upperRoman"/>
      <w:lvlText w:val="%3."/>
      <w:lvlJc w:val="right"/>
      <w:pPr>
        <w:tabs>
          <w:tab w:val="num" w:pos="2160"/>
        </w:tabs>
        <w:ind w:left="2160" w:hanging="18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0CAC49FB"/>
    <w:multiLevelType w:val="hybridMultilevel"/>
    <w:tmpl w:val="E6EA24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C956E68"/>
    <w:multiLevelType w:val="hybridMultilevel"/>
    <w:tmpl w:val="0D0AA380"/>
    <w:lvl w:ilvl="0" w:tplc="658E77B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0970CC"/>
    <w:multiLevelType w:val="hybridMultilevel"/>
    <w:tmpl w:val="0A2A664C"/>
    <w:lvl w:ilvl="0" w:tplc="63CE62AE">
      <w:numFmt w:val="bullet"/>
      <w:lvlText w:val="-"/>
      <w:lvlJc w:val="left"/>
      <w:pPr>
        <w:tabs>
          <w:tab w:val="num" w:pos="1224"/>
        </w:tabs>
        <w:ind w:left="1224" w:hanging="360"/>
      </w:pPr>
      <w:rPr>
        <w:rFonts w:ascii="Times New Roman" w:eastAsia="Times New Roman" w:hAnsi="Times New Roman" w:cs="Times New Roman"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3">
    <w:nsid w:val="57FC1818"/>
    <w:multiLevelType w:val="hybridMultilevel"/>
    <w:tmpl w:val="EB6C166E"/>
    <w:lvl w:ilvl="0" w:tplc="2C0A000F">
      <w:start w:val="1"/>
      <w:numFmt w:val="decimal"/>
      <w:lvlText w:val="%1."/>
      <w:lvlJc w:val="left"/>
      <w:pPr>
        <w:ind w:left="1070" w:hanging="360"/>
      </w:pPr>
    </w:lvl>
    <w:lvl w:ilvl="1" w:tplc="2C0A0019">
      <w:start w:val="1"/>
      <w:numFmt w:val="decimal"/>
      <w:lvlText w:val="%2."/>
      <w:lvlJc w:val="left"/>
      <w:pPr>
        <w:tabs>
          <w:tab w:val="num" w:pos="1440"/>
        </w:tabs>
        <w:ind w:left="1440" w:hanging="360"/>
      </w:pPr>
    </w:lvl>
    <w:lvl w:ilvl="2" w:tplc="2C0A001B">
      <w:start w:val="1"/>
      <w:numFmt w:val="decimal"/>
      <w:lvlText w:val="%3."/>
      <w:lvlJc w:val="left"/>
      <w:pPr>
        <w:tabs>
          <w:tab w:val="num" w:pos="2160"/>
        </w:tabs>
        <w:ind w:left="2160" w:hanging="360"/>
      </w:pPr>
    </w:lvl>
    <w:lvl w:ilvl="3" w:tplc="2C0A000F">
      <w:start w:val="1"/>
      <w:numFmt w:val="decimal"/>
      <w:lvlText w:val="%4."/>
      <w:lvlJc w:val="left"/>
      <w:pPr>
        <w:tabs>
          <w:tab w:val="num" w:pos="2880"/>
        </w:tabs>
        <w:ind w:left="2880" w:hanging="360"/>
      </w:pPr>
    </w:lvl>
    <w:lvl w:ilvl="4" w:tplc="2C0A0019">
      <w:start w:val="1"/>
      <w:numFmt w:val="decimal"/>
      <w:lvlText w:val="%5."/>
      <w:lvlJc w:val="left"/>
      <w:pPr>
        <w:tabs>
          <w:tab w:val="num" w:pos="3600"/>
        </w:tabs>
        <w:ind w:left="3600" w:hanging="360"/>
      </w:pPr>
    </w:lvl>
    <w:lvl w:ilvl="5" w:tplc="2C0A001B">
      <w:start w:val="1"/>
      <w:numFmt w:val="decimal"/>
      <w:lvlText w:val="%6."/>
      <w:lvlJc w:val="left"/>
      <w:pPr>
        <w:tabs>
          <w:tab w:val="num" w:pos="4320"/>
        </w:tabs>
        <w:ind w:left="4320" w:hanging="360"/>
      </w:pPr>
    </w:lvl>
    <w:lvl w:ilvl="6" w:tplc="2C0A000F">
      <w:start w:val="1"/>
      <w:numFmt w:val="decimal"/>
      <w:lvlText w:val="%7."/>
      <w:lvlJc w:val="left"/>
      <w:pPr>
        <w:tabs>
          <w:tab w:val="num" w:pos="5040"/>
        </w:tabs>
        <w:ind w:left="5040" w:hanging="360"/>
      </w:pPr>
    </w:lvl>
    <w:lvl w:ilvl="7" w:tplc="2C0A0019">
      <w:start w:val="1"/>
      <w:numFmt w:val="decimal"/>
      <w:lvlText w:val="%8."/>
      <w:lvlJc w:val="left"/>
      <w:pPr>
        <w:tabs>
          <w:tab w:val="num" w:pos="5760"/>
        </w:tabs>
        <w:ind w:left="5760" w:hanging="360"/>
      </w:pPr>
    </w:lvl>
    <w:lvl w:ilvl="8" w:tplc="2C0A001B">
      <w:start w:val="1"/>
      <w:numFmt w:val="decimal"/>
      <w:lvlText w:val="%9."/>
      <w:lvlJc w:val="left"/>
      <w:pPr>
        <w:tabs>
          <w:tab w:val="num" w:pos="6480"/>
        </w:tabs>
        <w:ind w:left="6480" w:hanging="360"/>
      </w:pPr>
    </w:lvl>
  </w:abstractNum>
  <w:abstractNum w:abstractNumId="14">
    <w:nsid w:val="5CF57D0D"/>
    <w:multiLevelType w:val="hybridMultilevel"/>
    <w:tmpl w:val="C7243C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65CC0EC8"/>
    <w:multiLevelType w:val="singleLevel"/>
    <w:tmpl w:val="0419000F"/>
    <w:lvl w:ilvl="0">
      <w:start w:val="1"/>
      <w:numFmt w:val="decimal"/>
      <w:lvlText w:val="%1."/>
      <w:lvlJc w:val="left"/>
      <w:pPr>
        <w:tabs>
          <w:tab w:val="num" w:pos="360"/>
        </w:tabs>
        <w:ind w:left="360" w:hanging="360"/>
      </w:pPr>
      <w:rPr>
        <w:rFonts w:hint="default"/>
      </w:rPr>
    </w:lvl>
  </w:abstractNum>
  <w:abstractNum w:abstractNumId="16">
    <w:nsid w:val="6638334D"/>
    <w:multiLevelType w:val="hybridMultilevel"/>
    <w:tmpl w:val="605287BC"/>
    <w:lvl w:ilvl="0" w:tplc="A8BA62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7">
    <w:nsid w:val="6C3F732E"/>
    <w:multiLevelType w:val="hybridMultilevel"/>
    <w:tmpl w:val="E7FC6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6014C2"/>
    <w:multiLevelType w:val="hybridMultilevel"/>
    <w:tmpl w:val="1A14EAA6"/>
    <w:lvl w:ilvl="0" w:tplc="CC20676E">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750815C5"/>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7566167E"/>
    <w:multiLevelType w:val="singleLevel"/>
    <w:tmpl w:val="1D6C4190"/>
    <w:lvl w:ilvl="0">
      <w:numFmt w:val="bullet"/>
      <w:lvlText w:val="-"/>
      <w:lvlJc w:val="left"/>
      <w:pPr>
        <w:tabs>
          <w:tab w:val="num" w:pos="1080"/>
        </w:tabs>
        <w:ind w:left="1080" w:hanging="360"/>
      </w:pPr>
      <w:rPr>
        <w:rFonts w:hint="default"/>
      </w:rPr>
    </w:lvl>
  </w:abstractNum>
  <w:num w:numId="1">
    <w:abstractNumId w:val="20"/>
  </w:num>
  <w:num w:numId="2">
    <w:abstractNumId w:val="19"/>
  </w:num>
  <w:num w:numId="3">
    <w:abstractNumId w:val="15"/>
  </w:num>
  <w:num w:numId="4">
    <w:abstractNumId w:val="18"/>
  </w:num>
  <w:num w:numId="5">
    <w:abstractNumId w:val="12"/>
  </w:num>
  <w:num w:numId="6">
    <w:abstractNumId w:val="7"/>
  </w:num>
  <w:num w:numId="7">
    <w:abstractNumId w:val="11"/>
  </w:num>
  <w:num w:numId="8">
    <w:abstractNumId w:val="14"/>
  </w:num>
  <w:num w:numId="9">
    <w:abstractNumId w:val="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16"/>
  </w:num>
  <w:num w:numId="14">
    <w:abstractNumId w:val="2"/>
  </w:num>
  <w:num w:numId="15">
    <w:abstractNumId w:val="1"/>
  </w:num>
  <w:num w:numId="16">
    <w:abstractNumId w:val="3"/>
  </w:num>
  <w:num w:numId="17">
    <w:abstractNumId w:val="4"/>
  </w:num>
  <w:num w:numId="18">
    <w:abstractNumId w:val="5"/>
  </w:num>
  <w:num w:numId="19">
    <w:abstractNumId w:val="6"/>
  </w:num>
  <w:num w:numId="20">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95BC0"/>
    <w:rsid w:val="00040711"/>
    <w:rsid w:val="0005047A"/>
    <w:rsid w:val="00057ADC"/>
    <w:rsid w:val="000620AC"/>
    <w:rsid w:val="000839BC"/>
    <w:rsid w:val="00090AEB"/>
    <w:rsid w:val="00092C43"/>
    <w:rsid w:val="000970CA"/>
    <w:rsid w:val="00097DDA"/>
    <w:rsid w:val="000C384A"/>
    <w:rsid w:val="000D1902"/>
    <w:rsid w:val="000E596D"/>
    <w:rsid w:val="001072B8"/>
    <w:rsid w:val="00111987"/>
    <w:rsid w:val="00122889"/>
    <w:rsid w:val="001240CE"/>
    <w:rsid w:val="00127A29"/>
    <w:rsid w:val="00164869"/>
    <w:rsid w:val="00183BC4"/>
    <w:rsid w:val="00195621"/>
    <w:rsid w:val="001C0348"/>
    <w:rsid w:val="001C06C6"/>
    <w:rsid w:val="001C66CD"/>
    <w:rsid w:val="001C74C2"/>
    <w:rsid w:val="001E107D"/>
    <w:rsid w:val="001E62A1"/>
    <w:rsid w:val="001E650F"/>
    <w:rsid w:val="001E796B"/>
    <w:rsid w:val="001F2A10"/>
    <w:rsid w:val="001F6CA9"/>
    <w:rsid w:val="00216C14"/>
    <w:rsid w:val="00222BCC"/>
    <w:rsid w:val="00230B28"/>
    <w:rsid w:val="002479A9"/>
    <w:rsid w:val="002558C0"/>
    <w:rsid w:val="002573C8"/>
    <w:rsid w:val="00263FC0"/>
    <w:rsid w:val="002803A7"/>
    <w:rsid w:val="002E7A94"/>
    <w:rsid w:val="00301E2B"/>
    <w:rsid w:val="003077FC"/>
    <w:rsid w:val="003116C6"/>
    <w:rsid w:val="00314FAE"/>
    <w:rsid w:val="0032563E"/>
    <w:rsid w:val="00336FDA"/>
    <w:rsid w:val="003462BB"/>
    <w:rsid w:val="00354BAC"/>
    <w:rsid w:val="00355030"/>
    <w:rsid w:val="003558EA"/>
    <w:rsid w:val="003576AC"/>
    <w:rsid w:val="00364BC2"/>
    <w:rsid w:val="003A10BD"/>
    <w:rsid w:val="003A3263"/>
    <w:rsid w:val="003A64AE"/>
    <w:rsid w:val="003A6732"/>
    <w:rsid w:val="003B3C3F"/>
    <w:rsid w:val="003C3E35"/>
    <w:rsid w:val="003E5090"/>
    <w:rsid w:val="00421BF5"/>
    <w:rsid w:val="00425DB8"/>
    <w:rsid w:val="00430FB4"/>
    <w:rsid w:val="00435ABF"/>
    <w:rsid w:val="00444C3C"/>
    <w:rsid w:val="004600F3"/>
    <w:rsid w:val="00486A52"/>
    <w:rsid w:val="00494B60"/>
    <w:rsid w:val="0049558F"/>
    <w:rsid w:val="004A0775"/>
    <w:rsid w:val="004B0718"/>
    <w:rsid w:val="004B5DDF"/>
    <w:rsid w:val="004D50E8"/>
    <w:rsid w:val="004E480E"/>
    <w:rsid w:val="004E7B42"/>
    <w:rsid w:val="004F6656"/>
    <w:rsid w:val="00522F9B"/>
    <w:rsid w:val="005258DE"/>
    <w:rsid w:val="00535B4A"/>
    <w:rsid w:val="00566DEB"/>
    <w:rsid w:val="005717DF"/>
    <w:rsid w:val="00593CEE"/>
    <w:rsid w:val="00597BB6"/>
    <w:rsid w:val="005A269B"/>
    <w:rsid w:val="005B133E"/>
    <w:rsid w:val="005B5547"/>
    <w:rsid w:val="005E340A"/>
    <w:rsid w:val="00615129"/>
    <w:rsid w:val="00641CC7"/>
    <w:rsid w:val="00651E57"/>
    <w:rsid w:val="00664183"/>
    <w:rsid w:val="006668D9"/>
    <w:rsid w:val="006A308E"/>
    <w:rsid w:val="006B7BBC"/>
    <w:rsid w:val="006C5C21"/>
    <w:rsid w:val="006D531D"/>
    <w:rsid w:val="006E75BB"/>
    <w:rsid w:val="006F3306"/>
    <w:rsid w:val="006F5DCB"/>
    <w:rsid w:val="006F74E9"/>
    <w:rsid w:val="007008A3"/>
    <w:rsid w:val="00701212"/>
    <w:rsid w:val="00721545"/>
    <w:rsid w:val="0076606D"/>
    <w:rsid w:val="007723A9"/>
    <w:rsid w:val="007820B7"/>
    <w:rsid w:val="007A635C"/>
    <w:rsid w:val="007B34B8"/>
    <w:rsid w:val="007E6F34"/>
    <w:rsid w:val="00816ABC"/>
    <w:rsid w:val="00831EB9"/>
    <w:rsid w:val="008354D3"/>
    <w:rsid w:val="008377CC"/>
    <w:rsid w:val="008552E6"/>
    <w:rsid w:val="00856D9E"/>
    <w:rsid w:val="0088332A"/>
    <w:rsid w:val="00892DCA"/>
    <w:rsid w:val="00895995"/>
    <w:rsid w:val="00895D42"/>
    <w:rsid w:val="008B1D33"/>
    <w:rsid w:val="008C597C"/>
    <w:rsid w:val="008D0861"/>
    <w:rsid w:val="008D2940"/>
    <w:rsid w:val="009062C1"/>
    <w:rsid w:val="00910AEE"/>
    <w:rsid w:val="00911BFB"/>
    <w:rsid w:val="00916E05"/>
    <w:rsid w:val="00922E7E"/>
    <w:rsid w:val="00930F8D"/>
    <w:rsid w:val="00936D33"/>
    <w:rsid w:val="00940AE3"/>
    <w:rsid w:val="009416C7"/>
    <w:rsid w:val="00954E75"/>
    <w:rsid w:val="009B076E"/>
    <w:rsid w:val="009E2387"/>
    <w:rsid w:val="009F2039"/>
    <w:rsid w:val="009F20BA"/>
    <w:rsid w:val="009F2298"/>
    <w:rsid w:val="009F60BE"/>
    <w:rsid w:val="00A0337E"/>
    <w:rsid w:val="00A07725"/>
    <w:rsid w:val="00A24BEC"/>
    <w:rsid w:val="00A60754"/>
    <w:rsid w:val="00A76DF7"/>
    <w:rsid w:val="00A80D1E"/>
    <w:rsid w:val="00AB6427"/>
    <w:rsid w:val="00AC61C5"/>
    <w:rsid w:val="00AD4B0C"/>
    <w:rsid w:val="00AD4E31"/>
    <w:rsid w:val="00AD4EAF"/>
    <w:rsid w:val="00AF51FF"/>
    <w:rsid w:val="00B123C0"/>
    <w:rsid w:val="00B224E8"/>
    <w:rsid w:val="00B71EF5"/>
    <w:rsid w:val="00B865E3"/>
    <w:rsid w:val="00BA6ABB"/>
    <w:rsid w:val="00BC79B2"/>
    <w:rsid w:val="00BD12E0"/>
    <w:rsid w:val="00BD7505"/>
    <w:rsid w:val="00BD7F41"/>
    <w:rsid w:val="00BE6347"/>
    <w:rsid w:val="00BE6977"/>
    <w:rsid w:val="00BF4E37"/>
    <w:rsid w:val="00C0000B"/>
    <w:rsid w:val="00C11C89"/>
    <w:rsid w:val="00C37D66"/>
    <w:rsid w:val="00C41AD0"/>
    <w:rsid w:val="00C44CCC"/>
    <w:rsid w:val="00C7087E"/>
    <w:rsid w:val="00C8058E"/>
    <w:rsid w:val="00C9168B"/>
    <w:rsid w:val="00CA0811"/>
    <w:rsid w:val="00CB2A3C"/>
    <w:rsid w:val="00CD188B"/>
    <w:rsid w:val="00CD5F65"/>
    <w:rsid w:val="00CE21C5"/>
    <w:rsid w:val="00CE4B22"/>
    <w:rsid w:val="00D00A90"/>
    <w:rsid w:val="00D02A41"/>
    <w:rsid w:val="00D02ECB"/>
    <w:rsid w:val="00D14E8A"/>
    <w:rsid w:val="00D256F0"/>
    <w:rsid w:val="00D537F6"/>
    <w:rsid w:val="00D61191"/>
    <w:rsid w:val="00D8149A"/>
    <w:rsid w:val="00DD7B51"/>
    <w:rsid w:val="00DE44EE"/>
    <w:rsid w:val="00DF0851"/>
    <w:rsid w:val="00E02403"/>
    <w:rsid w:val="00E02585"/>
    <w:rsid w:val="00E042E9"/>
    <w:rsid w:val="00E2491C"/>
    <w:rsid w:val="00E31FBC"/>
    <w:rsid w:val="00E54A23"/>
    <w:rsid w:val="00E735A2"/>
    <w:rsid w:val="00E758F6"/>
    <w:rsid w:val="00E8392B"/>
    <w:rsid w:val="00E94D6A"/>
    <w:rsid w:val="00EA4BE7"/>
    <w:rsid w:val="00ED2508"/>
    <w:rsid w:val="00F0066F"/>
    <w:rsid w:val="00F035E3"/>
    <w:rsid w:val="00F133EB"/>
    <w:rsid w:val="00F26395"/>
    <w:rsid w:val="00F30F32"/>
    <w:rsid w:val="00F403DA"/>
    <w:rsid w:val="00F659DC"/>
    <w:rsid w:val="00F818F8"/>
    <w:rsid w:val="00F850F1"/>
    <w:rsid w:val="00F857EA"/>
    <w:rsid w:val="00F861BF"/>
    <w:rsid w:val="00F93B0A"/>
    <w:rsid w:val="00F95BC0"/>
    <w:rsid w:val="00FA5970"/>
    <w:rsid w:val="00FC0A0A"/>
    <w:rsid w:val="00FE3B30"/>
    <w:rsid w:val="00FE4823"/>
    <w:rsid w:val="00FF59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BC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407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95BC0"/>
    <w:pPr>
      <w:keepNext/>
      <w:spacing w:before="240" w:after="60"/>
      <w:outlineLvl w:val="1"/>
    </w:pPr>
    <w:rPr>
      <w:rFonts w:ascii="Arial" w:hAnsi="Arial" w:cs="Arial"/>
      <w:b/>
      <w:bCs/>
      <w:i/>
      <w:iCs/>
      <w:sz w:val="28"/>
      <w:szCs w:val="28"/>
    </w:rPr>
  </w:style>
  <w:style w:type="paragraph" w:styleId="8">
    <w:name w:val="heading 8"/>
    <w:basedOn w:val="a"/>
    <w:next w:val="a"/>
    <w:link w:val="80"/>
    <w:uiPriority w:val="9"/>
    <w:semiHidden/>
    <w:unhideWhenUsed/>
    <w:qFormat/>
    <w:rsid w:val="005B5547"/>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95BC0"/>
    <w:pPr>
      <w:ind w:firstLine="1440"/>
      <w:jc w:val="both"/>
    </w:pPr>
    <w:rPr>
      <w:rFonts w:ascii="Kz Times New Roman" w:hAnsi="Kz Times New Roman"/>
      <w:b/>
      <w:kern w:val="16"/>
      <w:sz w:val="28"/>
      <w:lang w:val="ru-MO"/>
    </w:rPr>
  </w:style>
  <w:style w:type="character" w:customStyle="1" w:styleId="a4">
    <w:name w:val="Основной текст с отступом Знак"/>
    <w:basedOn w:val="a0"/>
    <w:link w:val="a3"/>
    <w:rsid w:val="00F95BC0"/>
    <w:rPr>
      <w:rFonts w:ascii="Kz Times New Roman" w:eastAsia="Times New Roman" w:hAnsi="Kz Times New Roman" w:cs="Times New Roman"/>
      <w:b/>
      <w:kern w:val="16"/>
      <w:sz w:val="28"/>
      <w:szCs w:val="20"/>
      <w:lang w:val="ru-MO" w:eastAsia="ru-RU"/>
    </w:rPr>
  </w:style>
  <w:style w:type="paragraph" w:styleId="a5">
    <w:name w:val="Body Text"/>
    <w:basedOn w:val="a"/>
    <w:link w:val="a6"/>
    <w:uiPriority w:val="99"/>
    <w:semiHidden/>
    <w:unhideWhenUsed/>
    <w:rsid w:val="00F95BC0"/>
    <w:pPr>
      <w:spacing w:after="120"/>
    </w:pPr>
  </w:style>
  <w:style w:type="character" w:customStyle="1" w:styleId="a6">
    <w:name w:val="Основной текст Знак"/>
    <w:basedOn w:val="a0"/>
    <w:link w:val="a5"/>
    <w:uiPriority w:val="99"/>
    <w:semiHidden/>
    <w:rsid w:val="00F95BC0"/>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F95BC0"/>
    <w:rPr>
      <w:rFonts w:ascii="Arial" w:eastAsia="Times New Roman" w:hAnsi="Arial" w:cs="Arial"/>
      <w:b/>
      <w:bCs/>
      <w:i/>
      <w:iCs/>
      <w:sz w:val="28"/>
      <w:szCs w:val="28"/>
      <w:lang w:eastAsia="ru-RU"/>
    </w:rPr>
  </w:style>
  <w:style w:type="paragraph" w:styleId="a7">
    <w:name w:val="List Paragraph"/>
    <w:basedOn w:val="a"/>
    <w:uiPriority w:val="34"/>
    <w:qFormat/>
    <w:rsid w:val="00664183"/>
    <w:pPr>
      <w:spacing w:after="200" w:line="276" w:lineRule="auto"/>
      <w:ind w:left="720"/>
      <w:contextualSpacing/>
    </w:pPr>
    <w:rPr>
      <w:rFonts w:asciiTheme="minorHAnsi" w:eastAsiaTheme="minorEastAsia" w:hAnsiTheme="minorHAnsi" w:cstheme="minorBidi"/>
      <w:sz w:val="22"/>
      <w:szCs w:val="22"/>
    </w:rPr>
  </w:style>
  <w:style w:type="paragraph" w:styleId="a8">
    <w:name w:val="No Spacing"/>
    <w:uiPriority w:val="99"/>
    <w:qFormat/>
    <w:rsid w:val="00895995"/>
    <w:pPr>
      <w:spacing w:after="0" w:line="240" w:lineRule="auto"/>
    </w:pPr>
    <w:rPr>
      <w:rFonts w:ascii="Times New Roman" w:eastAsia="Times New Roman" w:hAnsi="Times New Roman" w:cs="Times New Roman"/>
      <w:sz w:val="20"/>
      <w:szCs w:val="20"/>
      <w:lang w:eastAsia="ru-RU"/>
    </w:rPr>
  </w:style>
  <w:style w:type="character" w:styleId="a9">
    <w:name w:val="Strong"/>
    <w:basedOn w:val="a0"/>
    <w:uiPriority w:val="22"/>
    <w:qFormat/>
    <w:rsid w:val="002558C0"/>
    <w:rPr>
      <w:b/>
      <w:bCs/>
    </w:rPr>
  </w:style>
  <w:style w:type="paragraph" w:styleId="aa">
    <w:name w:val="Normal (Web)"/>
    <w:aliases w:val="Обычный (Web),Обычный (Web)1,Обычный (веб) Знак1,Обычный (веб) Знак Знак,Обычный (веб) Знак,Знак4,Обычный (Web) Знак Знак Знак Знак,Обычный (Web) Знак Знак Знак Знак Знак Знак Знак Знак Знак,Обычный (Web) Знак Знак Знак Знак Знак"/>
    <w:basedOn w:val="a"/>
    <w:link w:val="21"/>
    <w:unhideWhenUsed/>
    <w:qFormat/>
    <w:rsid w:val="00222BCC"/>
    <w:pPr>
      <w:spacing w:before="100" w:beforeAutospacing="1" w:after="100" w:afterAutospacing="1"/>
    </w:pPr>
    <w:rPr>
      <w:sz w:val="24"/>
      <w:szCs w:val="24"/>
    </w:rPr>
  </w:style>
  <w:style w:type="character" w:customStyle="1" w:styleId="21">
    <w:name w:val="Обычный (веб) Знак2"/>
    <w:aliases w:val="Обычный (Web) Знак,Обычный (Web)1 Знак,Обычный (веб) Знак1 Знак,Обычный (веб) Знак Знак Знак,Обычный (веб) Знак Знак1,Знак4 Знак,Обычный (Web) Знак Знак Знак Знак Знак1,Обычный (Web) Знак Знак Знак Знак Знак Знак Знак Знак Знак Знак"/>
    <w:link w:val="aa"/>
    <w:locked/>
    <w:rsid w:val="00222BCC"/>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1C66CD"/>
    <w:pPr>
      <w:tabs>
        <w:tab w:val="center" w:pos="4677"/>
        <w:tab w:val="right" w:pos="9355"/>
      </w:tabs>
    </w:pPr>
  </w:style>
  <w:style w:type="character" w:customStyle="1" w:styleId="ac">
    <w:name w:val="Верхний колонтитул Знак"/>
    <w:basedOn w:val="a0"/>
    <w:link w:val="ab"/>
    <w:uiPriority w:val="99"/>
    <w:semiHidden/>
    <w:rsid w:val="001C66CD"/>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1C66CD"/>
    <w:pPr>
      <w:tabs>
        <w:tab w:val="center" w:pos="4677"/>
        <w:tab w:val="right" w:pos="9355"/>
      </w:tabs>
    </w:pPr>
  </w:style>
  <w:style w:type="character" w:customStyle="1" w:styleId="ae">
    <w:name w:val="Нижний колонтитул Знак"/>
    <w:basedOn w:val="a0"/>
    <w:link w:val="ad"/>
    <w:uiPriority w:val="99"/>
    <w:rsid w:val="001C66CD"/>
    <w:rPr>
      <w:rFonts w:ascii="Times New Roman" w:eastAsia="Times New Roman" w:hAnsi="Times New Roman" w:cs="Times New Roman"/>
      <w:sz w:val="20"/>
      <w:szCs w:val="20"/>
      <w:lang w:eastAsia="ru-RU"/>
    </w:rPr>
  </w:style>
  <w:style w:type="character" w:customStyle="1" w:styleId="s0">
    <w:name w:val="s0"/>
    <w:basedOn w:val="a0"/>
    <w:rsid w:val="00566DEB"/>
    <w:rPr>
      <w:rFonts w:ascii="Times New Roman" w:hAnsi="Times New Roman" w:cs="Times New Roman" w:hint="default"/>
      <w:b w:val="0"/>
      <w:bCs w:val="0"/>
      <w:i w:val="0"/>
      <w:iCs w:val="0"/>
      <w:color w:val="000000"/>
    </w:rPr>
  </w:style>
  <w:style w:type="table" w:styleId="af">
    <w:name w:val="Table Grid"/>
    <w:basedOn w:val="a1"/>
    <w:uiPriority w:val="59"/>
    <w:rsid w:val="00566DE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040711"/>
    <w:rPr>
      <w:rFonts w:asciiTheme="majorHAnsi" w:eastAsiaTheme="majorEastAsia" w:hAnsiTheme="majorHAnsi" w:cstheme="majorBidi"/>
      <w:b/>
      <w:bCs/>
      <w:color w:val="365F91" w:themeColor="accent1" w:themeShade="BF"/>
      <w:sz w:val="28"/>
      <w:szCs w:val="28"/>
      <w:lang w:eastAsia="ru-RU"/>
    </w:rPr>
  </w:style>
  <w:style w:type="character" w:customStyle="1" w:styleId="80">
    <w:name w:val="Заголовок 8 Знак"/>
    <w:basedOn w:val="a0"/>
    <w:link w:val="8"/>
    <w:uiPriority w:val="9"/>
    <w:semiHidden/>
    <w:rsid w:val="005B5547"/>
    <w:rPr>
      <w:rFonts w:asciiTheme="majorHAnsi" w:eastAsiaTheme="majorEastAsia" w:hAnsiTheme="majorHAnsi" w:cstheme="majorBidi"/>
      <w:color w:val="404040" w:themeColor="text1" w:themeTint="B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BC0"/>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F95BC0"/>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95BC0"/>
    <w:pPr>
      <w:ind w:firstLine="1440"/>
      <w:jc w:val="both"/>
    </w:pPr>
    <w:rPr>
      <w:rFonts w:ascii="Kz Times New Roman" w:hAnsi="Kz Times New Roman"/>
      <w:b/>
      <w:kern w:val="16"/>
      <w:sz w:val="28"/>
      <w:lang w:val="ru-MO"/>
    </w:rPr>
  </w:style>
  <w:style w:type="character" w:customStyle="1" w:styleId="a4">
    <w:name w:val="Основной текст с отступом Знак"/>
    <w:basedOn w:val="a0"/>
    <w:link w:val="a3"/>
    <w:rsid w:val="00F95BC0"/>
    <w:rPr>
      <w:rFonts w:ascii="Kz Times New Roman" w:eastAsia="Times New Roman" w:hAnsi="Kz Times New Roman" w:cs="Times New Roman"/>
      <w:b/>
      <w:kern w:val="16"/>
      <w:sz w:val="28"/>
      <w:szCs w:val="20"/>
      <w:lang w:val="ru-MO" w:eastAsia="ru-RU"/>
    </w:rPr>
  </w:style>
  <w:style w:type="paragraph" w:styleId="a5">
    <w:name w:val="Body Text"/>
    <w:basedOn w:val="a"/>
    <w:link w:val="a6"/>
    <w:uiPriority w:val="99"/>
    <w:semiHidden/>
    <w:unhideWhenUsed/>
    <w:rsid w:val="00F95BC0"/>
    <w:pPr>
      <w:spacing w:after="120"/>
    </w:pPr>
  </w:style>
  <w:style w:type="character" w:customStyle="1" w:styleId="a6">
    <w:name w:val="Основной текст Знак"/>
    <w:basedOn w:val="a0"/>
    <w:link w:val="a5"/>
    <w:uiPriority w:val="99"/>
    <w:semiHidden/>
    <w:rsid w:val="00F95BC0"/>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F95BC0"/>
    <w:rPr>
      <w:rFonts w:ascii="Arial" w:eastAsia="Times New Roman" w:hAnsi="Arial" w:cs="Arial"/>
      <w:b/>
      <w:bCs/>
      <w:i/>
      <w:i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11670</Words>
  <Characters>66520</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dc:creator>
  <cp:lastModifiedBy>ADMIN-01</cp:lastModifiedBy>
  <cp:revision>79</cp:revision>
  <cp:lastPrinted>2018-11-06T09:02:00Z</cp:lastPrinted>
  <dcterms:created xsi:type="dcterms:W3CDTF">2018-11-01T19:42:00Z</dcterms:created>
  <dcterms:modified xsi:type="dcterms:W3CDTF">2018-11-06T09:04:00Z</dcterms:modified>
</cp:coreProperties>
</file>